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FB4FFB" w14:textId="77777777" w:rsidR="009E399D" w:rsidRPr="001E259A" w:rsidRDefault="009E399D" w:rsidP="009E399D">
      <w:pPr>
        <w:framePr w:w="4865" w:hSpace="141" w:wrap="around" w:vAnchor="text" w:hAnchor="page" w:x="6273" w:y="7"/>
        <w:rPr>
          <w:rFonts w:cs="Arial"/>
          <w:noProof/>
        </w:rPr>
      </w:pPr>
    </w:p>
    <w:p w14:paraId="3B384872" w14:textId="77777777" w:rsidR="009E399D" w:rsidRPr="001E259A" w:rsidRDefault="009E399D" w:rsidP="009E399D">
      <w:pPr>
        <w:framePr w:w="4865" w:hSpace="141" w:wrap="around" w:vAnchor="text" w:hAnchor="page" w:x="6273" w:y="7"/>
        <w:rPr>
          <w:rFonts w:cs="Arial"/>
          <w:noProof/>
        </w:rPr>
      </w:pPr>
      <w:r w:rsidRPr="001E259A">
        <w:rPr>
          <w:rFonts w:cs="Arial"/>
          <w:noProof/>
        </w:rPr>
        <w:softHyphen/>
      </w:r>
      <w:r w:rsidRPr="001E259A">
        <w:rPr>
          <w:rFonts w:cs="Arial"/>
          <w:noProof/>
        </w:rPr>
        <w:softHyphen/>
      </w:r>
      <w:r w:rsidRPr="001E259A">
        <w:rPr>
          <w:rFonts w:cs="Arial"/>
          <w:noProof/>
        </w:rPr>
        <w:softHyphen/>
      </w:r>
      <w:r w:rsidRPr="001E259A">
        <w:rPr>
          <w:rFonts w:cs="Arial"/>
          <w:noProof/>
        </w:rPr>
        <w:softHyphen/>
      </w:r>
      <w:r w:rsidRPr="001E259A">
        <w:rPr>
          <w:rFonts w:cs="Arial"/>
          <w:noProof/>
          <w:lang w:eastAsia="sl-SI"/>
        </w:rPr>
        <w:drawing>
          <wp:inline distT="0" distB="0" distL="0" distR="0" wp14:anchorId="6F288E6C" wp14:editId="01ECB6AE">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79400558" w14:textId="77777777" w:rsidR="009E399D" w:rsidRPr="001E259A" w:rsidRDefault="009E399D" w:rsidP="009E399D">
      <w:pPr>
        <w:pStyle w:val="BodyText2"/>
        <w:rPr>
          <w:rFonts w:ascii="Times New Roman" w:hAnsi="Times New Roman"/>
          <w:noProof/>
        </w:rPr>
      </w:pPr>
    </w:p>
    <w:p w14:paraId="2819E932" w14:textId="77777777" w:rsidR="009E399D" w:rsidRPr="001E259A" w:rsidRDefault="009E399D" w:rsidP="009E399D">
      <w:pPr>
        <w:pStyle w:val="BodyText2"/>
        <w:rPr>
          <w:rFonts w:ascii="Times New Roman" w:hAnsi="Times New Roman"/>
          <w:noProof/>
        </w:rPr>
      </w:pPr>
    </w:p>
    <w:p w14:paraId="0513F01F" w14:textId="77777777" w:rsidR="009E399D" w:rsidRPr="001E259A" w:rsidRDefault="009E399D" w:rsidP="009E399D">
      <w:pPr>
        <w:pStyle w:val="BodyText2"/>
        <w:rPr>
          <w:rFonts w:ascii="Times New Roman" w:hAnsi="Times New Roman"/>
          <w:noProof/>
        </w:rPr>
      </w:pPr>
    </w:p>
    <w:p w14:paraId="68EF7747" w14:textId="77777777" w:rsidR="009E399D" w:rsidRPr="001E259A" w:rsidRDefault="009E399D" w:rsidP="009E399D">
      <w:pPr>
        <w:pStyle w:val="BodyText2"/>
        <w:rPr>
          <w:rFonts w:ascii="Times New Roman" w:hAnsi="Times New Roman"/>
          <w:noProof/>
        </w:rPr>
      </w:pPr>
    </w:p>
    <w:p w14:paraId="45BFCA77" w14:textId="77777777" w:rsidR="009E399D" w:rsidRPr="001E259A" w:rsidRDefault="009E399D" w:rsidP="009E399D">
      <w:pPr>
        <w:pStyle w:val="BodyText2"/>
        <w:rPr>
          <w:rFonts w:ascii="Times New Roman" w:hAnsi="Times New Roman"/>
          <w:noProof/>
        </w:rPr>
      </w:pPr>
    </w:p>
    <w:p w14:paraId="69C711BE" w14:textId="77777777" w:rsidR="009E399D" w:rsidRPr="001E259A" w:rsidRDefault="009E399D" w:rsidP="009E399D">
      <w:pPr>
        <w:pStyle w:val="BodyText2"/>
        <w:rPr>
          <w:rFonts w:ascii="Times New Roman" w:hAnsi="Times New Roman"/>
          <w:noProof/>
        </w:rPr>
      </w:pPr>
    </w:p>
    <w:p w14:paraId="1500900D" w14:textId="77777777" w:rsidR="009E399D" w:rsidRPr="001E259A" w:rsidRDefault="009E399D" w:rsidP="009E399D">
      <w:pPr>
        <w:pStyle w:val="BodyText2"/>
        <w:rPr>
          <w:rFonts w:ascii="Times New Roman" w:hAnsi="Times New Roman"/>
          <w:noProof/>
        </w:rPr>
      </w:pPr>
    </w:p>
    <w:p w14:paraId="51A2F706" w14:textId="77777777" w:rsidR="009E399D" w:rsidRPr="001E259A" w:rsidRDefault="009E399D" w:rsidP="009E399D">
      <w:pPr>
        <w:pStyle w:val="BodyText2"/>
        <w:rPr>
          <w:rFonts w:ascii="Times New Roman" w:hAnsi="Times New Roman"/>
          <w:noProof/>
        </w:rPr>
      </w:pPr>
    </w:p>
    <w:p w14:paraId="73EB72C6" w14:textId="77777777" w:rsidR="009E399D" w:rsidRPr="001E259A" w:rsidRDefault="009E399D" w:rsidP="009E399D">
      <w:pPr>
        <w:pStyle w:val="BodyText2"/>
        <w:rPr>
          <w:rFonts w:ascii="Times New Roman" w:hAnsi="Times New Roman"/>
          <w:noProof/>
        </w:rPr>
      </w:pPr>
    </w:p>
    <w:p w14:paraId="2A9F0EB7" w14:textId="77777777" w:rsidR="009E399D" w:rsidRPr="001E259A" w:rsidRDefault="009E399D" w:rsidP="009E399D">
      <w:pPr>
        <w:pStyle w:val="BodyText2"/>
        <w:rPr>
          <w:rFonts w:ascii="Times New Roman" w:hAnsi="Times New Roman"/>
          <w:noProof/>
        </w:rPr>
      </w:pPr>
    </w:p>
    <w:p w14:paraId="330454D4" w14:textId="77777777" w:rsidR="009E399D" w:rsidRPr="001E259A" w:rsidRDefault="009E399D" w:rsidP="009E399D">
      <w:pPr>
        <w:pStyle w:val="BodyText2"/>
        <w:rPr>
          <w:rFonts w:ascii="Times New Roman" w:hAnsi="Times New Roman"/>
          <w:noProof/>
        </w:rPr>
      </w:pPr>
    </w:p>
    <w:p w14:paraId="48371465" w14:textId="77777777" w:rsidR="009E399D" w:rsidRPr="001E259A" w:rsidRDefault="009E399D" w:rsidP="009E399D">
      <w:pPr>
        <w:pStyle w:val="BodyText2"/>
        <w:rPr>
          <w:rFonts w:ascii="Times New Roman" w:hAnsi="Times New Roman"/>
          <w:noProof/>
        </w:rPr>
      </w:pPr>
    </w:p>
    <w:p w14:paraId="04163632" w14:textId="77777777" w:rsidR="009E399D" w:rsidRPr="001E259A" w:rsidRDefault="009E399D" w:rsidP="009E399D">
      <w:pPr>
        <w:pStyle w:val="BodyText2"/>
        <w:rPr>
          <w:rFonts w:ascii="Times New Roman" w:hAnsi="Times New Roman"/>
          <w:noProof/>
        </w:rPr>
      </w:pPr>
    </w:p>
    <w:p w14:paraId="6329C4EC" w14:textId="77777777" w:rsidR="009E399D" w:rsidRPr="001E259A" w:rsidRDefault="009E399D" w:rsidP="009E399D">
      <w:pPr>
        <w:pStyle w:val="BodyText2"/>
        <w:rPr>
          <w:rFonts w:ascii="Times New Roman" w:hAnsi="Times New Roman"/>
          <w:noProof/>
        </w:rPr>
      </w:pPr>
    </w:p>
    <w:p w14:paraId="54748ABE" w14:textId="77777777" w:rsidR="009E399D" w:rsidRPr="001E259A" w:rsidRDefault="009E399D" w:rsidP="009E399D">
      <w:pPr>
        <w:pStyle w:val="BodyText2"/>
        <w:rPr>
          <w:rFonts w:ascii="Times New Roman" w:hAnsi="Times New Roman"/>
          <w:noProof/>
        </w:rPr>
      </w:pPr>
    </w:p>
    <w:p w14:paraId="15FB8247" w14:textId="77777777" w:rsidR="009E399D" w:rsidRPr="001E259A" w:rsidRDefault="009E399D" w:rsidP="009E399D">
      <w:pPr>
        <w:pStyle w:val="BodyText2"/>
        <w:rPr>
          <w:rFonts w:ascii="Times New Roman" w:hAnsi="Times New Roman"/>
          <w:noProof/>
        </w:rPr>
      </w:pPr>
    </w:p>
    <w:p w14:paraId="6CC19CCE" w14:textId="77777777" w:rsidR="009E399D" w:rsidRPr="001E259A" w:rsidRDefault="009E399D" w:rsidP="009E399D">
      <w:pPr>
        <w:pStyle w:val="BodyText2"/>
        <w:rPr>
          <w:rFonts w:ascii="Times New Roman" w:hAnsi="Times New Roman"/>
          <w:noProof/>
        </w:rPr>
      </w:pPr>
    </w:p>
    <w:p w14:paraId="5AA981D2" w14:textId="77777777" w:rsidR="009E399D" w:rsidRPr="001E259A" w:rsidRDefault="009E399D" w:rsidP="009E399D">
      <w:pPr>
        <w:pStyle w:val="BodyText2"/>
        <w:jc w:val="center"/>
        <w:rPr>
          <w:rFonts w:cs="Arial"/>
          <w:b w:val="0"/>
          <w:bCs/>
          <w:noProof/>
          <w:sz w:val="32"/>
          <w:szCs w:val="32"/>
        </w:rPr>
      </w:pPr>
      <w:r w:rsidRPr="001E259A">
        <w:rPr>
          <w:b w:val="0"/>
          <w:noProof/>
          <w:sz w:val="32"/>
          <w:szCs w:val="32"/>
        </w:rPr>
        <w:t>DOKUMENTACIJA V ZVEZI Z ODDAJO JAVNEGA NAROČILA</w:t>
      </w:r>
    </w:p>
    <w:p w14:paraId="33E64036" w14:textId="77777777" w:rsidR="009E399D" w:rsidRPr="001E259A" w:rsidRDefault="009E399D" w:rsidP="009E399D">
      <w:pPr>
        <w:pStyle w:val="BodyText2"/>
        <w:jc w:val="center"/>
        <w:rPr>
          <w:b w:val="0"/>
          <w:strike/>
          <w:noProof/>
          <w:sz w:val="32"/>
          <w:szCs w:val="32"/>
        </w:rPr>
      </w:pPr>
      <w:r w:rsidRPr="001E259A">
        <w:rPr>
          <w:rFonts w:cs="Arial"/>
          <w:b w:val="0"/>
          <w:bCs/>
          <w:strike/>
          <w:noProof/>
          <w:sz w:val="32"/>
          <w:szCs w:val="32"/>
        </w:rPr>
        <w:t xml:space="preserve"> </w:t>
      </w:r>
    </w:p>
    <w:p w14:paraId="233A392D" w14:textId="77777777" w:rsidR="009E399D" w:rsidRPr="001E259A" w:rsidRDefault="009E399D" w:rsidP="009E399D">
      <w:pPr>
        <w:pStyle w:val="BodyText2"/>
        <w:rPr>
          <w:rFonts w:cs="Arial"/>
          <w:b w:val="0"/>
          <w:bCs/>
          <w:noProof/>
          <w:sz w:val="32"/>
          <w:szCs w:val="32"/>
        </w:rPr>
      </w:pPr>
    </w:p>
    <w:p w14:paraId="0BB039DC" w14:textId="77777777" w:rsidR="009E399D" w:rsidRPr="001E259A" w:rsidRDefault="009E399D" w:rsidP="009E399D">
      <w:pPr>
        <w:pStyle w:val="BodyText2"/>
        <w:jc w:val="center"/>
        <w:rPr>
          <w:rFonts w:cs="Arial"/>
          <w:b w:val="0"/>
          <w:bCs/>
          <w:noProof/>
          <w:sz w:val="32"/>
          <w:szCs w:val="32"/>
        </w:rPr>
      </w:pPr>
      <w:r w:rsidRPr="001E259A">
        <w:rPr>
          <w:rFonts w:cs="Arial"/>
          <w:b w:val="0"/>
          <w:bCs/>
          <w:noProof/>
          <w:sz w:val="32"/>
          <w:szCs w:val="32"/>
        </w:rPr>
        <w:t xml:space="preserve">PO ODPRTEM POSTOPKU </w:t>
      </w:r>
    </w:p>
    <w:p w14:paraId="02A85D7B" w14:textId="77777777" w:rsidR="009E399D" w:rsidRPr="001E259A" w:rsidRDefault="009E399D" w:rsidP="009E399D">
      <w:pPr>
        <w:pStyle w:val="BodyText2"/>
        <w:jc w:val="center"/>
        <w:rPr>
          <w:rFonts w:cs="Arial"/>
          <w:b w:val="0"/>
          <w:bCs/>
          <w:noProof/>
          <w:sz w:val="32"/>
          <w:szCs w:val="32"/>
        </w:rPr>
      </w:pPr>
    </w:p>
    <w:p w14:paraId="1016DFC6" w14:textId="77777777" w:rsidR="009E399D" w:rsidRPr="001E259A" w:rsidRDefault="009E399D" w:rsidP="009E399D">
      <w:pPr>
        <w:pStyle w:val="BodyText2"/>
        <w:jc w:val="center"/>
        <w:rPr>
          <w:rFonts w:cs="Arial"/>
          <w:b w:val="0"/>
          <w:bCs/>
          <w:noProof/>
          <w:sz w:val="32"/>
          <w:szCs w:val="32"/>
        </w:rPr>
      </w:pPr>
      <w:r w:rsidRPr="001E259A">
        <w:rPr>
          <w:rFonts w:cs="Arial"/>
          <w:b w:val="0"/>
          <w:bCs/>
          <w:noProof/>
          <w:sz w:val="32"/>
          <w:szCs w:val="32"/>
        </w:rPr>
        <w:t>Z OZNAKO</w:t>
      </w:r>
    </w:p>
    <w:p w14:paraId="5893693A" w14:textId="77777777" w:rsidR="009E399D" w:rsidRPr="001E259A" w:rsidRDefault="009E399D" w:rsidP="009E399D">
      <w:pPr>
        <w:pStyle w:val="BodyText2"/>
        <w:jc w:val="center"/>
        <w:rPr>
          <w:rFonts w:cs="Arial"/>
          <w:b w:val="0"/>
          <w:bCs/>
          <w:noProof/>
          <w:sz w:val="32"/>
          <w:szCs w:val="32"/>
        </w:rPr>
      </w:pPr>
    </w:p>
    <w:p w14:paraId="2A38ACB0" w14:textId="4C81C021" w:rsidR="009E399D" w:rsidRPr="001E259A" w:rsidRDefault="009E399D" w:rsidP="009E399D">
      <w:pPr>
        <w:pStyle w:val="BodyText2"/>
        <w:jc w:val="center"/>
        <w:rPr>
          <w:b w:val="0"/>
          <w:noProof/>
          <w:sz w:val="32"/>
          <w:szCs w:val="32"/>
        </w:rPr>
      </w:pPr>
      <w:r w:rsidRPr="001E259A">
        <w:rPr>
          <w:b w:val="0"/>
          <w:noProof/>
          <w:sz w:val="32"/>
          <w:szCs w:val="32"/>
        </w:rPr>
        <w:t>JN-</w:t>
      </w:r>
      <w:r w:rsidR="00221E52" w:rsidRPr="001E259A">
        <w:rPr>
          <w:b w:val="0"/>
          <w:noProof/>
          <w:sz w:val="32"/>
          <w:szCs w:val="32"/>
        </w:rPr>
        <w:t>B1007</w:t>
      </w:r>
    </w:p>
    <w:p w14:paraId="4DF03A6E" w14:textId="77777777" w:rsidR="009E399D" w:rsidRPr="001E259A" w:rsidRDefault="009E399D" w:rsidP="009E399D">
      <w:pPr>
        <w:pStyle w:val="BodyText2"/>
        <w:rPr>
          <w:rFonts w:ascii="Times New Roman" w:hAnsi="Times New Roman"/>
          <w:noProof/>
          <w:sz w:val="32"/>
          <w:szCs w:val="32"/>
        </w:rPr>
      </w:pPr>
    </w:p>
    <w:p w14:paraId="13FE7E0F" w14:textId="77777777" w:rsidR="009E399D" w:rsidRPr="001E259A" w:rsidRDefault="009E399D" w:rsidP="009E399D">
      <w:pPr>
        <w:pStyle w:val="BodyText"/>
        <w:rPr>
          <w:noProof/>
          <w:sz w:val="32"/>
          <w:szCs w:val="32"/>
        </w:rPr>
      </w:pPr>
    </w:p>
    <w:p w14:paraId="3DDA3F5C" w14:textId="593DE792" w:rsidR="009E399D" w:rsidRPr="001E259A" w:rsidRDefault="009E399D" w:rsidP="00BF5C01">
      <w:pPr>
        <w:pStyle w:val="BodyText"/>
        <w:jc w:val="center"/>
        <w:rPr>
          <w:b/>
          <w:noProof/>
        </w:rPr>
      </w:pPr>
      <w:r w:rsidRPr="001E259A">
        <w:rPr>
          <w:rFonts w:cs="Arial"/>
          <w:b/>
          <w:bCs/>
          <w:noProof/>
          <w:sz w:val="34"/>
          <w:szCs w:val="34"/>
        </w:rPr>
        <w:t xml:space="preserve">Nakup </w:t>
      </w:r>
      <w:r w:rsidR="00BA0C79" w:rsidRPr="001E259A">
        <w:rPr>
          <w:b/>
          <w:bCs/>
          <w:noProof/>
          <w:sz w:val="34"/>
          <w:szCs w:val="34"/>
        </w:rPr>
        <w:t>avdio mešalne mize in programske opreme za sinhro studio</w:t>
      </w:r>
    </w:p>
    <w:p w14:paraId="78BD76D3" w14:textId="77777777" w:rsidR="009E399D" w:rsidRPr="001E259A" w:rsidRDefault="009E399D" w:rsidP="009E399D">
      <w:pPr>
        <w:pStyle w:val="BodyText"/>
        <w:rPr>
          <w:b/>
          <w:noProof/>
        </w:rPr>
      </w:pPr>
    </w:p>
    <w:p w14:paraId="178464A8" w14:textId="77777777" w:rsidR="009E399D" w:rsidRPr="001E259A" w:rsidRDefault="009E399D" w:rsidP="009E399D">
      <w:pPr>
        <w:pStyle w:val="BodyText"/>
        <w:rPr>
          <w:b/>
          <w:noProof/>
        </w:rPr>
      </w:pPr>
    </w:p>
    <w:p w14:paraId="4D163901" w14:textId="77777777" w:rsidR="009E399D" w:rsidRPr="001E259A" w:rsidRDefault="009E399D" w:rsidP="009E399D">
      <w:pPr>
        <w:pStyle w:val="BodyText"/>
        <w:rPr>
          <w:b/>
          <w:noProof/>
        </w:rPr>
      </w:pPr>
    </w:p>
    <w:p w14:paraId="6895A923" w14:textId="77777777" w:rsidR="009E399D" w:rsidRPr="001E259A" w:rsidRDefault="009E399D" w:rsidP="009E399D">
      <w:pPr>
        <w:pStyle w:val="BodyText"/>
        <w:rPr>
          <w:b/>
          <w:noProof/>
        </w:rPr>
      </w:pPr>
    </w:p>
    <w:p w14:paraId="50869262" w14:textId="77777777" w:rsidR="009E399D" w:rsidRPr="001E259A" w:rsidRDefault="009E399D" w:rsidP="009E399D">
      <w:pPr>
        <w:pStyle w:val="BodyText"/>
        <w:rPr>
          <w:b/>
          <w:noProof/>
        </w:rPr>
      </w:pPr>
    </w:p>
    <w:p w14:paraId="55AA9E4E" w14:textId="77777777" w:rsidR="009E399D" w:rsidRPr="001E259A" w:rsidRDefault="009E399D" w:rsidP="009E399D">
      <w:pPr>
        <w:pStyle w:val="BodyText"/>
        <w:rPr>
          <w:b/>
          <w:noProof/>
        </w:rPr>
      </w:pPr>
    </w:p>
    <w:p w14:paraId="0D87F4F9" w14:textId="77777777" w:rsidR="009E399D" w:rsidRPr="001E259A" w:rsidRDefault="009E399D" w:rsidP="009E399D">
      <w:pPr>
        <w:pStyle w:val="BodyText"/>
        <w:rPr>
          <w:b/>
          <w:noProof/>
        </w:rPr>
      </w:pPr>
    </w:p>
    <w:p w14:paraId="33CDB7BE" w14:textId="77777777" w:rsidR="009E399D" w:rsidRPr="001E259A" w:rsidRDefault="009E399D" w:rsidP="009E399D">
      <w:pPr>
        <w:pStyle w:val="BodyText"/>
        <w:rPr>
          <w:b/>
          <w:noProof/>
        </w:rPr>
      </w:pPr>
    </w:p>
    <w:p w14:paraId="760ED235" w14:textId="77777777" w:rsidR="009E399D" w:rsidRPr="001E259A" w:rsidRDefault="009E399D" w:rsidP="009E399D">
      <w:pPr>
        <w:rPr>
          <w:noProof/>
        </w:rPr>
      </w:pPr>
    </w:p>
    <w:p w14:paraId="31A32175" w14:textId="77777777" w:rsidR="009E399D" w:rsidRPr="001E259A" w:rsidRDefault="009E399D" w:rsidP="009E399D">
      <w:pPr>
        <w:rPr>
          <w:noProof/>
        </w:rPr>
      </w:pPr>
    </w:p>
    <w:p w14:paraId="5A47560D" w14:textId="77777777" w:rsidR="009E399D" w:rsidRPr="001E259A" w:rsidRDefault="009E399D" w:rsidP="009E399D">
      <w:pPr>
        <w:pStyle w:val="FootnoteText"/>
        <w:rPr>
          <w:noProof/>
        </w:rPr>
      </w:pPr>
    </w:p>
    <w:p w14:paraId="7DBD14AC" w14:textId="77777777" w:rsidR="009E399D" w:rsidRPr="001E259A" w:rsidRDefault="009E399D" w:rsidP="009E399D">
      <w:pPr>
        <w:pStyle w:val="FootnoteText"/>
        <w:rPr>
          <w:noProof/>
        </w:rPr>
      </w:pPr>
    </w:p>
    <w:p w14:paraId="59CF1686" w14:textId="77777777" w:rsidR="009E399D" w:rsidRPr="001E259A" w:rsidRDefault="009E399D" w:rsidP="009E399D">
      <w:pPr>
        <w:pStyle w:val="FootnoteText"/>
        <w:rPr>
          <w:noProof/>
        </w:rPr>
      </w:pPr>
    </w:p>
    <w:p w14:paraId="789FFF3F" w14:textId="77777777" w:rsidR="009E399D" w:rsidRPr="001E259A" w:rsidRDefault="009E399D" w:rsidP="009E399D">
      <w:pPr>
        <w:jc w:val="left"/>
        <w:rPr>
          <w:rFonts w:ascii="Times New Roman" w:hAnsi="Times New Roman"/>
          <w:noProof/>
          <w:szCs w:val="20"/>
        </w:rPr>
      </w:pPr>
      <w:r w:rsidRPr="001E259A">
        <w:rPr>
          <w:rFonts w:ascii="Times New Roman" w:hAnsi="Times New Roman"/>
          <w:noProof/>
          <w:szCs w:val="20"/>
        </w:rPr>
        <w:br w:type="page"/>
      </w:r>
    </w:p>
    <w:p w14:paraId="2D101BA9" w14:textId="77777777" w:rsidR="009E399D" w:rsidRPr="001E259A" w:rsidRDefault="009E399D" w:rsidP="009E399D">
      <w:pPr>
        <w:rPr>
          <w:b/>
          <w:noProof/>
        </w:rPr>
      </w:pPr>
      <w:r w:rsidRPr="001E259A">
        <w:rPr>
          <w:b/>
          <w:noProof/>
        </w:rPr>
        <w:lastRenderedPageBreak/>
        <w:t>VSEBINA DOKUMENTACIJE V ZVEZI Z ODDAJO JAVNEGA NAROČILA</w:t>
      </w:r>
    </w:p>
    <w:p w14:paraId="5E01DAF7" w14:textId="77777777" w:rsidR="009E399D" w:rsidRPr="001E259A" w:rsidRDefault="009E399D" w:rsidP="009E399D">
      <w:pPr>
        <w:pStyle w:val="TOC1"/>
      </w:pPr>
    </w:p>
    <w:p w14:paraId="6A4A3688" w14:textId="101B751F" w:rsidR="00F20A39" w:rsidRPr="001E259A" w:rsidRDefault="009E399D">
      <w:pPr>
        <w:pStyle w:val="TOC1"/>
        <w:rPr>
          <w:rFonts w:asciiTheme="minorHAnsi" w:eastAsiaTheme="minorEastAsia" w:hAnsiTheme="minorHAnsi" w:cstheme="minorBidi"/>
          <w:b w:val="0"/>
          <w:bCs w:val="0"/>
          <w:sz w:val="22"/>
          <w:szCs w:val="22"/>
          <w:lang w:eastAsia="sl-SI"/>
        </w:rPr>
      </w:pPr>
      <w:r w:rsidRPr="001E259A">
        <w:rPr>
          <w:szCs w:val="20"/>
        </w:rPr>
        <w:fldChar w:fldCharType="begin"/>
      </w:r>
      <w:r w:rsidRPr="001E259A">
        <w:rPr>
          <w:szCs w:val="20"/>
        </w:rPr>
        <w:instrText xml:space="preserve"> TOC \o "1-3" \h \z \u </w:instrText>
      </w:r>
      <w:r w:rsidRPr="001E259A">
        <w:rPr>
          <w:szCs w:val="20"/>
        </w:rPr>
        <w:fldChar w:fldCharType="separate"/>
      </w:r>
      <w:hyperlink w:anchor="_Toc113027570" w:history="1">
        <w:r w:rsidR="00F20A39" w:rsidRPr="001E259A">
          <w:rPr>
            <w:rStyle w:val="Hyperlink"/>
          </w:rPr>
          <w:t>1</w:t>
        </w:r>
        <w:r w:rsidR="00F20A39" w:rsidRPr="001E259A">
          <w:rPr>
            <w:rFonts w:asciiTheme="minorHAnsi" w:eastAsiaTheme="minorEastAsia" w:hAnsiTheme="minorHAnsi" w:cstheme="minorBidi"/>
            <w:b w:val="0"/>
            <w:bCs w:val="0"/>
            <w:sz w:val="22"/>
            <w:szCs w:val="22"/>
            <w:lang w:eastAsia="sl-SI"/>
          </w:rPr>
          <w:tab/>
        </w:r>
        <w:r w:rsidR="00F20A39" w:rsidRPr="001E259A">
          <w:rPr>
            <w:rStyle w:val="Hyperlink"/>
          </w:rPr>
          <w:t>POVABILO K ODDAJI PONUDBE</w:t>
        </w:r>
        <w:r w:rsidR="00F20A39" w:rsidRPr="001E259A">
          <w:rPr>
            <w:webHidden/>
          </w:rPr>
          <w:tab/>
        </w:r>
        <w:r w:rsidR="00F20A39" w:rsidRPr="001E259A">
          <w:rPr>
            <w:webHidden/>
          </w:rPr>
          <w:fldChar w:fldCharType="begin"/>
        </w:r>
        <w:r w:rsidR="00F20A39" w:rsidRPr="001E259A">
          <w:rPr>
            <w:webHidden/>
          </w:rPr>
          <w:instrText xml:space="preserve"> PAGEREF _Toc113027570 \h </w:instrText>
        </w:r>
        <w:r w:rsidR="00F20A39" w:rsidRPr="001E259A">
          <w:rPr>
            <w:webHidden/>
          </w:rPr>
        </w:r>
        <w:r w:rsidR="00F20A39" w:rsidRPr="001E259A">
          <w:rPr>
            <w:webHidden/>
          </w:rPr>
          <w:fldChar w:fldCharType="separate"/>
        </w:r>
        <w:r w:rsidR="006152E6" w:rsidRPr="001E259A">
          <w:rPr>
            <w:webHidden/>
          </w:rPr>
          <w:t>4</w:t>
        </w:r>
        <w:r w:rsidR="00F20A39" w:rsidRPr="001E259A">
          <w:rPr>
            <w:webHidden/>
          </w:rPr>
          <w:fldChar w:fldCharType="end"/>
        </w:r>
      </w:hyperlink>
    </w:p>
    <w:p w14:paraId="3C1AE53C" w14:textId="07E9F405" w:rsidR="00F20A39" w:rsidRPr="001E259A" w:rsidRDefault="001E259A">
      <w:pPr>
        <w:pStyle w:val="TOC1"/>
        <w:rPr>
          <w:rFonts w:asciiTheme="minorHAnsi" w:eastAsiaTheme="minorEastAsia" w:hAnsiTheme="minorHAnsi" w:cstheme="minorBidi"/>
          <w:b w:val="0"/>
          <w:bCs w:val="0"/>
          <w:sz w:val="22"/>
          <w:szCs w:val="22"/>
          <w:lang w:eastAsia="sl-SI"/>
        </w:rPr>
      </w:pPr>
      <w:hyperlink w:anchor="_Toc113027571" w:history="1">
        <w:r w:rsidR="00F20A39" w:rsidRPr="001E259A">
          <w:rPr>
            <w:rStyle w:val="Hyperlink"/>
          </w:rPr>
          <w:t>2</w:t>
        </w:r>
        <w:r w:rsidR="00F20A39" w:rsidRPr="001E259A">
          <w:rPr>
            <w:rFonts w:asciiTheme="minorHAnsi" w:eastAsiaTheme="minorEastAsia" w:hAnsiTheme="minorHAnsi" w:cstheme="minorBidi"/>
            <w:b w:val="0"/>
            <w:bCs w:val="0"/>
            <w:sz w:val="22"/>
            <w:szCs w:val="22"/>
            <w:lang w:eastAsia="sl-SI"/>
          </w:rPr>
          <w:tab/>
        </w:r>
        <w:r w:rsidR="00F20A39" w:rsidRPr="001E259A">
          <w:rPr>
            <w:rStyle w:val="Hyperlink"/>
          </w:rPr>
          <w:t>NAVODILO PONUDNIKOM ZA IZDELAVO PONUDBE</w:t>
        </w:r>
        <w:r w:rsidR="00F20A39" w:rsidRPr="001E259A">
          <w:rPr>
            <w:webHidden/>
          </w:rPr>
          <w:tab/>
        </w:r>
        <w:r w:rsidR="00F20A39" w:rsidRPr="001E259A">
          <w:rPr>
            <w:webHidden/>
          </w:rPr>
          <w:fldChar w:fldCharType="begin"/>
        </w:r>
        <w:r w:rsidR="00F20A39" w:rsidRPr="001E259A">
          <w:rPr>
            <w:webHidden/>
          </w:rPr>
          <w:instrText xml:space="preserve"> PAGEREF _Toc113027571 \h </w:instrText>
        </w:r>
        <w:r w:rsidR="00F20A39" w:rsidRPr="001E259A">
          <w:rPr>
            <w:webHidden/>
          </w:rPr>
        </w:r>
        <w:r w:rsidR="00F20A39" w:rsidRPr="001E259A">
          <w:rPr>
            <w:webHidden/>
          </w:rPr>
          <w:fldChar w:fldCharType="separate"/>
        </w:r>
        <w:r w:rsidR="006152E6" w:rsidRPr="001E259A">
          <w:rPr>
            <w:webHidden/>
          </w:rPr>
          <w:t>5</w:t>
        </w:r>
        <w:r w:rsidR="00F20A39" w:rsidRPr="001E259A">
          <w:rPr>
            <w:webHidden/>
          </w:rPr>
          <w:fldChar w:fldCharType="end"/>
        </w:r>
      </w:hyperlink>
    </w:p>
    <w:p w14:paraId="6ED902DD" w14:textId="01D56C77" w:rsidR="00F20A39" w:rsidRPr="001E259A" w:rsidRDefault="001E259A">
      <w:pPr>
        <w:pStyle w:val="TOC2"/>
        <w:rPr>
          <w:rFonts w:asciiTheme="minorHAnsi" w:eastAsiaTheme="minorEastAsia" w:hAnsiTheme="minorHAnsi" w:cstheme="minorBidi"/>
          <w:sz w:val="22"/>
          <w:szCs w:val="22"/>
          <w:lang w:eastAsia="sl-SI"/>
        </w:rPr>
      </w:pPr>
      <w:hyperlink w:anchor="_Toc113027572" w:history="1">
        <w:r w:rsidR="00F20A39" w:rsidRPr="001E259A">
          <w:rPr>
            <w:rStyle w:val="Hyperlink"/>
            <w:b/>
            <w:lang w:eastAsia="ar-SA"/>
          </w:rPr>
          <w:t>2.1</w:t>
        </w:r>
        <w:r w:rsidR="00F20A39" w:rsidRPr="001E259A">
          <w:rPr>
            <w:rFonts w:asciiTheme="minorHAnsi" w:eastAsiaTheme="minorEastAsia" w:hAnsiTheme="minorHAnsi" w:cstheme="minorBidi"/>
            <w:sz w:val="22"/>
            <w:szCs w:val="22"/>
            <w:lang w:eastAsia="sl-SI"/>
          </w:rPr>
          <w:tab/>
        </w:r>
        <w:r w:rsidR="00F20A39" w:rsidRPr="001E259A">
          <w:rPr>
            <w:rStyle w:val="Hyperlink"/>
            <w:b/>
            <w:lang w:eastAsia="ar-SA"/>
          </w:rPr>
          <w:t>Naročnik javnega naročila</w:t>
        </w:r>
        <w:r w:rsidR="00F20A39" w:rsidRPr="001E259A">
          <w:rPr>
            <w:webHidden/>
          </w:rPr>
          <w:tab/>
        </w:r>
        <w:r w:rsidR="00F20A39" w:rsidRPr="001E259A">
          <w:rPr>
            <w:webHidden/>
          </w:rPr>
          <w:fldChar w:fldCharType="begin"/>
        </w:r>
        <w:r w:rsidR="00F20A39" w:rsidRPr="001E259A">
          <w:rPr>
            <w:webHidden/>
          </w:rPr>
          <w:instrText xml:space="preserve"> PAGEREF _Toc113027572 \h </w:instrText>
        </w:r>
        <w:r w:rsidR="00F20A39" w:rsidRPr="001E259A">
          <w:rPr>
            <w:webHidden/>
          </w:rPr>
        </w:r>
        <w:r w:rsidR="00F20A39" w:rsidRPr="001E259A">
          <w:rPr>
            <w:webHidden/>
          </w:rPr>
          <w:fldChar w:fldCharType="separate"/>
        </w:r>
        <w:r w:rsidR="006152E6" w:rsidRPr="001E259A">
          <w:rPr>
            <w:webHidden/>
          </w:rPr>
          <w:t>5</w:t>
        </w:r>
        <w:r w:rsidR="00F20A39" w:rsidRPr="001E259A">
          <w:rPr>
            <w:webHidden/>
          </w:rPr>
          <w:fldChar w:fldCharType="end"/>
        </w:r>
      </w:hyperlink>
    </w:p>
    <w:p w14:paraId="164FD0D9" w14:textId="2860738A" w:rsidR="00F20A39" w:rsidRPr="001E259A" w:rsidRDefault="001E259A">
      <w:pPr>
        <w:pStyle w:val="TOC2"/>
        <w:rPr>
          <w:rFonts w:asciiTheme="minorHAnsi" w:eastAsiaTheme="minorEastAsia" w:hAnsiTheme="minorHAnsi" w:cstheme="minorBidi"/>
          <w:sz w:val="22"/>
          <w:szCs w:val="22"/>
          <w:lang w:eastAsia="sl-SI"/>
        </w:rPr>
      </w:pPr>
      <w:hyperlink w:anchor="_Toc113027573" w:history="1">
        <w:r w:rsidR="00F20A39" w:rsidRPr="001E259A">
          <w:rPr>
            <w:rStyle w:val="Hyperlink"/>
            <w:b/>
            <w:lang w:eastAsia="ar-SA"/>
          </w:rPr>
          <w:t>2.2</w:t>
        </w:r>
        <w:r w:rsidR="00F20A39" w:rsidRPr="001E259A">
          <w:rPr>
            <w:rFonts w:asciiTheme="minorHAnsi" w:eastAsiaTheme="minorEastAsia" w:hAnsiTheme="minorHAnsi" w:cstheme="minorBidi"/>
            <w:sz w:val="22"/>
            <w:szCs w:val="22"/>
            <w:lang w:eastAsia="sl-SI"/>
          </w:rPr>
          <w:tab/>
        </w:r>
        <w:r w:rsidR="00F20A39" w:rsidRPr="001E259A">
          <w:rPr>
            <w:rStyle w:val="Hyperlink"/>
            <w:b/>
            <w:lang w:eastAsia="ar-SA"/>
          </w:rPr>
          <w:t>Pravna podlaga</w:t>
        </w:r>
        <w:r w:rsidR="00F20A39" w:rsidRPr="001E259A">
          <w:rPr>
            <w:webHidden/>
          </w:rPr>
          <w:tab/>
        </w:r>
        <w:r w:rsidR="00F20A39" w:rsidRPr="001E259A">
          <w:rPr>
            <w:webHidden/>
          </w:rPr>
          <w:fldChar w:fldCharType="begin"/>
        </w:r>
        <w:r w:rsidR="00F20A39" w:rsidRPr="001E259A">
          <w:rPr>
            <w:webHidden/>
          </w:rPr>
          <w:instrText xml:space="preserve"> PAGEREF _Toc113027573 \h </w:instrText>
        </w:r>
        <w:r w:rsidR="00F20A39" w:rsidRPr="001E259A">
          <w:rPr>
            <w:webHidden/>
          </w:rPr>
        </w:r>
        <w:r w:rsidR="00F20A39" w:rsidRPr="001E259A">
          <w:rPr>
            <w:webHidden/>
          </w:rPr>
          <w:fldChar w:fldCharType="separate"/>
        </w:r>
        <w:r w:rsidR="006152E6" w:rsidRPr="001E259A">
          <w:rPr>
            <w:webHidden/>
          </w:rPr>
          <w:t>5</w:t>
        </w:r>
        <w:r w:rsidR="00F20A39" w:rsidRPr="001E259A">
          <w:rPr>
            <w:webHidden/>
          </w:rPr>
          <w:fldChar w:fldCharType="end"/>
        </w:r>
      </w:hyperlink>
    </w:p>
    <w:p w14:paraId="0F0BD25A" w14:textId="172C97BE" w:rsidR="00F20A39" w:rsidRPr="001E259A" w:rsidRDefault="001E259A">
      <w:pPr>
        <w:pStyle w:val="TOC2"/>
        <w:rPr>
          <w:rFonts w:asciiTheme="minorHAnsi" w:eastAsiaTheme="minorEastAsia" w:hAnsiTheme="minorHAnsi" w:cstheme="minorBidi"/>
          <w:sz w:val="22"/>
          <w:szCs w:val="22"/>
          <w:lang w:eastAsia="sl-SI"/>
        </w:rPr>
      </w:pPr>
      <w:hyperlink w:anchor="_Toc113027574" w:history="1">
        <w:r w:rsidR="00F20A39" w:rsidRPr="001E259A">
          <w:rPr>
            <w:rStyle w:val="Hyperlink"/>
            <w:b/>
            <w:lang w:eastAsia="ar-SA"/>
          </w:rPr>
          <w:t>2.3</w:t>
        </w:r>
        <w:r w:rsidR="00F20A39" w:rsidRPr="001E259A">
          <w:rPr>
            <w:rFonts w:asciiTheme="minorHAnsi" w:eastAsiaTheme="minorEastAsia" w:hAnsiTheme="minorHAnsi" w:cstheme="minorBidi"/>
            <w:sz w:val="22"/>
            <w:szCs w:val="22"/>
            <w:lang w:eastAsia="sl-SI"/>
          </w:rPr>
          <w:tab/>
        </w:r>
        <w:r w:rsidR="00F20A39" w:rsidRPr="001E259A">
          <w:rPr>
            <w:rStyle w:val="Hyperlink"/>
            <w:b/>
            <w:lang w:eastAsia="ar-SA"/>
          </w:rPr>
          <w:t>Temeljna pravila poslovanja</w:t>
        </w:r>
        <w:r w:rsidR="00F20A39" w:rsidRPr="001E259A">
          <w:rPr>
            <w:webHidden/>
          </w:rPr>
          <w:tab/>
        </w:r>
        <w:r w:rsidR="00F20A39" w:rsidRPr="001E259A">
          <w:rPr>
            <w:webHidden/>
          </w:rPr>
          <w:fldChar w:fldCharType="begin"/>
        </w:r>
        <w:r w:rsidR="00F20A39" w:rsidRPr="001E259A">
          <w:rPr>
            <w:webHidden/>
          </w:rPr>
          <w:instrText xml:space="preserve"> PAGEREF _Toc113027574 \h </w:instrText>
        </w:r>
        <w:r w:rsidR="00F20A39" w:rsidRPr="001E259A">
          <w:rPr>
            <w:webHidden/>
          </w:rPr>
        </w:r>
        <w:r w:rsidR="00F20A39" w:rsidRPr="001E259A">
          <w:rPr>
            <w:webHidden/>
          </w:rPr>
          <w:fldChar w:fldCharType="separate"/>
        </w:r>
        <w:r w:rsidR="006152E6" w:rsidRPr="001E259A">
          <w:rPr>
            <w:webHidden/>
          </w:rPr>
          <w:t>5</w:t>
        </w:r>
        <w:r w:rsidR="00F20A39" w:rsidRPr="001E259A">
          <w:rPr>
            <w:webHidden/>
          </w:rPr>
          <w:fldChar w:fldCharType="end"/>
        </w:r>
      </w:hyperlink>
    </w:p>
    <w:p w14:paraId="53917F0A" w14:textId="0B58D920" w:rsidR="00F20A39" w:rsidRPr="001E259A" w:rsidRDefault="001E259A">
      <w:pPr>
        <w:pStyle w:val="TOC1"/>
        <w:rPr>
          <w:rFonts w:asciiTheme="minorHAnsi" w:eastAsiaTheme="minorEastAsia" w:hAnsiTheme="minorHAnsi" w:cstheme="minorBidi"/>
          <w:b w:val="0"/>
          <w:bCs w:val="0"/>
          <w:sz w:val="22"/>
          <w:szCs w:val="22"/>
          <w:lang w:eastAsia="sl-SI"/>
        </w:rPr>
      </w:pPr>
      <w:hyperlink w:anchor="_Toc113027575" w:history="1">
        <w:r w:rsidR="00F20A39" w:rsidRPr="001E259A">
          <w:rPr>
            <w:rStyle w:val="Hyperlink"/>
          </w:rPr>
          <w:t>3</w:t>
        </w:r>
        <w:r w:rsidR="00F20A39" w:rsidRPr="001E259A">
          <w:rPr>
            <w:rFonts w:asciiTheme="minorHAnsi" w:eastAsiaTheme="minorEastAsia" w:hAnsiTheme="minorHAnsi" w:cstheme="minorBidi"/>
            <w:b w:val="0"/>
            <w:bCs w:val="0"/>
            <w:sz w:val="22"/>
            <w:szCs w:val="22"/>
            <w:lang w:eastAsia="sl-SI"/>
          </w:rPr>
          <w:tab/>
        </w:r>
        <w:r w:rsidR="00F20A39" w:rsidRPr="001E259A">
          <w:rPr>
            <w:rStyle w:val="Hyperlink"/>
          </w:rPr>
          <w:t>PREDMET JAVNEGA NAROČILA</w:t>
        </w:r>
        <w:r w:rsidR="00F20A39" w:rsidRPr="001E259A">
          <w:rPr>
            <w:webHidden/>
          </w:rPr>
          <w:tab/>
        </w:r>
        <w:r w:rsidR="00F20A39" w:rsidRPr="001E259A">
          <w:rPr>
            <w:webHidden/>
          </w:rPr>
          <w:fldChar w:fldCharType="begin"/>
        </w:r>
        <w:r w:rsidR="00F20A39" w:rsidRPr="001E259A">
          <w:rPr>
            <w:webHidden/>
          </w:rPr>
          <w:instrText xml:space="preserve"> PAGEREF _Toc113027575 \h </w:instrText>
        </w:r>
        <w:r w:rsidR="00F20A39" w:rsidRPr="001E259A">
          <w:rPr>
            <w:webHidden/>
          </w:rPr>
        </w:r>
        <w:r w:rsidR="00F20A39" w:rsidRPr="001E259A">
          <w:rPr>
            <w:webHidden/>
          </w:rPr>
          <w:fldChar w:fldCharType="separate"/>
        </w:r>
        <w:r w:rsidR="006152E6" w:rsidRPr="001E259A">
          <w:rPr>
            <w:webHidden/>
          </w:rPr>
          <w:t>6</w:t>
        </w:r>
        <w:r w:rsidR="00F20A39" w:rsidRPr="001E259A">
          <w:rPr>
            <w:webHidden/>
          </w:rPr>
          <w:fldChar w:fldCharType="end"/>
        </w:r>
      </w:hyperlink>
    </w:p>
    <w:p w14:paraId="0FC39341" w14:textId="4F3DFDFD" w:rsidR="00F20A39" w:rsidRPr="001E259A" w:rsidRDefault="001E259A">
      <w:pPr>
        <w:pStyle w:val="TOC2"/>
        <w:rPr>
          <w:rFonts w:asciiTheme="minorHAnsi" w:eastAsiaTheme="minorEastAsia" w:hAnsiTheme="minorHAnsi" w:cstheme="minorBidi"/>
          <w:sz w:val="22"/>
          <w:szCs w:val="22"/>
          <w:lang w:eastAsia="sl-SI"/>
        </w:rPr>
      </w:pPr>
      <w:hyperlink w:anchor="_Toc113027576" w:history="1">
        <w:r w:rsidR="00F20A39" w:rsidRPr="001E259A">
          <w:rPr>
            <w:rStyle w:val="Hyperlink"/>
            <w:b/>
            <w:lang w:eastAsia="ar-SA"/>
          </w:rPr>
          <w:t>3.1</w:t>
        </w:r>
        <w:r w:rsidR="00F20A39" w:rsidRPr="001E259A">
          <w:rPr>
            <w:rFonts w:asciiTheme="minorHAnsi" w:eastAsiaTheme="minorEastAsia" w:hAnsiTheme="minorHAnsi" w:cstheme="minorBidi"/>
            <w:sz w:val="22"/>
            <w:szCs w:val="22"/>
            <w:lang w:eastAsia="sl-SI"/>
          </w:rPr>
          <w:tab/>
        </w:r>
        <w:r w:rsidR="00F20A39" w:rsidRPr="001E259A">
          <w:rPr>
            <w:rStyle w:val="Hyperlink"/>
            <w:b/>
            <w:lang w:eastAsia="ar-SA"/>
          </w:rPr>
          <w:t>Splošni opis</w:t>
        </w:r>
        <w:r w:rsidR="00F20A39" w:rsidRPr="001E259A">
          <w:rPr>
            <w:webHidden/>
          </w:rPr>
          <w:tab/>
        </w:r>
        <w:r w:rsidR="00F20A39" w:rsidRPr="001E259A">
          <w:rPr>
            <w:webHidden/>
          </w:rPr>
          <w:fldChar w:fldCharType="begin"/>
        </w:r>
        <w:r w:rsidR="00F20A39" w:rsidRPr="001E259A">
          <w:rPr>
            <w:webHidden/>
          </w:rPr>
          <w:instrText xml:space="preserve"> PAGEREF _Toc113027576 \h </w:instrText>
        </w:r>
        <w:r w:rsidR="00F20A39" w:rsidRPr="001E259A">
          <w:rPr>
            <w:webHidden/>
          </w:rPr>
        </w:r>
        <w:r w:rsidR="00F20A39" w:rsidRPr="001E259A">
          <w:rPr>
            <w:webHidden/>
          </w:rPr>
          <w:fldChar w:fldCharType="separate"/>
        </w:r>
        <w:r w:rsidR="006152E6" w:rsidRPr="001E259A">
          <w:rPr>
            <w:webHidden/>
          </w:rPr>
          <w:t>6</w:t>
        </w:r>
        <w:r w:rsidR="00F20A39" w:rsidRPr="001E259A">
          <w:rPr>
            <w:webHidden/>
          </w:rPr>
          <w:fldChar w:fldCharType="end"/>
        </w:r>
      </w:hyperlink>
    </w:p>
    <w:p w14:paraId="5CF4D850" w14:textId="7FEE7FE0" w:rsidR="00F20A39" w:rsidRPr="001E259A" w:rsidRDefault="001E259A">
      <w:pPr>
        <w:pStyle w:val="TOC2"/>
        <w:rPr>
          <w:rFonts w:asciiTheme="minorHAnsi" w:eastAsiaTheme="minorEastAsia" w:hAnsiTheme="minorHAnsi" w:cstheme="minorBidi"/>
          <w:sz w:val="22"/>
          <w:szCs w:val="22"/>
          <w:lang w:eastAsia="sl-SI"/>
        </w:rPr>
      </w:pPr>
      <w:hyperlink w:anchor="_Toc113027577" w:history="1">
        <w:r w:rsidR="00F20A39" w:rsidRPr="001E259A">
          <w:rPr>
            <w:rStyle w:val="Hyperlink"/>
            <w:b/>
            <w:lang w:eastAsia="ar-SA"/>
          </w:rPr>
          <w:t>3.2</w:t>
        </w:r>
        <w:r w:rsidR="00F20A39" w:rsidRPr="001E259A">
          <w:rPr>
            <w:rFonts w:asciiTheme="minorHAnsi" w:eastAsiaTheme="minorEastAsia" w:hAnsiTheme="minorHAnsi" w:cstheme="minorBidi"/>
            <w:sz w:val="22"/>
            <w:szCs w:val="22"/>
            <w:lang w:eastAsia="sl-SI"/>
          </w:rPr>
          <w:tab/>
        </w:r>
        <w:r w:rsidR="00F20A39" w:rsidRPr="001E259A">
          <w:rPr>
            <w:rStyle w:val="Hyperlink"/>
            <w:b/>
            <w:lang w:eastAsia="ar-SA"/>
          </w:rPr>
          <w:t>TEHNIČNE ZAHTEVE IN SPECIFIKACIJE</w:t>
        </w:r>
        <w:r w:rsidR="00F20A39" w:rsidRPr="001E259A">
          <w:rPr>
            <w:webHidden/>
          </w:rPr>
          <w:tab/>
        </w:r>
        <w:r w:rsidR="00F20A39" w:rsidRPr="001E259A">
          <w:rPr>
            <w:webHidden/>
          </w:rPr>
          <w:fldChar w:fldCharType="begin"/>
        </w:r>
        <w:r w:rsidR="00F20A39" w:rsidRPr="001E259A">
          <w:rPr>
            <w:webHidden/>
          </w:rPr>
          <w:instrText xml:space="preserve"> PAGEREF _Toc113027577 \h </w:instrText>
        </w:r>
        <w:r w:rsidR="00F20A39" w:rsidRPr="001E259A">
          <w:rPr>
            <w:webHidden/>
          </w:rPr>
        </w:r>
        <w:r w:rsidR="00F20A39" w:rsidRPr="001E259A">
          <w:rPr>
            <w:webHidden/>
          </w:rPr>
          <w:fldChar w:fldCharType="separate"/>
        </w:r>
        <w:r w:rsidR="006152E6" w:rsidRPr="001E259A">
          <w:rPr>
            <w:webHidden/>
          </w:rPr>
          <w:t>6</w:t>
        </w:r>
        <w:r w:rsidR="00F20A39" w:rsidRPr="001E259A">
          <w:rPr>
            <w:webHidden/>
          </w:rPr>
          <w:fldChar w:fldCharType="end"/>
        </w:r>
      </w:hyperlink>
    </w:p>
    <w:p w14:paraId="381B5BA4" w14:textId="64BF855B"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578" w:history="1">
        <w:r w:rsidR="00F20A39" w:rsidRPr="001E259A">
          <w:rPr>
            <w:rStyle w:val="Hyperlink"/>
            <w:b/>
            <w:noProof/>
            <w:lang w:eastAsia="ar-SA"/>
          </w:rPr>
          <w:t>3.2.1</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lang w:eastAsia="ar-SA"/>
          </w:rPr>
          <w:t>Splošne tehnične zahteve</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_Toc113027578 \h </w:instrText>
        </w:r>
        <w:r w:rsidR="00F20A39" w:rsidRPr="001E259A">
          <w:rPr>
            <w:noProof/>
            <w:webHidden/>
          </w:rPr>
        </w:r>
        <w:r w:rsidR="00F20A39" w:rsidRPr="001E259A">
          <w:rPr>
            <w:noProof/>
            <w:webHidden/>
          </w:rPr>
          <w:fldChar w:fldCharType="separate"/>
        </w:r>
        <w:r w:rsidR="006152E6" w:rsidRPr="001E259A">
          <w:rPr>
            <w:noProof/>
            <w:webHidden/>
          </w:rPr>
          <w:t>6</w:t>
        </w:r>
        <w:r w:rsidR="00F20A39" w:rsidRPr="001E259A">
          <w:rPr>
            <w:noProof/>
            <w:webHidden/>
          </w:rPr>
          <w:fldChar w:fldCharType="end"/>
        </w:r>
      </w:hyperlink>
    </w:p>
    <w:p w14:paraId="0C976F9C" w14:textId="01EBFC45"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579" w:history="1">
        <w:r w:rsidR="00F20A39" w:rsidRPr="001E259A">
          <w:rPr>
            <w:rStyle w:val="Hyperlink"/>
            <w:b/>
            <w:noProof/>
            <w:lang w:eastAsia="ar-SA"/>
          </w:rPr>
          <w:t>3.2.2</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lang w:eastAsia="ar-SA"/>
          </w:rPr>
          <w:t>Tehnične specifikacije</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_Toc113027579 \h </w:instrText>
        </w:r>
        <w:r w:rsidR="00F20A39" w:rsidRPr="001E259A">
          <w:rPr>
            <w:noProof/>
            <w:webHidden/>
          </w:rPr>
        </w:r>
        <w:r w:rsidR="00F20A39" w:rsidRPr="001E259A">
          <w:rPr>
            <w:noProof/>
            <w:webHidden/>
          </w:rPr>
          <w:fldChar w:fldCharType="separate"/>
        </w:r>
        <w:r w:rsidR="006152E6" w:rsidRPr="001E259A">
          <w:rPr>
            <w:noProof/>
            <w:webHidden/>
          </w:rPr>
          <w:t>6</w:t>
        </w:r>
        <w:r w:rsidR="00F20A39" w:rsidRPr="001E259A">
          <w:rPr>
            <w:noProof/>
            <w:webHidden/>
          </w:rPr>
          <w:fldChar w:fldCharType="end"/>
        </w:r>
      </w:hyperlink>
    </w:p>
    <w:p w14:paraId="28A15CA9" w14:textId="27C99FF2" w:rsidR="00F20A39" w:rsidRPr="001E259A" w:rsidRDefault="001E259A">
      <w:pPr>
        <w:pStyle w:val="TOC2"/>
        <w:rPr>
          <w:rFonts w:asciiTheme="minorHAnsi" w:eastAsiaTheme="minorEastAsia" w:hAnsiTheme="minorHAnsi" w:cstheme="minorBidi"/>
          <w:sz w:val="22"/>
          <w:szCs w:val="22"/>
          <w:lang w:eastAsia="sl-SI"/>
        </w:rPr>
      </w:pPr>
      <w:hyperlink w:anchor="_Toc113027580" w:history="1">
        <w:r w:rsidR="00F20A39" w:rsidRPr="001E259A">
          <w:rPr>
            <w:rStyle w:val="Hyperlink"/>
            <w:b/>
            <w:bCs/>
          </w:rPr>
          <w:t>3.3</w:t>
        </w:r>
        <w:r w:rsidR="00F20A39" w:rsidRPr="001E259A">
          <w:rPr>
            <w:rFonts w:asciiTheme="minorHAnsi" w:eastAsiaTheme="minorEastAsia" w:hAnsiTheme="minorHAnsi" w:cstheme="minorBidi"/>
            <w:sz w:val="22"/>
            <w:szCs w:val="22"/>
            <w:lang w:eastAsia="sl-SI"/>
          </w:rPr>
          <w:tab/>
        </w:r>
        <w:r w:rsidR="00F20A39" w:rsidRPr="001E259A">
          <w:rPr>
            <w:rStyle w:val="Hyperlink"/>
            <w:b/>
            <w:bCs/>
          </w:rPr>
          <w:t>Splošne zahteve</w:t>
        </w:r>
        <w:r w:rsidR="00F20A39" w:rsidRPr="001E259A">
          <w:rPr>
            <w:webHidden/>
          </w:rPr>
          <w:tab/>
        </w:r>
        <w:r w:rsidR="00F20A39" w:rsidRPr="001E259A">
          <w:rPr>
            <w:webHidden/>
          </w:rPr>
          <w:fldChar w:fldCharType="begin"/>
        </w:r>
        <w:r w:rsidR="00F20A39" w:rsidRPr="001E259A">
          <w:rPr>
            <w:webHidden/>
          </w:rPr>
          <w:instrText xml:space="preserve"> PAGEREF _Toc113027580 \h </w:instrText>
        </w:r>
        <w:r w:rsidR="00F20A39" w:rsidRPr="001E259A">
          <w:rPr>
            <w:webHidden/>
          </w:rPr>
        </w:r>
        <w:r w:rsidR="00F20A39" w:rsidRPr="001E259A">
          <w:rPr>
            <w:webHidden/>
          </w:rPr>
          <w:fldChar w:fldCharType="separate"/>
        </w:r>
        <w:r w:rsidR="006152E6" w:rsidRPr="001E259A">
          <w:rPr>
            <w:webHidden/>
          </w:rPr>
          <w:t>8</w:t>
        </w:r>
        <w:r w:rsidR="00F20A39" w:rsidRPr="001E259A">
          <w:rPr>
            <w:webHidden/>
          </w:rPr>
          <w:fldChar w:fldCharType="end"/>
        </w:r>
      </w:hyperlink>
    </w:p>
    <w:p w14:paraId="516C8095" w14:textId="3EB5B96E"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581" w:history="1">
        <w:r w:rsidR="00F20A39" w:rsidRPr="001E259A">
          <w:rPr>
            <w:rStyle w:val="Hyperlink"/>
            <w:b/>
            <w:noProof/>
            <w:lang w:eastAsia="ar-SA"/>
          </w:rPr>
          <w:t>3.3.1</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lang w:eastAsia="ar-SA"/>
          </w:rPr>
          <w:t>Dobavni rok</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_Toc113027581 \h </w:instrText>
        </w:r>
        <w:r w:rsidR="00F20A39" w:rsidRPr="001E259A">
          <w:rPr>
            <w:noProof/>
            <w:webHidden/>
          </w:rPr>
        </w:r>
        <w:r w:rsidR="00F20A39" w:rsidRPr="001E259A">
          <w:rPr>
            <w:noProof/>
            <w:webHidden/>
          </w:rPr>
          <w:fldChar w:fldCharType="separate"/>
        </w:r>
        <w:r w:rsidR="006152E6" w:rsidRPr="001E259A">
          <w:rPr>
            <w:noProof/>
            <w:webHidden/>
          </w:rPr>
          <w:t>8</w:t>
        </w:r>
        <w:r w:rsidR="00F20A39" w:rsidRPr="001E259A">
          <w:rPr>
            <w:noProof/>
            <w:webHidden/>
          </w:rPr>
          <w:fldChar w:fldCharType="end"/>
        </w:r>
      </w:hyperlink>
    </w:p>
    <w:p w14:paraId="4A8DAF04" w14:textId="3CD8FCB7"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582" w:history="1">
        <w:r w:rsidR="00F20A39" w:rsidRPr="001E259A">
          <w:rPr>
            <w:rStyle w:val="Hyperlink"/>
            <w:b/>
            <w:noProof/>
            <w:lang w:eastAsia="ar-SA"/>
          </w:rPr>
          <w:t>3.3.2</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lang w:eastAsia="ar-SA"/>
          </w:rPr>
          <w:t>Kosovni prevzem opreme</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_Toc113027582 \h </w:instrText>
        </w:r>
        <w:r w:rsidR="00F20A39" w:rsidRPr="001E259A">
          <w:rPr>
            <w:noProof/>
            <w:webHidden/>
          </w:rPr>
        </w:r>
        <w:r w:rsidR="00F20A39" w:rsidRPr="001E259A">
          <w:rPr>
            <w:noProof/>
            <w:webHidden/>
          </w:rPr>
          <w:fldChar w:fldCharType="separate"/>
        </w:r>
        <w:r w:rsidR="006152E6" w:rsidRPr="001E259A">
          <w:rPr>
            <w:noProof/>
            <w:webHidden/>
          </w:rPr>
          <w:t>8</w:t>
        </w:r>
        <w:r w:rsidR="00F20A39" w:rsidRPr="001E259A">
          <w:rPr>
            <w:noProof/>
            <w:webHidden/>
          </w:rPr>
          <w:fldChar w:fldCharType="end"/>
        </w:r>
      </w:hyperlink>
    </w:p>
    <w:p w14:paraId="388012F5" w14:textId="4D6C17A6"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583" w:history="1">
        <w:r w:rsidR="00F20A39" w:rsidRPr="001E259A">
          <w:rPr>
            <w:rStyle w:val="Hyperlink"/>
            <w:b/>
            <w:noProof/>
            <w:lang w:eastAsia="ar-SA"/>
          </w:rPr>
          <w:t>3.3.3</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lang w:eastAsia="ar-SA"/>
          </w:rPr>
          <w:t>Integracija sistema v delovno okolje</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_Toc113027583 \h </w:instrText>
        </w:r>
        <w:r w:rsidR="00F20A39" w:rsidRPr="001E259A">
          <w:rPr>
            <w:noProof/>
            <w:webHidden/>
          </w:rPr>
        </w:r>
        <w:r w:rsidR="00F20A39" w:rsidRPr="001E259A">
          <w:rPr>
            <w:noProof/>
            <w:webHidden/>
          </w:rPr>
          <w:fldChar w:fldCharType="separate"/>
        </w:r>
        <w:r w:rsidR="006152E6" w:rsidRPr="001E259A">
          <w:rPr>
            <w:noProof/>
            <w:webHidden/>
          </w:rPr>
          <w:t>8</w:t>
        </w:r>
        <w:r w:rsidR="00F20A39" w:rsidRPr="001E259A">
          <w:rPr>
            <w:noProof/>
            <w:webHidden/>
          </w:rPr>
          <w:fldChar w:fldCharType="end"/>
        </w:r>
      </w:hyperlink>
    </w:p>
    <w:p w14:paraId="24640710" w14:textId="0F12EC3F"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584" w:history="1">
        <w:r w:rsidR="00F20A39" w:rsidRPr="001E259A">
          <w:rPr>
            <w:rStyle w:val="Hyperlink"/>
            <w:b/>
            <w:noProof/>
            <w:lang w:eastAsia="ar-SA"/>
          </w:rPr>
          <w:t>3.3.4</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lang w:eastAsia="ar-SA"/>
          </w:rPr>
          <w:t>Zagon in končni prevzem opreme</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_Toc113027584 \h </w:instrText>
        </w:r>
        <w:r w:rsidR="00F20A39" w:rsidRPr="001E259A">
          <w:rPr>
            <w:noProof/>
            <w:webHidden/>
          </w:rPr>
        </w:r>
        <w:r w:rsidR="00F20A39" w:rsidRPr="001E259A">
          <w:rPr>
            <w:noProof/>
            <w:webHidden/>
          </w:rPr>
          <w:fldChar w:fldCharType="separate"/>
        </w:r>
        <w:r w:rsidR="006152E6" w:rsidRPr="001E259A">
          <w:rPr>
            <w:noProof/>
            <w:webHidden/>
          </w:rPr>
          <w:t>8</w:t>
        </w:r>
        <w:r w:rsidR="00F20A39" w:rsidRPr="001E259A">
          <w:rPr>
            <w:noProof/>
            <w:webHidden/>
          </w:rPr>
          <w:fldChar w:fldCharType="end"/>
        </w:r>
      </w:hyperlink>
    </w:p>
    <w:p w14:paraId="2C6FC449" w14:textId="5B47BF6B"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585" w:history="1">
        <w:r w:rsidR="00F20A39" w:rsidRPr="001E259A">
          <w:rPr>
            <w:rStyle w:val="Hyperlink"/>
            <w:b/>
            <w:noProof/>
            <w:lang w:eastAsia="ar-SA"/>
          </w:rPr>
          <w:t>3.3.5</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lang w:eastAsia="ar-SA"/>
          </w:rPr>
          <w:t>Instalacija kabelskih povezav</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_Toc113027585 \h </w:instrText>
        </w:r>
        <w:r w:rsidR="00F20A39" w:rsidRPr="001E259A">
          <w:rPr>
            <w:noProof/>
            <w:webHidden/>
          </w:rPr>
        </w:r>
        <w:r w:rsidR="00F20A39" w:rsidRPr="001E259A">
          <w:rPr>
            <w:noProof/>
            <w:webHidden/>
          </w:rPr>
          <w:fldChar w:fldCharType="separate"/>
        </w:r>
        <w:r w:rsidR="006152E6" w:rsidRPr="001E259A">
          <w:rPr>
            <w:noProof/>
            <w:webHidden/>
          </w:rPr>
          <w:t>9</w:t>
        </w:r>
        <w:r w:rsidR="00F20A39" w:rsidRPr="001E259A">
          <w:rPr>
            <w:noProof/>
            <w:webHidden/>
          </w:rPr>
          <w:fldChar w:fldCharType="end"/>
        </w:r>
      </w:hyperlink>
    </w:p>
    <w:p w14:paraId="56C9E555" w14:textId="6171DC4D"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586" w:history="1">
        <w:r w:rsidR="00F20A39" w:rsidRPr="001E259A">
          <w:rPr>
            <w:rStyle w:val="Hyperlink"/>
            <w:b/>
            <w:noProof/>
            <w:lang w:eastAsia="ar-SA"/>
          </w:rPr>
          <w:t>3.3.6</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lang w:eastAsia="ar-SA"/>
          </w:rPr>
          <w:t>Garancijski rok</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_Toc113027586 \h </w:instrText>
        </w:r>
        <w:r w:rsidR="00F20A39" w:rsidRPr="001E259A">
          <w:rPr>
            <w:noProof/>
            <w:webHidden/>
          </w:rPr>
        </w:r>
        <w:r w:rsidR="00F20A39" w:rsidRPr="001E259A">
          <w:rPr>
            <w:noProof/>
            <w:webHidden/>
          </w:rPr>
          <w:fldChar w:fldCharType="separate"/>
        </w:r>
        <w:r w:rsidR="006152E6" w:rsidRPr="001E259A">
          <w:rPr>
            <w:noProof/>
            <w:webHidden/>
          </w:rPr>
          <w:t>9</w:t>
        </w:r>
        <w:r w:rsidR="00F20A39" w:rsidRPr="001E259A">
          <w:rPr>
            <w:noProof/>
            <w:webHidden/>
          </w:rPr>
          <w:fldChar w:fldCharType="end"/>
        </w:r>
      </w:hyperlink>
    </w:p>
    <w:p w14:paraId="1A6FCC4B" w14:textId="75E57DCE"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587" w:history="1">
        <w:r w:rsidR="00F20A39" w:rsidRPr="001E259A">
          <w:rPr>
            <w:rStyle w:val="Hyperlink"/>
            <w:b/>
            <w:noProof/>
            <w:lang w:eastAsia="ar-SA"/>
          </w:rPr>
          <w:t>3.3.7</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lang w:eastAsia="ar-SA"/>
          </w:rPr>
          <w:t>Vzdrževanje opreme v času garancijskega roka in po izteku garancijskega roka</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_Toc113027587 \h </w:instrText>
        </w:r>
        <w:r w:rsidR="00F20A39" w:rsidRPr="001E259A">
          <w:rPr>
            <w:noProof/>
            <w:webHidden/>
          </w:rPr>
        </w:r>
        <w:r w:rsidR="00F20A39" w:rsidRPr="001E259A">
          <w:rPr>
            <w:noProof/>
            <w:webHidden/>
          </w:rPr>
          <w:fldChar w:fldCharType="separate"/>
        </w:r>
        <w:r w:rsidR="006152E6" w:rsidRPr="001E259A">
          <w:rPr>
            <w:noProof/>
            <w:webHidden/>
          </w:rPr>
          <w:t>9</w:t>
        </w:r>
        <w:r w:rsidR="00F20A39" w:rsidRPr="001E259A">
          <w:rPr>
            <w:noProof/>
            <w:webHidden/>
          </w:rPr>
          <w:fldChar w:fldCharType="end"/>
        </w:r>
      </w:hyperlink>
    </w:p>
    <w:p w14:paraId="4DFD07A0" w14:textId="01237A98"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588" w:history="1">
        <w:r w:rsidR="00F20A39" w:rsidRPr="001E259A">
          <w:rPr>
            <w:rStyle w:val="Hyperlink"/>
            <w:b/>
            <w:noProof/>
            <w:lang w:eastAsia="ar-SA"/>
          </w:rPr>
          <w:t>3.3.8</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lang w:eastAsia="ar-SA"/>
          </w:rPr>
          <w:t>Rezervni deli</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_Toc113027588 \h </w:instrText>
        </w:r>
        <w:r w:rsidR="00F20A39" w:rsidRPr="001E259A">
          <w:rPr>
            <w:noProof/>
            <w:webHidden/>
          </w:rPr>
        </w:r>
        <w:r w:rsidR="00F20A39" w:rsidRPr="001E259A">
          <w:rPr>
            <w:noProof/>
            <w:webHidden/>
          </w:rPr>
          <w:fldChar w:fldCharType="separate"/>
        </w:r>
        <w:r w:rsidR="006152E6" w:rsidRPr="001E259A">
          <w:rPr>
            <w:noProof/>
            <w:webHidden/>
          </w:rPr>
          <w:t>9</w:t>
        </w:r>
        <w:r w:rsidR="00F20A39" w:rsidRPr="001E259A">
          <w:rPr>
            <w:noProof/>
            <w:webHidden/>
          </w:rPr>
          <w:fldChar w:fldCharType="end"/>
        </w:r>
      </w:hyperlink>
    </w:p>
    <w:p w14:paraId="7F1A6FAB" w14:textId="4FF74126" w:rsidR="00F20A39" w:rsidRPr="001E259A" w:rsidRDefault="001E259A">
      <w:pPr>
        <w:pStyle w:val="TOC1"/>
        <w:rPr>
          <w:rFonts w:asciiTheme="minorHAnsi" w:eastAsiaTheme="minorEastAsia" w:hAnsiTheme="minorHAnsi" w:cstheme="minorBidi"/>
          <w:b w:val="0"/>
          <w:bCs w:val="0"/>
          <w:sz w:val="22"/>
          <w:szCs w:val="22"/>
          <w:lang w:eastAsia="sl-SI"/>
        </w:rPr>
      </w:pPr>
      <w:hyperlink w:anchor="_Toc113027589" w:history="1">
        <w:r w:rsidR="00F20A39" w:rsidRPr="001E259A">
          <w:rPr>
            <w:rStyle w:val="Hyperlink"/>
          </w:rPr>
          <w:t>4</w:t>
        </w:r>
        <w:r w:rsidR="00F20A39" w:rsidRPr="001E259A">
          <w:rPr>
            <w:rFonts w:asciiTheme="minorHAnsi" w:eastAsiaTheme="minorEastAsia" w:hAnsiTheme="minorHAnsi" w:cstheme="minorBidi"/>
            <w:b w:val="0"/>
            <w:bCs w:val="0"/>
            <w:sz w:val="22"/>
            <w:szCs w:val="22"/>
            <w:lang w:eastAsia="sl-SI"/>
          </w:rPr>
          <w:tab/>
        </w:r>
        <w:r w:rsidR="00F20A39" w:rsidRPr="001E259A">
          <w:rPr>
            <w:rStyle w:val="Hyperlink"/>
          </w:rPr>
          <w:t>PONUDBENA DOKUMENTACIJA</w:t>
        </w:r>
        <w:r w:rsidR="00F20A39" w:rsidRPr="001E259A">
          <w:rPr>
            <w:webHidden/>
          </w:rPr>
          <w:tab/>
        </w:r>
        <w:r w:rsidR="00F20A39" w:rsidRPr="001E259A">
          <w:rPr>
            <w:webHidden/>
          </w:rPr>
          <w:fldChar w:fldCharType="begin"/>
        </w:r>
        <w:r w:rsidR="00F20A39" w:rsidRPr="001E259A">
          <w:rPr>
            <w:webHidden/>
          </w:rPr>
          <w:instrText xml:space="preserve"> PAGEREF _Toc113027589 \h </w:instrText>
        </w:r>
        <w:r w:rsidR="00F20A39" w:rsidRPr="001E259A">
          <w:rPr>
            <w:webHidden/>
          </w:rPr>
        </w:r>
        <w:r w:rsidR="00F20A39" w:rsidRPr="001E259A">
          <w:rPr>
            <w:webHidden/>
          </w:rPr>
          <w:fldChar w:fldCharType="separate"/>
        </w:r>
        <w:r w:rsidR="006152E6" w:rsidRPr="001E259A">
          <w:rPr>
            <w:webHidden/>
          </w:rPr>
          <w:t>10</w:t>
        </w:r>
        <w:r w:rsidR="00F20A39" w:rsidRPr="001E259A">
          <w:rPr>
            <w:webHidden/>
          </w:rPr>
          <w:fldChar w:fldCharType="end"/>
        </w:r>
      </w:hyperlink>
    </w:p>
    <w:p w14:paraId="343AFE90" w14:textId="1B0BE364" w:rsidR="00F20A39" w:rsidRPr="001E259A" w:rsidRDefault="001E259A">
      <w:pPr>
        <w:pStyle w:val="TOC2"/>
        <w:rPr>
          <w:rFonts w:asciiTheme="minorHAnsi" w:eastAsiaTheme="minorEastAsia" w:hAnsiTheme="minorHAnsi" w:cstheme="minorBidi"/>
          <w:sz w:val="22"/>
          <w:szCs w:val="22"/>
          <w:lang w:eastAsia="sl-SI"/>
        </w:rPr>
      </w:pPr>
      <w:hyperlink w:anchor="_Toc113027590" w:history="1">
        <w:r w:rsidR="00F20A39" w:rsidRPr="001E259A">
          <w:rPr>
            <w:rStyle w:val="Hyperlink"/>
            <w:b/>
            <w:lang w:eastAsia="ar-SA"/>
          </w:rPr>
          <w:t>4.1</w:t>
        </w:r>
        <w:r w:rsidR="00F20A39" w:rsidRPr="001E259A">
          <w:rPr>
            <w:rFonts w:asciiTheme="minorHAnsi" w:eastAsiaTheme="minorEastAsia" w:hAnsiTheme="minorHAnsi" w:cstheme="minorBidi"/>
            <w:sz w:val="22"/>
            <w:szCs w:val="22"/>
            <w:lang w:eastAsia="sl-SI"/>
          </w:rPr>
          <w:tab/>
        </w:r>
        <w:r w:rsidR="00F20A39" w:rsidRPr="001E259A">
          <w:rPr>
            <w:rStyle w:val="Hyperlink"/>
            <w:b/>
            <w:lang w:eastAsia="ar-SA"/>
          </w:rPr>
          <w:t>Splošni pogoji za izdelavo ponudbene dokumentacije</w:t>
        </w:r>
        <w:r w:rsidR="00F20A39" w:rsidRPr="001E259A">
          <w:rPr>
            <w:webHidden/>
          </w:rPr>
          <w:tab/>
        </w:r>
        <w:r w:rsidR="00F20A39" w:rsidRPr="001E259A">
          <w:rPr>
            <w:webHidden/>
          </w:rPr>
          <w:fldChar w:fldCharType="begin"/>
        </w:r>
        <w:r w:rsidR="00F20A39" w:rsidRPr="001E259A">
          <w:rPr>
            <w:webHidden/>
          </w:rPr>
          <w:instrText xml:space="preserve"> PAGEREF _Toc113027590 \h </w:instrText>
        </w:r>
        <w:r w:rsidR="00F20A39" w:rsidRPr="001E259A">
          <w:rPr>
            <w:webHidden/>
          </w:rPr>
        </w:r>
        <w:r w:rsidR="00F20A39" w:rsidRPr="001E259A">
          <w:rPr>
            <w:webHidden/>
          </w:rPr>
          <w:fldChar w:fldCharType="separate"/>
        </w:r>
        <w:r w:rsidR="006152E6" w:rsidRPr="001E259A">
          <w:rPr>
            <w:webHidden/>
          </w:rPr>
          <w:t>10</w:t>
        </w:r>
        <w:r w:rsidR="00F20A39" w:rsidRPr="001E259A">
          <w:rPr>
            <w:webHidden/>
          </w:rPr>
          <w:fldChar w:fldCharType="end"/>
        </w:r>
      </w:hyperlink>
    </w:p>
    <w:p w14:paraId="5644B580" w14:textId="0D5011B8"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591" w:history="1">
        <w:r w:rsidR="00F20A39" w:rsidRPr="001E259A">
          <w:rPr>
            <w:rStyle w:val="Hyperlink"/>
            <w:b/>
            <w:noProof/>
          </w:rPr>
          <w:t>4.1.1</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rPr>
          <w:t>Pojasnila k dokumentaciji v zvezi z oddajo javnega naročila</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_Toc113027591 \h </w:instrText>
        </w:r>
        <w:r w:rsidR="00F20A39" w:rsidRPr="001E259A">
          <w:rPr>
            <w:noProof/>
            <w:webHidden/>
          </w:rPr>
        </w:r>
        <w:r w:rsidR="00F20A39" w:rsidRPr="001E259A">
          <w:rPr>
            <w:noProof/>
            <w:webHidden/>
          </w:rPr>
          <w:fldChar w:fldCharType="separate"/>
        </w:r>
        <w:r w:rsidR="006152E6" w:rsidRPr="001E259A">
          <w:rPr>
            <w:noProof/>
            <w:webHidden/>
          </w:rPr>
          <w:t>10</w:t>
        </w:r>
        <w:r w:rsidR="00F20A39" w:rsidRPr="001E259A">
          <w:rPr>
            <w:noProof/>
            <w:webHidden/>
          </w:rPr>
          <w:fldChar w:fldCharType="end"/>
        </w:r>
      </w:hyperlink>
    </w:p>
    <w:p w14:paraId="24F3CB84" w14:textId="03652DE3"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592" w:history="1">
        <w:r w:rsidR="00F20A39" w:rsidRPr="001E259A">
          <w:rPr>
            <w:rStyle w:val="Hyperlink"/>
            <w:b/>
            <w:noProof/>
          </w:rPr>
          <w:t>4.1.2</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rPr>
          <w:t>Jezik</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_Toc113027592 \h </w:instrText>
        </w:r>
        <w:r w:rsidR="00F20A39" w:rsidRPr="001E259A">
          <w:rPr>
            <w:noProof/>
            <w:webHidden/>
          </w:rPr>
        </w:r>
        <w:r w:rsidR="00F20A39" w:rsidRPr="001E259A">
          <w:rPr>
            <w:noProof/>
            <w:webHidden/>
          </w:rPr>
          <w:fldChar w:fldCharType="separate"/>
        </w:r>
        <w:r w:rsidR="006152E6" w:rsidRPr="001E259A">
          <w:rPr>
            <w:noProof/>
            <w:webHidden/>
          </w:rPr>
          <w:t>10</w:t>
        </w:r>
        <w:r w:rsidR="00F20A39" w:rsidRPr="001E259A">
          <w:rPr>
            <w:noProof/>
            <w:webHidden/>
          </w:rPr>
          <w:fldChar w:fldCharType="end"/>
        </w:r>
      </w:hyperlink>
    </w:p>
    <w:p w14:paraId="37D33C87" w14:textId="32A1642D"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593" w:history="1">
        <w:r w:rsidR="00F20A39" w:rsidRPr="001E259A">
          <w:rPr>
            <w:rStyle w:val="Hyperlink"/>
            <w:b/>
            <w:noProof/>
          </w:rPr>
          <w:t>4.1.3</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rPr>
          <w:t>Označevanje</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_Toc113027593 \h </w:instrText>
        </w:r>
        <w:r w:rsidR="00F20A39" w:rsidRPr="001E259A">
          <w:rPr>
            <w:noProof/>
            <w:webHidden/>
          </w:rPr>
        </w:r>
        <w:r w:rsidR="00F20A39" w:rsidRPr="001E259A">
          <w:rPr>
            <w:noProof/>
            <w:webHidden/>
          </w:rPr>
          <w:fldChar w:fldCharType="separate"/>
        </w:r>
        <w:r w:rsidR="006152E6" w:rsidRPr="001E259A">
          <w:rPr>
            <w:noProof/>
            <w:webHidden/>
          </w:rPr>
          <w:t>10</w:t>
        </w:r>
        <w:r w:rsidR="00F20A39" w:rsidRPr="001E259A">
          <w:rPr>
            <w:noProof/>
            <w:webHidden/>
          </w:rPr>
          <w:fldChar w:fldCharType="end"/>
        </w:r>
      </w:hyperlink>
    </w:p>
    <w:p w14:paraId="3DC5DC03" w14:textId="31EA62E9"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594" w:history="1">
        <w:r w:rsidR="00F20A39" w:rsidRPr="001E259A">
          <w:rPr>
            <w:rStyle w:val="Hyperlink"/>
            <w:b/>
            <w:noProof/>
          </w:rPr>
          <w:t>4.1.4</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rPr>
          <w:t>Vsebina ponudbe</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_Toc113027594 \h </w:instrText>
        </w:r>
        <w:r w:rsidR="00F20A39" w:rsidRPr="001E259A">
          <w:rPr>
            <w:noProof/>
            <w:webHidden/>
          </w:rPr>
        </w:r>
        <w:r w:rsidR="00F20A39" w:rsidRPr="001E259A">
          <w:rPr>
            <w:noProof/>
            <w:webHidden/>
          </w:rPr>
          <w:fldChar w:fldCharType="separate"/>
        </w:r>
        <w:r w:rsidR="006152E6" w:rsidRPr="001E259A">
          <w:rPr>
            <w:noProof/>
            <w:webHidden/>
          </w:rPr>
          <w:t>10</w:t>
        </w:r>
        <w:r w:rsidR="00F20A39" w:rsidRPr="001E259A">
          <w:rPr>
            <w:noProof/>
            <w:webHidden/>
          </w:rPr>
          <w:fldChar w:fldCharType="end"/>
        </w:r>
      </w:hyperlink>
    </w:p>
    <w:p w14:paraId="6A96382D" w14:textId="45DC28E5"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595" w:history="1">
        <w:r w:rsidR="00F20A39" w:rsidRPr="001E259A">
          <w:rPr>
            <w:rStyle w:val="Hyperlink"/>
            <w:b/>
            <w:noProof/>
          </w:rPr>
          <w:t>4.1.5</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rPr>
          <w:t>Alternativne ponudbe in variante ponudbe</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_Toc113027595 \h </w:instrText>
        </w:r>
        <w:r w:rsidR="00F20A39" w:rsidRPr="001E259A">
          <w:rPr>
            <w:noProof/>
            <w:webHidden/>
          </w:rPr>
        </w:r>
        <w:r w:rsidR="00F20A39" w:rsidRPr="001E259A">
          <w:rPr>
            <w:noProof/>
            <w:webHidden/>
          </w:rPr>
          <w:fldChar w:fldCharType="separate"/>
        </w:r>
        <w:r w:rsidR="006152E6" w:rsidRPr="001E259A">
          <w:rPr>
            <w:noProof/>
            <w:webHidden/>
          </w:rPr>
          <w:t>11</w:t>
        </w:r>
        <w:r w:rsidR="00F20A39" w:rsidRPr="001E259A">
          <w:rPr>
            <w:noProof/>
            <w:webHidden/>
          </w:rPr>
          <w:fldChar w:fldCharType="end"/>
        </w:r>
      </w:hyperlink>
    </w:p>
    <w:p w14:paraId="1FF6156E" w14:textId="380AA476"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596" w:history="1">
        <w:r w:rsidR="00F20A39" w:rsidRPr="001E259A">
          <w:rPr>
            <w:rStyle w:val="Hyperlink"/>
            <w:b/>
            <w:noProof/>
          </w:rPr>
          <w:t>4.1.6</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rPr>
          <w:t>Samo ena ponudba od vsakega ponudnika</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_Toc113027596 \h </w:instrText>
        </w:r>
        <w:r w:rsidR="00F20A39" w:rsidRPr="001E259A">
          <w:rPr>
            <w:noProof/>
            <w:webHidden/>
          </w:rPr>
        </w:r>
        <w:r w:rsidR="00F20A39" w:rsidRPr="001E259A">
          <w:rPr>
            <w:noProof/>
            <w:webHidden/>
          </w:rPr>
          <w:fldChar w:fldCharType="separate"/>
        </w:r>
        <w:r w:rsidR="006152E6" w:rsidRPr="001E259A">
          <w:rPr>
            <w:noProof/>
            <w:webHidden/>
          </w:rPr>
          <w:t>11</w:t>
        </w:r>
        <w:r w:rsidR="00F20A39" w:rsidRPr="001E259A">
          <w:rPr>
            <w:noProof/>
            <w:webHidden/>
          </w:rPr>
          <w:fldChar w:fldCharType="end"/>
        </w:r>
      </w:hyperlink>
    </w:p>
    <w:p w14:paraId="3EA0D2D6" w14:textId="3C93427F"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597" w:history="1">
        <w:r w:rsidR="00F20A39" w:rsidRPr="001E259A">
          <w:rPr>
            <w:rStyle w:val="Hyperlink"/>
            <w:b/>
            <w:noProof/>
          </w:rPr>
          <w:t>4.1.7</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rPr>
          <w:t>Oblika ponudbe</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_Toc113027597 \h </w:instrText>
        </w:r>
        <w:r w:rsidR="00F20A39" w:rsidRPr="001E259A">
          <w:rPr>
            <w:noProof/>
            <w:webHidden/>
          </w:rPr>
        </w:r>
        <w:r w:rsidR="00F20A39" w:rsidRPr="001E259A">
          <w:rPr>
            <w:noProof/>
            <w:webHidden/>
          </w:rPr>
          <w:fldChar w:fldCharType="separate"/>
        </w:r>
        <w:r w:rsidR="006152E6" w:rsidRPr="001E259A">
          <w:rPr>
            <w:noProof/>
            <w:webHidden/>
          </w:rPr>
          <w:t>11</w:t>
        </w:r>
        <w:r w:rsidR="00F20A39" w:rsidRPr="001E259A">
          <w:rPr>
            <w:noProof/>
            <w:webHidden/>
          </w:rPr>
          <w:fldChar w:fldCharType="end"/>
        </w:r>
      </w:hyperlink>
    </w:p>
    <w:p w14:paraId="3AC52639" w14:textId="6303FDB2"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598" w:history="1">
        <w:r w:rsidR="00F20A39" w:rsidRPr="001E259A">
          <w:rPr>
            <w:rStyle w:val="Hyperlink"/>
            <w:b/>
            <w:noProof/>
          </w:rPr>
          <w:t>4.1.8</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rPr>
          <w:t>Veljavnost ponudb</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_Toc113027598 \h </w:instrText>
        </w:r>
        <w:r w:rsidR="00F20A39" w:rsidRPr="001E259A">
          <w:rPr>
            <w:noProof/>
            <w:webHidden/>
          </w:rPr>
        </w:r>
        <w:r w:rsidR="00F20A39" w:rsidRPr="001E259A">
          <w:rPr>
            <w:noProof/>
            <w:webHidden/>
          </w:rPr>
          <w:fldChar w:fldCharType="separate"/>
        </w:r>
        <w:r w:rsidR="006152E6" w:rsidRPr="001E259A">
          <w:rPr>
            <w:noProof/>
            <w:webHidden/>
          </w:rPr>
          <w:t>11</w:t>
        </w:r>
        <w:r w:rsidR="00F20A39" w:rsidRPr="001E259A">
          <w:rPr>
            <w:noProof/>
            <w:webHidden/>
          </w:rPr>
          <w:fldChar w:fldCharType="end"/>
        </w:r>
      </w:hyperlink>
    </w:p>
    <w:p w14:paraId="38582150" w14:textId="0D4AFECA" w:rsidR="00F20A39" w:rsidRPr="001E259A" w:rsidRDefault="001E259A">
      <w:pPr>
        <w:pStyle w:val="TOC2"/>
        <w:rPr>
          <w:rFonts w:asciiTheme="minorHAnsi" w:eastAsiaTheme="minorEastAsia" w:hAnsiTheme="minorHAnsi" w:cstheme="minorBidi"/>
          <w:sz w:val="22"/>
          <w:szCs w:val="22"/>
          <w:lang w:eastAsia="sl-SI"/>
        </w:rPr>
      </w:pPr>
      <w:hyperlink w:anchor="_Toc113027599" w:history="1">
        <w:r w:rsidR="00F20A39" w:rsidRPr="001E259A">
          <w:rPr>
            <w:rStyle w:val="Hyperlink"/>
            <w:b/>
            <w:lang w:eastAsia="ar-SA"/>
          </w:rPr>
          <w:t>4.2</w:t>
        </w:r>
        <w:r w:rsidR="00F20A39" w:rsidRPr="001E259A">
          <w:rPr>
            <w:rFonts w:asciiTheme="minorHAnsi" w:eastAsiaTheme="minorEastAsia" w:hAnsiTheme="minorHAnsi" w:cstheme="minorBidi"/>
            <w:sz w:val="22"/>
            <w:szCs w:val="22"/>
            <w:lang w:eastAsia="sl-SI"/>
          </w:rPr>
          <w:tab/>
        </w:r>
        <w:r w:rsidR="00F20A39" w:rsidRPr="001E259A">
          <w:rPr>
            <w:rStyle w:val="Hyperlink"/>
            <w:b/>
            <w:lang w:eastAsia="ar-SA"/>
          </w:rPr>
          <w:t>Dokumenti v ponudbeni dokumentaciji</w:t>
        </w:r>
        <w:r w:rsidR="00F20A39" w:rsidRPr="001E259A">
          <w:rPr>
            <w:webHidden/>
          </w:rPr>
          <w:tab/>
        </w:r>
        <w:r w:rsidR="00F20A39" w:rsidRPr="001E259A">
          <w:rPr>
            <w:webHidden/>
          </w:rPr>
          <w:fldChar w:fldCharType="begin"/>
        </w:r>
        <w:r w:rsidR="00F20A39" w:rsidRPr="001E259A">
          <w:rPr>
            <w:webHidden/>
          </w:rPr>
          <w:instrText xml:space="preserve"> PAGEREF _Toc113027599 \h </w:instrText>
        </w:r>
        <w:r w:rsidR="00F20A39" w:rsidRPr="001E259A">
          <w:rPr>
            <w:webHidden/>
          </w:rPr>
        </w:r>
        <w:r w:rsidR="00F20A39" w:rsidRPr="001E259A">
          <w:rPr>
            <w:webHidden/>
          </w:rPr>
          <w:fldChar w:fldCharType="separate"/>
        </w:r>
        <w:r w:rsidR="006152E6" w:rsidRPr="001E259A">
          <w:rPr>
            <w:webHidden/>
          </w:rPr>
          <w:t>12</w:t>
        </w:r>
        <w:r w:rsidR="00F20A39" w:rsidRPr="001E259A">
          <w:rPr>
            <w:webHidden/>
          </w:rPr>
          <w:fldChar w:fldCharType="end"/>
        </w:r>
      </w:hyperlink>
    </w:p>
    <w:p w14:paraId="2802D447" w14:textId="6C22619A"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600" w:history="1">
        <w:r w:rsidR="00F20A39" w:rsidRPr="001E259A">
          <w:rPr>
            <w:rStyle w:val="Hyperlink"/>
            <w:b/>
            <w:noProof/>
          </w:rPr>
          <w:t>4.2.1</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rPr>
          <w:t>Podatki o ponudniku in ponudbi</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_Toc113027600 \h </w:instrText>
        </w:r>
        <w:r w:rsidR="00F20A39" w:rsidRPr="001E259A">
          <w:rPr>
            <w:noProof/>
            <w:webHidden/>
          </w:rPr>
        </w:r>
        <w:r w:rsidR="00F20A39" w:rsidRPr="001E259A">
          <w:rPr>
            <w:noProof/>
            <w:webHidden/>
          </w:rPr>
          <w:fldChar w:fldCharType="separate"/>
        </w:r>
        <w:r w:rsidR="006152E6" w:rsidRPr="001E259A">
          <w:rPr>
            <w:noProof/>
            <w:webHidden/>
          </w:rPr>
          <w:t>12</w:t>
        </w:r>
        <w:r w:rsidR="00F20A39" w:rsidRPr="001E259A">
          <w:rPr>
            <w:noProof/>
            <w:webHidden/>
          </w:rPr>
          <w:fldChar w:fldCharType="end"/>
        </w:r>
      </w:hyperlink>
    </w:p>
    <w:p w14:paraId="0F9675F2" w14:textId="11FF42BB"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601" w:history="1">
        <w:r w:rsidR="00F20A39" w:rsidRPr="001E259A">
          <w:rPr>
            <w:rStyle w:val="Hyperlink"/>
            <w:b/>
            <w:noProof/>
          </w:rPr>
          <w:t>4.2.2</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rPr>
          <w:t>Predračun</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_Toc113027601 \h </w:instrText>
        </w:r>
        <w:r w:rsidR="00F20A39" w:rsidRPr="001E259A">
          <w:rPr>
            <w:noProof/>
            <w:webHidden/>
          </w:rPr>
        </w:r>
        <w:r w:rsidR="00F20A39" w:rsidRPr="001E259A">
          <w:rPr>
            <w:noProof/>
            <w:webHidden/>
          </w:rPr>
          <w:fldChar w:fldCharType="separate"/>
        </w:r>
        <w:r w:rsidR="006152E6" w:rsidRPr="001E259A">
          <w:rPr>
            <w:noProof/>
            <w:webHidden/>
          </w:rPr>
          <w:t>12</w:t>
        </w:r>
        <w:r w:rsidR="00F20A39" w:rsidRPr="001E259A">
          <w:rPr>
            <w:noProof/>
            <w:webHidden/>
          </w:rPr>
          <w:fldChar w:fldCharType="end"/>
        </w:r>
      </w:hyperlink>
    </w:p>
    <w:p w14:paraId="1A3789B3" w14:textId="2014C0C2"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602" w:history="1">
        <w:r w:rsidR="00F20A39" w:rsidRPr="001E259A">
          <w:rPr>
            <w:rStyle w:val="Hyperlink"/>
            <w:b/>
            <w:noProof/>
          </w:rPr>
          <w:t>4.2.3</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rPr>
          <w:t>Specifikacija</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_Toc113027602 \h </w:instrText>
        </w:r>
        <w:r w:rsidR="00F20A39" w:rsidRPr="001E259A">
          <w:rPr>
            <w:noProof/>
            <w:webHidden/>
          </w:rPr>
        </w:r>
        <w:r w:rsidR="00F20A39" w:rsidRPr="001E259A">
          <w:rPr>
            <w:noProof/>
            <w:webHidden/>
          </w:rPr>
          <w:fldChar w:fldCharType="separate"/>
        </w:r>
        <w:r w:rsidR="006152E6" w:rsidRPr="001E259A">
          <w:rPr>
            <w:noProof/>
            <w:webHidden/>
          </w:rPr>
          <w:t>13</w:t>
        </w:r>
        <w:r w:rsidR="00F20A39" w:rsidRPr="001E259A">
          <w:rPr>
            <w:noProof/>
            <w:webHidden/>
          </w:rPr>
          <w:fldChar w:fldCharType="end"/>
        </w:r>
      </w:hyperlink>
    </w:p>
    <w:p w14:paraId="5FAA6820" w14:textId="021BD79A"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603" w:history="1">
        <w:r w:rsidR="00F20A39" w:rsidRPr="001E259A">
          <w:rPr>
            <w:rStyle w:val="Hyperlink"/>
            <w:b/>
            <w:noProof/>
          </w:rPr>
          <w:t>4.2.4</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rPr>
          <w:t>Izjava o garancijskem in pogarancijskem vzdrževanju</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_Toc113027603 \h </w:instrText>
        </w:r>
        <w:r w:rsidR="00F20A39" w:rsidRPr="001E259A">
          <w:rPr>
            <w:noProof/>
            <w:webHidden/>
          </w:rPr>
        </w:r>
        <w:r w:rsidR="00F20A39" w:rsidRPr="001E259A">
          <w:rPr>
            <w:noProof/>
            <w:webHidden/>
          </w:rPr>
          <w:fldChar w:fldCharType="separate"/>
        </w:r>
        <w:r w:rsidR="006152E6" w:rsidRPr="001E259A">
          <w:rPr>
            <w:noProof/>
            <w:webHidden/>
          </w:rPr>
          <w:t>13</w:t>
        </w:r>
        <w:r w:rsidR="00F20A39" w:rsidRPr="001E259A">
          <w:rPr>
            <w:noProof/>
            <w:webHidden/>
          </w:rPr>
          <w:fldChar w:fldCharType="end"/>
        </w:r>
      </w:hyperlink>
    </w:p>
    <w:p w14:paraId="27697422" w14:textId="4CBEF81B"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604" w:history="1">
        <w:r w:rsidR="00F20A39" w:rsidRPr="001E259A">
          <w:rPr>
            <w:rStyle w:val="Hyperlink"/>
            <w:b/>
            <w:noProof/>
          </w:rPr>
          <w:t>4.2.5</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rPr>
          <w:t>Izjava ponudnika o zagotavljanju rezervnih delov</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_Toc113027604 \h </w:instrText>
        </w:r>
        <w:r w:rsidR="00F20A39" w:rsidRPr="001E259A">
          <w:rPr>
            <w:noProof/>
            <w:webHidden/>
          </w:rPr>
        </w:r>
        <w:r w:rsidR="00F20A39" w:rsidRPr="001E259A">
          <w:rPr>
            <w:noProof/>
            <w:webHidden/>
          </w:rPr>
          <w:fldChar w:fldCharType="separate"/>
        </w:r>
        <w:r w:rsidR="006152E6" w:rsidRPr="001E259A">
          <w:rPr>
            <w:noProof/>
            <w:webHidden/>
          </w:rPr>
          <w:t>13</w:t>
        </w:r>
        <w:r w:rsidR="00F20A39" w:rsidRPr="001E259A">
          <w:rPr>
            <w:noProof/>
            <w:webHidden/>
          </w:rPr>
          <w:fldChar w:fldCharType="end"/>
        </w:r>
      </w:hyperlink>
    </w:p>
    <w:p w14:paraId="13991465" w14:textId="49437D7C"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605" w:history="1">
        <w:r w:rsidR="00F20A39" w:rsidRPr="001E259A">
          <w:rPr>
            <w:rStyle w:val="Hyperlink"/>
            <w:b/>
            <w:noProof/>
          </w:rPr>
          <w:t>4.2.6</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rPr>
          <w:t>Izjava ponudnika, da je vsa oprema tovarniško nova</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_Toc113027605 \h </w:instrText>
        </w:r>
        <w:r w:rsidR="00F20A39" w:rsidRPr="001E259A">
          <w:rPr>
            <w:noProof/>
            <w:webHidden/>
          </w:rPr>
        </w:r>
        <w:r w:rsidR="00F20A39" w:rsidRPr="001E259A">
          <w:rPr>
            <w:noProof/>
            <w:webHidden/>
          </w:rPr>
          <w:fldChar w:fldCharType="separate"/>
        </w:r>
        <w:r w:rsidR="006152E6" w:rsidRPr="001E259A">
          <w:rPr>
            <w:noProof/>
            <w:webHidden/>
          </w:rPr>
          <w:t>13</w:t>
        </w:r>
        <w:r w:rsidR="00F20A39" w:rsidRPr="001E259A">
          <w:rPr>
            <w:noProof/>
            <w:webHidden/>
          </w:rPr>
          <w:fldChar w:fldCharType="end"/>
        </w:r>
      </w:hyperlink>
    </w:p>
    <w:p w14:paraId="72B02A93" w14:textId="09E02066"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606" w:history="1">
        <w:r w:rsidR="00F20A39" w:rsidRPr="001E259A">
          <w:rPr>
            <w:rStyle w:val="Hyperlink"/>
            <w:b/>
            <w:noProof/>
          </w:rPr>
          <w:t>4.2.7</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rPr>
          <w:t>Izjava ponudnika o nadgradnji programske in strojne opreme</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_Toc113027606 \h </w:instrText>
        </w:r>
        <w:r w:rsidR="00F20A39" w:rsidRPr="001E259A">
          <w:rPr>
            <w:noProof/>
            <w:webHidden/>
          </w:rPr>
        </w:r>
        <w:r w:rsidR="00F20A39" w:rsidRPr="001E259A">
          <w:rPr>
            <w:noProof/>
            <w:webHidden/>
          </w:rPr>
          <w:fldChar w:fldCharType="separate"/>
        </w:r>
        <w:r w:rsidR="006152E6" w:rsidRPr="001E259A">
          <w:rPr>
            <w:noProof/>
            <w:webHidden/>
          </w:rPr>
          <w:t>13</w:t>
        </w:r>
        <w:r w:rsidR="00F20A39" w:rsidRPr="001E259A">
          <w:rPr>
            <w:noProof/>
            <w:webHidden/>
          </w:rPr>
          <w:fldChar w:fldCharType="end"/>
        </w:r>
      </w:hyperlink>
    </w:p>
    <w:p w14:paraId="6B5E38F8" w14:textId="689C9716"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607" w:history="1">
        <w:r w:rsidR="00F20A39" w:rsidRPr="001E259A">
          <w:rPr>
            <w:rStyle w:val="Hyperlink"/>
            <w:b/>
            <w:noProof/>
          </w:rPr>
          <w:t>4.2.8</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rPr>
          <w:t>Izjava proizvajalca opreme ali izjava principala</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_Toc113027607 \h </w:instrText>
        </w:r>
        <w:r w:rsidR="00F20A39" w:rsidRPr="001E259A">
          <w:rPr>
            <w:noProof/>
            <w:webHidden/>
          </w:rPr>
        </w:r>
        <w:r w:rsidR="00F20A39" w:rsidRPr="001E259A">
          <w:rPr>
            <w:noProof/>
            <w:webHidden/>
          </w:rPr>
          <w:fldChar w:fldCharType="separate"/>
        </w:r>
        <w:r w:rsidR="006152E6" w:rsidRPr="001E259A">
          <w:rPr>
            <w:noProof/>
            <w:webHidden/>
          </w:rPr>
          <w:t>13</w:t>
        </w:r>
        <w:r w:rsidR="00F20A39" w:rsidRPr="001E259A">
          <w:rPr>
            <w:noProof/>
            <w:webHidden/>
          </w:rPr>
          <w:fldChar w:fldCharType="end"/>
        </w:r>
      </w:hyperlink>
    </w:p>
    <w:p w14:paraId="18BC6DC5" w14:textId="08C540B4"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608" w:history="1">
        <w:r w:rsidR="00F20A39" w:rsidRPr="001E259A">
          <w:rPr>
            <w:rStyle w:val="Hyperlink"/>
            <w:b/>
            <w:noProof/>
          </w:rPr>
          <w:t>4.2.9</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rPr>
          <w:t>Vzorec pogodbe</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_Toc113027608 \h </w:instrText>
        </w:r>
        <w:r w:rsidR="00F20A39" w:rsidRPr="001E259A">
          <w:rPr>
            <w:noProof/>
            <w:webHidden/>
          </w:rPr>
        </w:r>
        <w:r w:rsidR="00F20A39" w:rsidRPr="001E259A">
          <w:rPr>
            <w:noProof/>
            <w:webHidden/>
          </w:rPr>
          <w:fldChar w:fldCharType="separate"/>
        </w:r>
        <w:r w:rsidR="006152E6" w:rsidRPr="001E259A">
          <w:rPr>
            <w:noProof/>
            <w:webHidden/>
          </w:rPr>
          <w:t>13</w:t>
        </w:r>
        <w:r w:rsidR="00F20A39" w:rsidRPr="001E259A">
          <w:rPr>
            <w:noProof/>
            <w:webHidden/>
          </w:rPr>
          <w:fldChar w:fldCharType="end"/>
        </w:r>
      </w:hyperlink>
    </w:p>
    <w:p w14:paraId="0FCBD2CB" w14:textId="71BBBA04"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609" w:history="1">
        <w:r w:rsidR="00F20A39" w:rsidRPr="001E259A">
          <w:rPr>
            <w:rStyle w:val="Hyperlink"/>
            <w:b/>
            <w:noProof/>
          </w:rPr>
          <w:t>4.2.10</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rPr>
          <w:t>Izjava o predložitvi garancije za dobro izvedbo pogodbenih obveznosti</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_Toc113027609 \h </w:instrText>
        </w:r>
        <w:r w:rsidR="00F20A39" w:rsidRPr="001E259A">
          <w:rPr>
            <w:noProof/>
            <w:webHidden/>
          </w:rPr>
        </w:r>
        <w:r w:rsidR="00F20A39" w:rsidRPr="001E259A">
          <w:rPr>
            <w:noProof/>
            <w:webHidden/>
          </w:rPr>
          <w:fldChar w:fldCharType="separate"/>
        </w:r>
        <w:r w:rsidR="006152E6" w:rsidRPr="001E259A">
          <w:rPr>
            <w:noProof/>
            <w:webHidden/>
          </w:rPr>
          <w:t>13</w:t>
        </w:r>
        <w:r w:rsidR="00F20A39" w:rsidRPr="001E259A">
          <w:rPr>
            <w:noProof/>
            <w:webHidden/>
          </w:rPr>
          <w:fldChar w:fldCharType="end"/>
        </w:r>
      </w:hyperlink>
    </w:p>
    <w:p w14:paraId="19628061" w14:textId="52B2C6AD"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610" w:history="1">
        <w:r w:rsidR="00F20A39" w:rsidRPr="001E259A">
          <w:rPr>
            <w:rStyle w:val="Hyperlink"/>
            <w:b/>
            <w:noProof/>
          </w:rPr>
          <w:t>4.2.11</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rPr>
          <w:t>Izjava o posredovanju podatkov o razkritju lastništva ponudnika</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_Toc113027610 \h </w:instrText>
        </w:r>
        <w:r w:rsidR="00F20A39" w:rsidRPr="001E259A">
          <w:rPr>
            <w:noProof/>
            <w:webHidden/>
          </w:rPr>
        </w:r>
        <w:r w:rsidR="00F20A39" w:rsidRPr="001E259A">
          <w:rPr>
            <w:noProof/>
            <w:webHidden/>
          </w:rPr>
          <w:fldChar w:fldCharType="separate"/>
        </w:r>
        <w:r w:rsidR="006152E6" w:rsidRPr="001E259A">
          <w:rPr>
            <w:noProof/>
            <w:webHidden/>
          </w:rPr>
          <w:t>14</w:t>
        </w:r>
        <w:r w:rsidR="00F20A39" w:rsidRPr="001E259A">
          <w:rPr>
            <w:noProof/>
            <w:webHidden/>
          </w:rPr>
          <w:fldChar w:fldCharType="end"/>
        </w:r>
      </w:hyperlink>
    </w:p>
    <w:p w14:paraId="72E3B96A" w14:textId="02B77DEB"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611" w:history="1">
        <w:r w:rsidR="00F20A39" w:rsidRPr="001E259A">
          <w:rPr>
            <w:rStyle w:val="Hyperlink"/>
            <w:b/>
            <w:noProof/>
          </w:rPr>
          <w:t>4.2.12</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rPr>
          <w:t>Tehnična dokumentacija</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_Toc113027611 \h </w:instrText>
        </w:r>
        <w:r w:rsidR="00F20A39" w:rsidRPr="001E259A">
          <w:rPr>
            <w:noProof/>
            <w:webHidden/>
          </w:rPr>
        </w:r>
        <w:r w:rsidR="00F20A39" w:rsidRPr="001E259A">
          <w:rPr>
            <w:noProof/>
            <w:webHidden/>
          </w:rPr>
          <w:fldChar w:fldCharType="separate"/>
        </w:r>
        <w:r w:rsidR="006152E6" w:rsidRPr="001E259A">
          <w:rPr>
            <w:noProof/>
            <w:webHidden/>
          </w:rPr>
          <w:t>14</w:t>
        </w:r>
        <w:r w:rsidR="00F20A39" w:rsidRPr="001E259A">
          <w:rPr>
            <w:noProof/>
            <w:webHidden/>
          </w:rPr>
          <w:fldChar w:fldCharType="end"/>
        </w:r>
      </w:hyperlink>
    </w:p>
    <w:p w14:paraId="254D0FD8" w14:textId="7400AF6C"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612" w:history="1">
        <w:r w:rsidR="00F20A39" w:rsidRPr="001E259A">
          <w:rPr>
            <w:rStyle w:val="Hyperlink"/>
            <w:b/>
            <w:noProof/>
          </w:rPr>
          <w:t>4.2.13</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rPr>
          <w:t>ESPD obrazec</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_Toc113027612 \h </w:instrText>
        </w:r>
        <w:r w:rsidR="00F20A39" w:rsidRPr="001E259A">
          <w:rPr>
            <w:noProof/>
            <w:webHidden/>
          </w:rPr>
        </w:r>
        <w:r w:rsidR="00F20A39" w:rsidRPr="001E259A">
          <w:rPr>
            <w:noProof/>
            <w:webHidden/>
          </w:rPr>
          <w:fldChar w:fldCharType="separate"/>
        </w:r>
        <w:r w:rsidR="006152E6" w:rsidRPr="001E259A">
          <w:rPr>
            <w:noProof/>
            <w:webHidden/>
          </w:rPr>
          <w:t>14</w:t>
        </w:r>
        <w:r w:rsidR="00F20A39" w:rsidRPr="001E259A">
          <w:rPr>
            <w:noProof/>
            <w:webHidden/>
          </w:rPr>
          <w:fldChar w:fldCharType="end"/>
        </w:r>
      </w:hyperlink>
    </w:p>
    <w:p w14:paraId="1865A085" w14:textId="6B60D49F" w:rsidR="00F20A39" w:rsidRPr="001E259A" w:rsidRDefault="001E259A">
      <w:pPr>
        <w:pStyle w:val="TOC2"/>
        <w:rPr>
          <w:rFonts w:asciiTheme="minorHAnsi" w:eastAsiaTheme="minorEastAsia" w:hAnsiTheme="minorHAnsi" w:cstheme="minorBidi"/>
          <w:sz w:val="22"/>
          <w:szCs w:val="22"/>
          <w:lang w:eastAsia="sl-SI"/>
        </w:rPr>
      </w:pPr>
      <w:hyperlink w:anchor="_Toc113027613" w:history="1">
        <w:r w:rsidR="00F20A39" w:rsidRPr="001E259A">
          <w:rPr>
            <w:rStyle w:val="Hyperlink"/>
            <w:b/>
            <w:lang w:eastAsia="ar-SA"/>
          </w:rPr>
          <w:t>4.3</w:t>
        </w:r>
        <w:r w:rsidR="00F20A39" w:rsidRPr="001E259A">
          <w:rPr>
            <w:rFonts w:asciiTheme="minorHAnsi" w:eastAsiaTheme="minorEastAsia" w:hAnsiTheme="minorHAnsi" w:cstheme="minorBidi"/>
            <w:sz w:val="22"/>
            <w:szCs w:val="22"/>
            <w:lang w:eastAsia="sl-SI"/>
          </w:rPr>
          <w:tab/>
        </w:r>
        <w:r w:rsidR="00F20A39" w:rsidRPr="001E259A">
          <w:rPr>
            <w:rStyle w:val="Hyperlink"/>
            <w:b/>
            <w:lang w:eastAsia="ar-SA"/>
          </w:rPr>
          <w:t>PREVERJANJE SPOSOBNOSTI IN POGOJEV ZA SODELOVANJE</w:t>
        </w:r>
        <w:r w:rsidR="00F20A39" w:rsidRPr="001E259A">
          <w:rPr>
            <w:webHidden/>
          </w:rPr>
          <w:tab/>
        </w:r>
        <w:r w:rsidR="00F20A39" w:rsidRPr="001E259A">
          <w:rPr>
            <w:webHidden/>
          </w:rPr>
          <w:fldChar w:fldCharType="begin"/>
        </w:r>
        <w:r w:rsidR="00F20A39" w:rsidRPr="001E259A">
          <w:rPr>
            <w:webHidden/>
          </w:rPr>
          <w:instrText xml:space="preserve"> PAGEREF _Toc113027613 \h </w:instrText>
        </w:r>
        <w:r w:rsidR="00F20A39" w:rsidRPr="001E259A">
          <w:rPr>
            <w:webHidden/>
          </w:rPr>
        </w:r>
        <w:r w:rsidR="00F20A39" w:rsidRPr="001E259A">
          <w:rPr>
            <w:webHidden/>
          </w:rPr>
          <w:fldChar w:fldCharType="separate"/>
        </w:r>
        <w:r w:rsidR="006152E6" w:rsidRPr="001E259A">
          <w:rPr>
            <w:webHidden/>
          </w:rPr>
          <w:t>15</w:t>
        </w:r>
        <w:r w:rsidR="00F20A39" w:rsidRPr="001E259A">
          <w:rPr>
            <w:webHidden/>
          </w:rPr>
          <w:fldChar w:fldCharType="end"/>
        </w:r>
      </w:hyperlink>
    </w:p>
    <w:p w14:paraId="0DCBD9FF" w14:textId="4988CD2E"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614" w:history="1">
        <w:r w:rsidR="00F20A39" w:rsidRPr="001E259A">
          <w:rPr>
            <w:rStyle w:val="Hyperlink"/>
            <w:b/>
            <w:noProof/>
          </w:rPr>
          <w:t>4.3.1</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rPr>
          <w:t>Preverjanje razlogov za izključitev – ponudniki s sedežem v republiki Sloveniji</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_Toc113027614 \h </w:instrText>
        </w:r>
        <w:r w:rsidR="00F20A39" w:rsidRPr="001E259A">
          <w:rPr>
            <w:noProof/>
            <w:webHidden/>
          </w:rPr>
        </w:r>
        <w:r w:rsidR="00F20A39" w:rsidRPr="001E259A">
          <w:rPr>
            <w:noProof/>
            <w:webHidden/>
          </w:rPr>
          <w:fldChar w:fldCharType="separate"/>
        </w:r>
        <w:r w:rsidR="006152E6" w:rsidRPr="001E259A">
          <w:rPr>
            <w:noProof/>
            <w:webHidden/>
          </w:rPr>
          <w:t>15</w:t>
        </w:r>
        <w:r w:rsidR="00F20A39" w:rsidRPr="001E259A">
          <w:rPr>
            <w:noProof/>
            <w:webHidden/>
          </w:rPr>
          <w:fldChar w:fldCharType="end"/>
        </w:r>
      </w:hyperlink>
    </w:p>
    <w:p w14:paraId="6076D0A5" w14:textId="21C57C92"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615" w:history="1">
        <w:r w:rsidR="00F20A39" w:rsidRPr="001E259A">
          <w:rPr>
            <w:rStyle w:val="Hyperlink"/>
            <w:b/>
            <w:noProof/>
          </w:rPr>
          <w:t>4.3.2</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rPr>
          <w:t>Preverjanje pogojev za sodelovanje – ponudniki s sedežem v republiki Sloveniji</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_Toc113027615 \h </w:instrText>
        </w:r>
        <w:r w:rsidR="00F20A39" w:rsidRPr="001E259A">
          <w:rPr>
            <w:noProof/>
            <w:webHidden/>
          </w:rPr>
        </w:r>
        <w:r w:rsidR="00F20A39" w:rsidRPr="001E259A">
          <w:rPr>
            <w:noProof/>
            <w:webHidden/>
          </w:rPr>
          <w:fldChar w:fldCharType="separate"/>
        </w:r>
        <w:r w:rsidR="006152E6" w:rsidRPr="001E259A">
          <w:rPr>
            <w:noProof/>
            <w:webHidden/>
          </w:rPr>
          <w:t>16</w:t>
        </w:r>
        <w:r w:rsidR="00F20A39" w:rsidRPr="001E259A">
          <w:rPr>
            <w:noProof/>
            <w:webHidden/>
          </w:rPr>
          <w:fldChar w:fldCharType="end"/>
        </w:r>
      </w:hyperlink>
    </w:p>
    <w:p w14:paraId="492F2EF2" w14:textId="3CDE0868"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616" w:history="1">
        <w:r w:rsidR="00F20A39" w:rsidRPr="001E259A">
          <w:rPr>
            <w:rStyle w:val="Hyperlink"/>
            <w:b/>
            <w:noProof/>
          </w:rPr>
          <w:t>4.3.3</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rPr>
          <w:t>Preverjanje razlogov za izključitev – ponudniki s sedežem izven republike Slovenije</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_Toc113027616 \h </w:instrText>
        </w:r>
        <w:r w:rsidR="00F20A39" w:rsidRPr="001E259A">
          <w:rPr>
            <w:noProof/>
            <w:webHidden/>
          </w:rPr>
        </w:r>
        <w:r w:rsidR="00F20A39" w:rsidRPr="001E259A">
          <w:rPr>
            <w:noProof/>
            <w:webHidden/>
          </w:rPr>
          <w:fldChar w:fldCharType="separate"/>
        </w:r>
        <w:r w:rsidR="006152E6" w:rsidRPr="001E259A">
          <w:rPr>
            <w:noProof/>
            <w:webHidden/>
          </w:rPr>
          <w:t>16</w:t>
        </w:r>
        <w:r w:rsidR="00F20A39" w:rsidRPr="001E259A">
          <w:rPr>
            <w:noProof/>
            <w:webHidden/>
          </w:rPr>
          <w:fldChar w:fldCharType="end"/>
        </w:r>
      </w:hyperlink>
    </w:p>
    <w:p w14:paraId="3228CE0F" w14:textId="623AE7EE" w:rsidR="00F20A39" w:rsidRPr="001E259A" w:rsidRDefault="001E259A">
      <w:pPr>
        <w:pStyle w:val="TOC3"/>
        <w:tabs>
          <w:tab w:val="left" w:pos="1200"/>
        </w:tabs>
        <w:rPr>
          <w:rFonts w:asciiTheme="minorHAnsi" w:eastAsiaTheme="minorEastAsia" w:hAnsiTheme="minorHAnsi" w:cstheme="minorBidi"/>
          <w:noProof/>
          <w:sz w:val="22"/>
          <w:szCs w:val="22"/>
          <w:lang w:eastAsia="sl-SI"/>
        </w:rPr>
      </w:pPr>
      <w:hyperlink w:anchor="_Toc113027617" w:history="1">
        <w:r w:rsidR="00F20A39" w:rsidRPr="001E259A">
          <w:rPr>
            <w:rStyle w:val="Hyperlink"/>
            <w:b/>
            <w:noProof/>
          </w:rPr>
          <w:t>4.3.4</w:t>
        </w:r>
        <w:r w:rsidR="00F20A39" w:rsidRPr="001E259A">
          <w:rPr>
            <w:rFonts w:asciiTheme="minorHAnsi" w:eastAsiaTheme="minorEastAsia" w:hAnsiTheme="minorHAnsi" w:cstheme="minorBidi"/>
            <w:noProof/>
            <w:sz w:val="22"/>
            <w:szCs w:val="22"/>
            <w:lang w:eastAsia="sl-SI"/>
          </w:rPr>
          <w:tab/>
        </w:r>
        <w:r w:rsidR="00F20A39" w:rsidRPr="001E259A">
          <w:rPr>
            <w:rStyle w:val="Hyperlink"/>
            <w:b/>
            <w:noProof/>
          </w:rPr>
          <w:t>Preverjanje pogojev za sodelovanje – ponudniki s sedežem izven republike Slovenije</w:t>
        </w:r>
        <w:r w:rsidR="00F20A39" w:rsidRPr="001E259A">
          <w:rPr>
            <w:noProof/>
            <w:webHidden/>
          </w:rPr>
          <w:tab/>
        </w:r>
        <w:r w:rsidR="00F20A39" w:rsidRPr="001E259A">
          <w:rPr>
            <w:noProof/>
            <w:webHidden/>
          </w:rPr>
          <w:fldChar w:fldCharType="begin"/>
        </w:r>
        <w:r w:rsidR="00F20A39" w:rsidRPr="001E259A">
          <w:rPr>
            <w:noProof/>
            <w:webHidden/>
          </w:rPr>
          <w:instrText xml:space="preserve"> PAGEREF _Toc113027617 \h </w:instrText>
        </w:r>
        <w:r w:rsidR="00F20A39" w:rsidRPr="001E259A">
          <w:rPr>
            <w:noProof/>
            <w:webHidden/>
          </w:rPr>
        </w:r>
        <w:r w:rsidR="00F20A39" w:rsidRPr="001E259A">
          <w:rPr>
            <w:noProof/>
            <w:webHidden/>
          </w:rPr>
          <w:fldChar w:fldCharType="separate"/>
        </w:r>
        <w:r w:rsidR="006152E6" w:rsidRPr="001E259A">
          <w:rPr>
            <w:noProof/>
            <w:webHidden/>
          </w:rPr>
          <w:t>17</w:t>
        </w:r>
        <w:r w:rsidR="00F20A39" w:rsidRPr="001E259A">
          <w:rPr>
            <w:noProof/>
            <w:webHidden/>
          </w:rPr>
          <w:fldChar w:fldCharType="end"/>
        </w:r>
      </w:hyperlink>
    </w:p>
    <w:p w14:paraId="6275EE9D" w14:textId="051C5165" w:rsidR="00F20A39" w:rsidRPr="001E259A" w:rsidRDefault="001E259A">
      <w:pPr>
        <w:pStyle w:val="TOC1"/>
        <w:rPr>
          <w:rFonts w:asciiTheme="minorHAnsi" w:eastAsiaTheme="minorEastAsia" w:hAnsiTheme="minorHAnsi" w:cstheme="minorBidi"/>
          <w:b w:val="0"/>
          <w:bCs w:val="0"/>
          <w:sz w:val="22"/>
          <w:szCs w:val="22"/>
          <w:lang w:eastAsia="sl-SI"/>
        </w:rPr>
      </w:pPr>
      <w:hyperlink w:anchor="_Toc113027618" w:history="1">
        <w:r w:rsidR="00F20A39" w:rsidRPr="001E259A">
          <w:rPr>
            <w:rStyle w:val="Hyperlink"/>
          </w:rPr>
          <w:t>5</w:t>
        </w:r>
        <w:r w:rsidR="00F20A39" w:rsidRPr="001E259A">
          <w:rPr>
            <w:rFonts w:asciiTheme="minorHAnsi" w:eastAsiaTheme="minorEastAsia" w:hAnsiTheme="minorHAnsi" w:cstheme="minorBidi"/>
            <w:b w:val="0"/>
            <w:bCs w:val="0"/>
            <w:sz w:val="22"/>
            <w:szCs w:val="22"/>
            <w:lang w:eastAsia="sl-SI"/>
          </w:rPr>
          <w:tab/>
        </w:r>
        <w:r w:rsidR="00F20A39" w:rsidRPr="001E259A">
          <w:rPr>
            <w:rStyle w:val="Hyperlink"/>
          </w:rPr>
          <w:t>MERILA ZA IZBIRO NAJUGODNEJŠEGA PONUDNIKA</w:t>
        </w:r>
        <w:r w:rsidR="00F20A39" w:rsidRPr="001E259A">
          <w:rPr>
            <w:webHidden/>
          </w:rPr>
          <w:tab/>
        </w:r>
        <w:r w:rsidR="00F20A39" w:rsidRPr="001E259A">
          <w:rPr>
            <w:webHidden/>
          </w:rPr>
          <w:fldChar w:fldCharType="begin"/>
        </w:r>
        <w:r w:rsidR="00F20A39" w:rsidRPr="001E259A">
          <w:rPr>
            <w:webHidden/>
          </w:rPr>
          <w:instrText xml:space="preserve"> PAGEREF _Toc113027618 \h </w:instrText>
        </w:r>
        <w:r w:rsidR="00F20A39" w:rsidRPr="001E259A">
          <w:rPr>
            <w:webHidden/>
          </w:rPr>
        </w:r>
        <w:r w:rsidR="00F20A39" w:rsidRPr="001E259A">
          <w:rPr>
            <w:webHidden/>
          </w:rPr>
          <w:fldChar w:fldCharType="separate"/>
        </w:r>
        <w:r w:rsidR="006152E6" w:rsidRPr="001E259A">
          <w:rPr>
            <w:webHidden/>
          </w:rPr>
          <w:t>17</w:t>
        </w:r>
        <w:r w:rsidR="00F20A39" w:rsidRPr="001E259A">
          <w:rPr>
            <w:webHidden/>
          </w:rPr>
          <w:fldChar w:fldCharType="end"/>
        </w:r>
      </w:hyperlink>
    </w:p>
    <w:p w14:paraId="614FDCB8" w14:textId="3CD23BD3" w:rsidR="00F20A39" w:rsidRPr="001E259A" w:rsidRDefault="001E259A">
      <w:pPr>
        <w:pStyle w:val="TOC2"/>
        <w:rPr>
          <w:rFonts w:asciiTheme="minorHAnsi" w:eastAsiaTheme="minorEastAsia" w:hAnsiTheme="minorHAnsi" w:cstheme="minorBidi"/>
          <w:sz w:val="22"/>
          <w:szCs w:val="22"/>
          <w:lang w:eastAsia="sl-SI"/>
        </w:rPr>
      </w:pPr>
      <w:hyperlink w:anchor="_Toc113027619" w:history="1">
        <w:r w:rsidR="00F20A39" w:rsidRPr="001E259A">
          <w:rPr>
            <w:rStyle w:val="Hyperlink"/>
            <w:rFonts w:cs="Calibri"/>
            <w:b/>
            <w:lang w:eastAsia="ar-SA"/>
          </w:rPr>
          <w:t>Primer dveh ponudb z enakim največjim številom točk pri ocenjevanju</w:t>
        </w:r>
        <w:r w:rsidR="00F20A39" w:rsidRPr="001E259A">
          <w:rPr>
            <w:webHidden/>
          </w:rPr>
          <w:tab/>
        </w:r>
        <w:r w:rsidR="00F20A39" w:rsidRPr="001E259A">
          <w:rPr>
            <w:webHidden/>
          </w:rPr>
          <w:fldChar w:fldCharType="begin"/>
        </w:r>
        <w:r w:rsidR="00F20A39" w:rsidRPr="001E259A">
          <w:rPr>
            <w:webHidden/>
          </w:rPr>
          <w:instrText xml:space="preserve"> PAGEREF _Toc113027619 \h </w:instrText>
        </w:r>
        <w:r w:rsidR="00F20A39" w:rsidRPr="001E259A">
          <w:rPr>
            <w:webHidden/>
          </w:rPr>
        </w:r>
        <w:r w:rsidR="00F20A39" w:rsidRPr="001E259A">
          <w:rPr>
            <w:webHidden/>
          </w:rPr>
          <w:fldChar w:fldCharType="separate"/>
        </w:r>
        <w:r w:rsidR="006152E6" w:rsidRPr="001E259A">
          <w:rPr>
            <w:webHidden/>
          </w:rPr>
          <w:t>17</w:t>
        </w:r>
        <w:r w:rsidR="00F20A39" w:rsidRPr="001E259A">
          <w:rPr>
            <w:webHidden/>
          </w:rPr>
          <w:fldChar w:fldCharType="end"/>
        </w:r>
      </w:hyperlink>
    </w:p>
    <w:p w14:paraId="4FD356F5" w14:textId="5A10A196" w:rsidR="00F20A39" w:rsidRPr="001E259A" w:rsidRDefault="001E259A">
      <w:pPr>
        <w:pStyle w:val="TOC1"/>
        <w:rPr>
          <w:rFonts w:asciiTheme="minorHAnsi" w:eastAsiaTheme="minorEastAsia" w:hAnsiTheme="minorHAnsi" w:cstheme="minorBidi"/>
          <w:b w:val="0"/>
          <w:bCs w:val="0"/>
          <w:sz w:val="22"/>
          <w:szCs w:val="22"/>
          <w:lang w:eastAsia="sl-SI"/>
        </w:rPr>
      </w:pPr>
      <w:hyperlink w:anchor="_Toc113027620" w:history="1">
        <w:r w:rsidR="00F20A39" w:rsidRPr="001E259A">
          <w:rPr>
            <w:rStyle w:val="Hyperlink"/>
          </w:rPr>
          <w:t>6</w:t>
        </w:r>
        <w:r w:rsidR="00F20A39" w:rsidRPr="001E259A">
          <w:rPr>
            <w:rFonts w:asciiTheme="minorHAnsi" w:eastAsiaTheme="minorEastAsia" w:hAnsiTheme="minorHAnsi" w:cstheme="minorBidi"/>
            <w:b w:val="0"/>
            <w:bCs w:val="0"/>
            <w:sz w:val="22"/>
            <w:szCs w:val="22"/>
            <w:lang w:eastAsia="sl-SI"/>
          </w:rPr>
          <w:tab/>
        </w:r>
        <w:r w:rsidR="00F20A39" w:rsidRPr="001E259A">
          <w:rPr>
            <w:rStyle w:val="Hyperlink"/>
          </w:rPr>
          <w:t>MOŽNOST REVIZIJE</w:t>
        </w:r>
        <w:r w:rsidR="00F20A39" w:rsidRPr="001E259A">
          <w:rPr>
            <w:webHidden/>
          </w:rPr>
          <w:tab/>
        </w:r>
        <w:r w:rsidR="00F20A39" w:rsidRPr="001E259A">
          <w:rPr>
            <w:webHidden/>
          </w:rPr>
          <w:fldChar w:fldCharType="begin"/>
        </w:r>
        <w:r w:rsidR="00F20A39" w:rsidRPr="001E259A">
          <w:rPr>
            <w:webHidden/>
          </w:rPr>
          <w:instrText xml:space="preserve"> PAGEREF _Toc113027620 \h </w:instrText>
        </w:r>
        <w:r w:rsidR="00F20A39" w:rsidRPr="001E259A">
          <w:rPr>
            <w:webHidden/>
          </w:rPr>
        </w:r>
        <w:r w:rsidR="00F20A39" w:rsidRPr="001E259A">
          <w:rPr>
            <w:webHidden/>
          </w:rPr>
          <w:fldChar w:fldCharType="separate"/>
        </w:r>
        <w:r w:rsidR="006152E6" w:rsidRPr="001E259A">
          <w:rPr>
            <w:webHidden/>
          </w:rPr>
          <w:t>18</w:t>
        </w:r>
        <w:r w:rsidR="00F20A39" w:rsidRPr="001E259A">
          <w:rPr>
            <w:webHidden/>
          </w:rPr>
          <w:fldChar w:fldCharType="end"/>
        </w:r>
      </w:hyperlink>
    </w:p>
    <w:p w14:paraId="79BBE638" w14:textId="237D0C7B" w:rsidR="00F20A39" w:rsidRPr="001E259A" w:rsidRDefault="001E259A">
      <w:pPr>
        <w:pStyle w:val="TOC2"/>
        <w:rPr>
          <w:rFonts w:asciiTheme="minorHAnsi" w:eastAsiaTheme="minorEastAsia" w:hAnsiTheme="minorHAnsi" w:cstheme="minorBidi"/>
          <w:sz w:val="22"/>
          <w:szCs w:val="22"/>
          <w:lang w:eastAsia="sl-SI"/>
        </w:rPr>
      </w:pPr>
      <w:hyperlink w:anchor="_Toc113027621" w:history="1">
        <w:r w:rsidR="00F20A39" w:rsidRPr="001E259A">
          <w:rPr>
            <w:rStyle w:val="Hyperlink"/>
            <w:b/>
          </w:rPr>
          <w:t>Pravna podlaga in roki za vložitev</w:t>
        </w:r>
        <w:r w:rsidR="00F20A39" w:rsidRPr="001E259A">
          <w:rPr>
            <w:webHidden/>
          </w:rPr>
          <w:tab/>
        </w:r>
        <w:r w:rsidR="00F20A39" w:rsidRPr="001E259A">
          <w:rPr>
            <w:webHidden/>
          </w:rPr>
          <w:fldChar w:fldCharType="begin"/>
        </w:r>
        <w:r w:rsidR="00F20A39" w:rsidRPr="001E259A">
          <w:rPr>
            <w:webHidden/>
          </w:rPr>
          <w:instrText xml:space="preserve"> PAGEREF _Toc113027621 \h </w:instrText>
        </w:r>
        <w:r w:rsidR="00F20A39" w:rsidRPr="001E259A">
          <w:rPr>
            <w:webHidden/>
          </w:rPr>
        </w:r>
        <w:r w:rsidR="00F20A39" w:rsidRPr="001E259A">
          <w:rPr>
            <w:webHidden/>
          </w:rPr>
          <w:fldChar w:fldCharType="separate"/>
        </w:r>
        <w:r w:rsidR="006152E6" w:rsidRPr="001E259A">
          <w:rPr>
            <w:webHidden/>
          </w:rPr>
          <w:t>18</w:t>
        </w:r>
        <w:r w:rsidR="00F20A39" w:rsidRPr="001E259A">
          <w:rPr>
            <w:webHidden/>
          </w:rPr>
          <w:fldChar w:fldCharType="end"/>
        </w:r>
      </w:hyperlink>
    </w:p>
    <w:p w14:paraId="387BDDCB" w14:textId="471CE953" w:rsidR="00F20A39" w:rsidRPr="001E259A" w:rsidRDefault="001E259A">
      <w:pPr>
        <w:pStyle w:val="TOC2"/>
        <w:rPr>
          <w:rFonts w:asciiTheme="minorHAnsi" w:eastAsiaTheme="minorEastAsia" w:hAnsiTheme="minorHAnsi" w:cstheme="minorBidi"/>
          <w:sz w:val="22"/>
          <w:szCs w:val="22"/>
          <w:lang w:eastAsia="sl-SI"/>
        </w:rPr>
      </w:pPr>
      <w:hyperlink w:anchor="_Toc113027622" w:history="1">
        <w:r w:rsidR="00F20A39" w:rsidRPr="001E259A">
          <w:rPr>
            <w:rStyle w:val="Hyperlink"/>
            <w:b/>
          </w:rPr>
          <w:t>Način vložitve revizije</w:t>
        </w:r>
        <w:r w:rsidR="00F20A39" w:rsidRPr="001E259A">
          <w:rPr>
            <w:webHidden/>
          </w:rPr>
          <w:tab/>
        </w:r>
        <w:r w:rsidR="00F20A39" w:rsidRPr="001E259A">
          <w:rPr>
            <w:webHidden/>
          </w:rPr>
          <w:fldChar w:fldCharType="begin"/>
        </w:r>
        <w:r w:rsidR="00F20A39" w:rsidRPr="001E259A">
          <w:rPr>
            <w:webHidden/>
          </w:rPr>
          <w:instrText xml:space="preserve"> PAGEREF _Toc113027622 \h </w:instrText>
        </w:r>
        <w:r w:rsidR="00F20A39" w:rsidRPr="001E259A">
          <w:rPr>
            <w:webHidden/>
          </w:rPr>
        </w:r>
        <w:r w:rsidR="00F20A39" w:rsidRPr="001E259A">
          <w:rPr>
            <w:webHidden/>
          </w:rPr>
          <w:fldChar w:fldCharType="separate"/>
        </w:r>
        <w:r w:rsidR="006152E6" w:rsidRPr="001E259A">
          <w:rPr>
            <w:webHidden/>
          </w:rPr>
          <w:t>18</w:t>
        </w:r>
        <w:r w:rsidR="00F20A39" w:rsidRPr="001E259A">
          <w:rPr>
            <w:webHidden/>
          </w:rPr>
          <w:fldChar w:fldCharType="end"/>
        </w:r>
      </w:hyperlink>
    </w:p>
    <w:p w14:paraId="02F87A82" w14:textId="172F3981" w:rsidR="00F20A39" w:rsidRPr="001E259A" w:rsidRDefault="001E259A">
      <w:pPr>
        <w:pStyle w:val="TOC1"/>
        <w:rPr>
          <w:rFonts w:asciiTheme="minorHAnsi" w:eastAsiaTheme="minorEastAsia" w:hAnsiTheme="minorHAnsi" w:cstheme="minorBidi"/>
          <w:b w:val="0"/>
          <w:bCs w:val="0"/>
          <w:sz w:val="22"/>
          <w:szCs w:val="22"/>
          <w:lang w:eastAsia="sl-SI"/>
        </w:rPr>
      </w:pPr>
      <w:hyperlink w:anchor="_Toc113027623" w:history="1">
        <w:r w:rsidR="00F20A39" w:rsidRPr="001E259A">
          <w:rPr>
            <w:rStyle w:val="Hyperlink"/>
          </w:rPr>
          <w:t>7</w:t>
        </w:r>
        <w:r w:rsidR="00F20A39" w:rsidRPr="001E259A">
          <w:rPr>
            <w:rFonts w:asciiTheme="minorHAnsi" w:eastAsiaTheme="minorEastAsia" w:hAnsiTheme="minorHAnsi" w:cstheme="minorBidi"/>
            <w:b w:val="0"/>
            <w:bCs w:val="0"/>
            <w:sz w:val="22"/>
            <w:szCs w:val="22"/>
            <w:lang w:eastAsia="sl-SI"/>
          </w:rPr>
          <w:tab/>
        </w:r>
        <w:r w:rsidR="00F20A39" w:rsidRPr="001E259A">
          <w:rPr>
            <w:rStyle w:val="Hyperlink"/>
          </w:rPr>
          <w:t>OBRAZCI</w:t>
        </w:r>
        <w:r w:rsidR="00F20A39" w:rsidRPr="001E259A">
          <w:rPr>
            <w:webHidden/>
          </w:rPr>
          <w:tab/>
        </w:r>
        <w:r w:rsidR="00F20A39" w:rsidRPr="001E259A">
          <w:rPr>
            <w:webHidden/>
          </w:rPr>
          <w:fldChar w:fldCharType="begin"/>
        </w:r>
        <w:r w:rsidR="00F20A39" w:rsidRPr="001E259A">
          <w:rPr>
            <w:webHidden/>
          </w:rPr>
          <w:instrText xml:space="preserve"> PAGEREF _Toc113027623 \h </w:instrText>
        </w:r>
        <w:r w:rsidR="00F20A39" w:rsidRPr="001E259A">
          <w:rPr>
            <w:webHidden/>
          </w:rPr>
        </w:r>
        <w:r w:rsidR="00F20A39" w:rsidRPr="001E259A">
          <w:rPr>
            <w:webHidden/>
          </w:rPr>
          <w:fldChar w:fldCharType="separate"/>
        </w:r>
        <w:r w:rsidR="006152E6" w:rsidRPr="001E259A">
          <w:rPr>
            <w:webHidden/>
          </w:rPr>
          <w:t>18</w:t>
        </w:r>
        <w:r w:rsidR="00F20A39" w:rsidRPr="001E259A">
          <w:rPr>
            <w:webHidden/>
          </w:rPr>
          <w:fldChar w:fldCharType="end"/>
        </w:r>
      </w:hyperlink>
    </w:p>
    <w:p w14:paraId="118084D4" w14:textId="7B5C6A28" w:rsidR="00F20A39" w:rsidRPr="001E259A" w:rsidRDefault="001E259A">
      <w:pPr>
        <w:pStyle w:val="TOC2"/>
        <w:rPr>
          <w:rFonts w:asciiTheme="minorHAnsi" w:eastAsiaTheme="minorEastAsia" w:hAnsiTheme="minorHAnsi" w:cstheme="minorBidi"/>
          <w:sz w:val="22"/>
          <w:szCs w:val="22"/>
          <w:lang w:eastAsia="sl-SI"/>
        </w:rPr>
      </w:pPr>
      <w:hyperlink w:anchor="_Toc113027624" w:history="1">
        <w:r w:rsidR="00F20A39" w:rsidRPr="001E259A">
          <w:rPr>
            <w:rStyle w:val="Hyperlink"/>
            <w:b/>
            <w:bCs/>
          </w:rPr>
          <w:t>Podatki o ponudniku in ponudbi</w:t>
        </w:r>
        <w:r w:rsidR="00F20A39" w:rsidRPr="001E259A">
          <w:rPr>
            <w:webHidden/>
          </w:rPr>
          <w:tab/>
        </w:r>
        <w:r w:rsidR="00F20A39" w:rsidRPr="001E259A">
          <w:rPr>
            <w:webHidden/>
          </w:rPr>
          <w:fldChar w:fldCharType="begin"/>
        </w:r>
        <w:r w:rsidR="00F20A39" w:rsidRPr="001E259A">
          <w:rPr>
            <w:webHidden/>
          </w:rPr>
          <w:instrText xml:space="preserve"> PAGEREF _Toc113027624 \h </w:instrText>
        </w:r>
        <w:r w:rsidR="00F20A39" w:rsidRPr="001E259A">
          <w:rPr>
            <w:webHidden/>
          </w:rPr>
        </w:r>
        <w:r w:rsidR="00F20A39" w:rsidRPr="001E259A">
          <w:rPr>
            <w:webHidden/>
          </w:rPr>
          <w:fldChar w:fldCharType="separate"/>
        </w:r>
        <w:r w:rsidR="006152E6" w:rsidRPr="001E259A">
          <w:rPr>
            <w:webHidden/>
          </w:rPr>
          <w:t>19</w:t>
        </w:r>
        <w:r w:rsidR="00F20A39" w:rsidRPr="001E259A">
          <w:rPr>
            <w:webHidden/>
          </w:rPr>
          <w:fldChar w:fldCharType="end"/>
        </w:r>
      </w:hyperlink>
    </w:p>
    <w:p w14:paraId="0A7463F5" w14:textId="36B95C03" w:rsidR="00F20A39" w:rsidRPr="001E259A" w:rsidRDefault="001E259A">
      <w:pPr>
        <w:pStyle w:val="TOC2"/>
        <w:rPr>
          <w:rFonts w:asciiTheme="minorHAnsi" w:eastAsiaTheme="minorEastAsia" w:hAnsiTheme="minorHAnsi" w:cstheme="minorBidi"/>
          <w:sz w:val="22"/>
          <w:szCs w:val="22"/>
          <w:lang w:eastAsia="sl-SI"/>
        </w:rPr>
      </w:pPr>
      <w:hyperlink w:anchor="_Toc113027625" w:history="1">
        <w:r w:rsidR="00F20A39" w:rsidRPr="001E259A">
          <w:rPr>
            <w:rStyle w:val="Hyperlink"/>
            <w:b/>
            <w:bCs/>
          </w:rPr>
          <w:t>PREDRAČUN</w:t>
        </w:r>
        <w:r w:rsidR="00F20A39" w:rsidRPr="001E259A">
          <w:rPr>
            <w:webHidden/>
          </w:rPr>
          <w:tab/>
        </w:r>
        <w:r w:rsidR="00F20A39" w:rsidRPr="001E259A">
          <w:rPr>
            <w:webHidden/>
          </w:rPr>
          <w:fldChar w:fldCharType="begin"/>
        </w:r>
        <w:r w:rsidR="00F20A39" w:rsidRPr="001E259A">
          <w:rPr>
            <w:webHidden/>
          </w:rPr>
          <w:instrText xml:space="preserve"> PAGEREF _Toc113027625 \h </w:instrText>
        </w:r>
        <w:r w:rsidR="00F20A39" w:rsidRPr="001E259A">
          <w:rPr>
            <w:webHidden/>
          </w:rPr>
        </w:r>
        <w:r w:rsidR="00F20A39" w:rsidRPr="001E259A">
          <w:rPr>
            <w:webHidden/>
          </w:rPr>
          <w:fldChar w:fldCharType="separate"/>
        </w:r>
        <w:r w:rsidR="006152E6" w:rsidRPr="001E259A">
          <w:rPr>
            <w:webHidden/>
          </w:rPr>
          <w:t>20</w:t>
        </w:r>
        <w:r w:rsidR="00F20A39" w:rsidRPr="001E259A">
          <w:rPr>
            <w:webHidden/>
          </w:rPr>
          <w:fldChar w:fldCharType="end"/>
        </w:r>
      </w:hyperlink>
    </w:p>
    <w:p w14:paraId="2E2B5531" w14:textId="7B51F37B" w:rsidR="00F20A39" w:rsidRPr="001E259A" w:rsidRDefault="001E259A">
      <w:pPr>
        <w:pStyle w:val="TOC2"/>
        <w:rPr>
          <w:rFonts w:asciiTheme="minorHAnsi" w:eastAsiaTheme="minorEastAsia" w:hAnsiTheme="minorHAnsi" w:cstheme="minorBidi"/>
          <w:sz w:val="22"/>
          <w:szCs w:val="22"/>
          <w:lang w:eastAsia="sl-SI"/>
        </w:rPr>
      </w:pPr>
      <w:hyperlink w:anchor="_Toc113027626" w:history="1">
        <w:r w:rsidR="00F20A39" w:rsidRPr="001E259A">
          <w:rPr>
            <w:rStyle w:val="Hyperlink"/>
            <w:b/>
          </w:rPr>
          <w:t>SPECIFIKACIJA</w:t>
        </w:r>
        <w:r w:rsidR="00F20A39" w:rsidRPr="001E259A">
          <w:rPr>
            <w:webHidden/>
          </w:rPr>
          <w:tab/>
        </w:r>
        <w:r w:rsidR="00F20A39" w:rsidRPr="001E259A">
          <w:rPr>
            <w:webHidden/>
          </w:rPr>
          <w:fldChar w:fldCharType="begin"/>
        </w:r>
        <w:r w:rsidR="00F20A39" w:rsidRPr="001E259A">
          <w:rPr>
            <w:webHidden/>
          </w:rPr>
          <w:instrText xml:space="preserve"> PAGEREF _Toc113027626 \h </w:instrText>
        </w:r>
        <w:r w:rsidR="00F20A39" w:rsidRPr="001E259A">
          <w:rPr>
            <w:webHidden/>
          </w:rPr>
        </w:r>
        <w:r w:rsidR="00F20A39" w:rsidRPr="001E259A">
          <w:rPr>
            <w:webHidden/>
          </w:rPr>
          <w:fldChar w:fldCharType="separate"/>
        </w:r>
        <w:r w:rsidR="006152E6" w:rsidRPr="001E259A">
          <w:rPr>
            <w:webHidden/>
          </w:rPr>
          <w:t>21</w:t>
        </w:r>
        <w:r w:rsidR="00F20A39" w:rsidRPr="001E259A">
          <w:rPr>
            <w:webHidden/>
          </w:rPr>
          <w:fldChar w:fldCharType="end"/>
        </w:r>
      </w:hyperlink>
    </w:p>
    <w:p w14:paraId="4F701290" w14:textId="1D36E2A2" w:rsidR="00F20A39" w:rsidRPr="001E259A" w:rsidRDefault="001E259A">
      <w:pPr>
        <w:pStyle w:val="TOC2"/>
        <w:rPr>
          <w:rFonts w:asciiTheme="minorHAnsi" w:eastAsiaTheme="minorEastAsia" w:hAnsiTheme="minorHAnsi" w:cstheme="minorBidi"/>
          <w:sz w:val="22"/>
          <w:szCs w:val="22"/>
          <w:lang w:eastAsia="sl-SI"/>
        </w:rPr>
      </w:pPr>
      <w:hyperlink w:anchor="_Toc113027627" w:history="1">
        <w:r w:rsidR="00F20A39" w:rsidRPr="001E259A">
          <w:rPr>
            <w:rStyle w:val="Hyperlink"/>
            <w:b/>
          </w:rPr>
          <w:t>Izjava o garancijSKEM IN POGARANCIJSKEM vzdrževanju</w:t>
        </w:r>
        <w:r w:rsidR="00F20A39" w:rsidRPr="001E259A">
          <w:rPr>
            <w:webHidden/>
          </w:rPr>
          <w:tab/>
        </w:r>
        <w:r w:rsidR="00F20A39" w:rsidRPr="001E259A">
          <w:rPr>
            <w:webHidden/>
          </w:rPr>
          <w:fldChar w:fldCharType="begin"/>
        </w:r>
        <w:r w:rsidR="00F20A39" w:rsidRPr="001E259A">
          <w:rPr>
            <w:webHidden/>
          </w:rPr>
          <w:instrText xml:space="preserve"> PAGEREF _Toc113027627 \h </w:instrText>
        </w:r>
        <w:r w:rsidR="00F20A39" w:rsidRPr="001E259A">
          <w:rPr>
            <w:webHidden/>
          </w:rPr>
        </w:r>
        <w:r w:rsidR="00F20A39" w:rsidRPr="001E259A">
          <w:rPr>
            <w:webHidden/>
          </w:rPr>
          <w:fldChar w:fldCharType="separate"/>
        </w:r>
        <w:r w:rsidR="006152E6" w:rsidRPr="001E259A">
          <w:rPr>
            <w:webHidden/>
          </w:rPr>
          <w:t>22</w:t>
        </w:r>
        <w:r w:rsidR="00F20A39" w:rsidRPr="001E259A">
          <w:rPr>
            <w:webHidden/>
          </w:rPr>
          <w:fldChar w:fldCharType="end"/>
        </w:r>
      </w:hyperlink>
    </w:p>
    <w:p w14:paraId="19850F62" w14:textId="1971F8CF" w:rsidR="00F20A39" w:rsidRPr="001E259A" w:rsidRDefault="001E259A">
      <w:pPr>
        <w:pStyle w:val="TOC2"/>
        <w:rPr>
          <w:rFonts w:asciiTheme="minorHAnsi" w:eastAsiaTheme="minorEastAsia" w:hAnsiTheme="minorHAnsi" w:cstheme="minorBidi"/>
          <w:sz w:val="22"/>
          <w:szCs w:val="22"/>
          <w:lang w:eastAsia="sl-SI"/>
        </w:rPr>
      </w:pPr>
      <w:hyperlink w:anchor="_Toc113027628" w:history="1">
        <w:r w:rsidR="00F20A39" w:rsidRPr="001E259A">
          <w:rPr>
            <w:rStyle w:val="Hyperlink"/>
            <w:b/>
          </w:rPr>
          <w:t>IZJAVA PONUDNIKA O ZAGOTAVLJANJU REZERVNIH DELOV</w:t>
        </w:r>
        <w:r w:rsidR="00F20A39" w:rsidRPr="001E259A">
          <w:rPr>
            <w:webHidden/>
          </w:rPr>
          <w:tab/>
        </w:r>
        <w:r w:rsidR="00F20A39" w:rsidRPr="001E259A">
          <w:rPr>
            <w:webHidden/>
          </w:rPr>
          <w:fldChar w:fldCharType="begin"/>
        </w:r>
        <w:r w:rsidR="00F20A39" w:rsidRPr="001E259A">
          <w:rPr>
            <w:webHidden/>
          </w:rPr>
          <w:instrText xml:space="preserve"> PAGEREF _Toc113027628 \h </w:instrText>
        </w:r>
        <w:r w:rsidR="00F20A39" w:rsidRPr="001E259A">
          <w:rPr>
            <w:webHidden/>
          </w:rPr>
        </w:r>
        <w:r w:rsidR="00F20A39" w:rsidRPr="001E259A">
          <w:rPr>
            <w:webHidden/>
          </w:rPr>
          <w:fldChar w:fldCharType="separate"/>
        </w:r>
        <w:r w:rsidR="006152E6" w:rsidRPr="001E259A">
          <w:rPr>
            <w:webHidden/>
          </w:rPr>
          <w:t>23</w:t>
        </w:r>
        <w:r w:rsidR="00F20A39" w:rsidRPr="001E259A">
          <w:rPr>
            <w:webHidden/>
          </w:rPr>
          <w:fldChar w:fldCharType="end"/>
        </w:r>
      </w:hyperlink>
    </w:p>
    <w:p w14:paraId="20ABD9C0" w14:textId="4A93AA81" w:rsidR="00F20A39" w:rsidRPr="001E259A" w:rsidRDefault="001E259A">
      <w:pPr>
        <w:pStyle w:val="TOC2"/>
        <w:rPr>
          <w:rFonts w:asciiTheme="minorHAnsi" w:eastAsiaTheme="minorEastAsia" w:hAnsiTheme="minorHAnsi" w:cstheme="minorBidi"/>
          <w:sz w:val="22"/>
          <w:szCs w:val="22"/>
          <w:lang w:eastAsia="sl-SI"/>
        </w:rPr>
      </w:pPr>
      <w:hyperlink w:anchor="_Toc113027629" w:history="1">
        <w:r w:rsidR="00F20A39" w:rsidRPr="001E259A">
          <w:rPr>
            <w:rStyle w:val="Hyperlink"/>
            <w:b/>
          </w:rPr>
          <w:t>IZJAVA PONUDNIKA, DA JE VSA OPREMA TOVARNIŠKO NOVA</w:t>
        </w:r>
        <w:r w:rsidR="00F20A39" w:rsidRPr="001E259A">
          <w:rPr>
            <w:webHidden/>
          </w:rPr>
          <w:tab/>
        </w:r>
        <w:r w:rsidR="00F20A39" w:rsidRPr="001E259A">
          <w:rPr>
            <w:webHidden/>
          </w:rPr>
          <w:fldChar w:fldCharType="begin"/>
        </w:r>
        <w:r w:rsidR="00F20A39" w:rsidRPr="001E259A">
          <w:rPr>
            <w:webHidden/>
          </w:rPr>
          <w:instrText xml:space="preserve"> PAGEREF _Toc113027629 \h </w:instrText>
        </w:r>
        <w:r w:rsidR="00F20A39" w:rsidRPr="001E259A">
          <w:rPr>
            <w:webHidden/>
          </w:rPr>
        </w:r>
        <w:r w:rsidR="00F20A39" w:rsidRPr="001E259A">
          <w:rPr>
            <w:webHidden/>
          </w:rPr>
          <w:fldChar w:fldCharType="separate"/>
        </w:r>
        <w:r w:rsidR="006152E6" w:rsidRPr="001E259A">
          <w:rPr>
            <w:webHidden/>
          </w:rPr>
          <w:t>24</w:t>
        </w:r>
        <w:r w:rsidR="00F20A39" w:rsidRPr="001E259A">
          <w:rPr>
            <w:webHidden/>
          </w:rPr>
          <w:fldChar w:fldCharType="end"/>
        </w:r>
      </w:hyperlink>
    </w:p>
    <w:p w14:paraId="7BCD6899" w14:textId="1D111123" w:rsidR="00F20A39" w:rsidRPr="001E259A" w:rsidRDefault="001E259A">
      <w:pPr>
        <w:pStyle w:val="TOC2"/>
        <w:rPr>
          <w:rFonts w:asciiTheme="minorHAnsi" w:eastAsiaTheme="minorEastAsia" w:hAnsiTheme="minorHAnsi" w:cstheme="minorBidi"/>
          <w:sz w:val="22"/>
          <w:szCs w:val="22"/>
          <w:lang w:eastAsia="sl-SI"/>
        </w:rPr>
      </w:pPr>
      <w:hyperlink w:anchor="_Toc113027630" w:history="1">
        <w:r w:rsidR="00F20A39" w:rsidRPr="001E259A">
          <w:rPr>
            <w:rStyle w:val="Hyperlink"/>
            <w:b/>
          </w:rPr>
          <w:t>IZJAVA PONUDNIKA O NADGRADNJI PROGRAMSKE IN STROJNE OPREME</w:t>
        </w:r>
        <w:r w:rsidR="00F20A39" w:rsidRPr="001E259A">
          <w:rPr>
            <w:webHidden/>
          </w:rPr>
          <w:tab/>
        </w:r>
        <w:r w:rsidR="00F20A39" w:rsidRPr="001E259A">
          <w:rPr>
            <w:webHidden/>
          </w:rPr>
          <w:fldChar w:fldCharType="begin"/>
        </w:r>
        <w:r w:rsidR="00F20A39" w:rsidRPr="001E259A">
          <w:rPr>
            <w:webHidden/>
          </w:rPr>
          <w:instrText xml:space="preserve"> PAGEREF _Toc113027630 \h </w:instrText>
        </w:r>
        <w:r w:rsidR="00F20A39" w:rsidRPr="001E259A">
          <w:rPr>
            <w:webHidden/>
          </w:rPr>
        </w:r>
        <w:r w:rsidR="00F20A39" w:rsidRPr="001E259A">
          <w:rPr>
            <w:webHidden/>
          </w:rPr>
          <w:fldChar w:fldCharType="separate"/>
        </w:r>
        <w:r w:rsidR="006152E6" w:rsidRPr="001E259A">
          <w:rPr>
            <w:webHidden/>
          </w:rPr>
          <w:t>25</w:t>
        </w:r>
        <w:r w:rsidR="00F20A39" w:rsidRPr="001E259A">
          <w:rPr>
            <w:webHidden/>
          </w:rPr>
          <w:fldChar w:fldCharType="end"/>
        </w:r>
      </w:hyperlink>
    </w:p>
    <w:p w14:paraId="1232AB39" w14:textId="5B64D900" w:rsidR="00F20A39" w:rsidRPr="001E259A" w:rsidRDefault="001E259A">
      <w:pPr>
        <w:pStyle w:val="TOC2"/>
        <w:rPr>
          <w:rFonts w:asciiTheme="minorHAnsi" w:eastAsiaTheme="minorEastAsia" w:hAnsiTheme="minorHAnsi" w:cstheme="minorBidi"/>
          <w:sz w:val="22"/>
          <w:szCs w:val="22"/>
          <w:lang w:eastAsia="sl-SI"/>
        </w:rPr>
      </w:pPr>
      <w:hyperlink w:anchor="_Toc113027631" w:history="1">
        <w:r w:rsidR="00F20A39" w:rsidRPr="001E259A">
          <w:rPr>
            <w:rStyle w:val="Hyperlink"/>
            <w:b/>
          </w:rPr>
          <w:t>IZJAVA PROIZVAJALCA OPREME</w:t>
        </w:r>
        <w:r w:rsidR="00F20A39" w:rsidRPr="001E259A">
          <w:rPr>
            <w:webHidden/>
          </w:rPr>
          <w:tab/>
        </w:r>
        <w:r w:rsidR="00F20A39" w:rsidRPr="001E259A">
          <w:rPr>
            <w:webHidden/>
          </w:rPr>
          <w:fldChar w:fldCharType="begin"/>
        </w:r>
        <w:r w:rsidR="00F20A39" w:rsidRPr="001E259A">
          <w:rPr>
            <w:webHidden/>
          </w:rPr>
          <w:instrText xml:space="preserve"> PAGEREF _Toc113027631 \h </w:instrText>
        </w:r>
        <w:r w:rsidR="00F20A39" w:rsidRPr="001E259A">
          <w:rPr>
            <w:webHidden/>
          </w:rPr>
        </w:r>
        <w:r w:rsidR="00F20A39" w:rsidRPr="001E259A">
          <w:rPr>
            <w:webHidden/>
          </w:rPr>
          <w:fldChar w:fldCharType="separate"/>
        </w:r>
        <w:r w:rsidR="006152E6" w:rsidRPr="001E259A">
          <w:rPr>
            <w:webHidden/>
          </w:rPr>
          <w:t>26</w:t>
        </w:r>
        <w:r w:rsidR="00F20A39" w:rsidRPr="001E259A">
          <w:rPr>
            <w:webHidden/>
          </w:rPr>
          <w:fldChar w:fldCharType="end"/>
        </w:r>
      </w:hyperlink>
    </w:p>
    <w:p w14:paraId="3CDF6414" w14:textId="0E0441D9" w:rsidR="00F20A39" w:rsidRPr="001E259A" w:rsidRDefault="001E259A">
      <w:pPr>
        <w:pStyle w:val="TOC2"/>
        <w:rPr>
          <w:rFonts w:asciiTheme="minorHAnsi" w:eastAsiaTheme="minorEastAsia" w:hAnsiTheme="minorHAnsi" w:cstheme="minorBidi"/>
          <w:sz w:val="22"/>
          <w:szCs w:val="22"/>
          <w:lang w:eastAsia="sl-SI"/>
        </w:rPr>
      </w:pPr>
      <w:hyperlink w:anchor="_Toc113027632" w:history="1">
        <w:r w:rsidR="00F20A39" w:rsidRPr="001E259A">
          <w:rPr>
            <w:rStyle w:val="Hyperlink"/>
            <w:b/>
          </w:rPr>
          <w:t>IZJAVA PRINCIPALA</w:t>
        </w:r>
        <w:r w:rsidR="00F20A39" w:rsidRPr="001E259A">
          <w:rPr>
            <w:webHidden/>
          </w:rPr>
          <w:tab/>
        </w:r>
        <w:r w:rsidR="00F20A39" w:rsidRPr="001E259A">
          <w:rPr>
            <w:webHidden/>
          </w:rPr>
          <w:fldChar w:fldCharType="begin"/>
        </w:r>
        <w:r w:rsidR="00F20A39" w:rsidRPr="001E259A">
          <w:rPr>
            <w:webHidden/>
          </w:rPr>
          <w:instrText xml:space="preserve"> PAGEREF _Toc113027632 \h </w:instrText>
        </w:r>
        <w:r w:rsidR="00F20A39" w:rsidRPr="001E259A">
          <w:rPr>
            <w:webHidden/>
          </w:rPr>
        </w:r>
        <w:r w:rsidR="00F20A39" w:rsidRPr="001E259A">
          <w:rPr>
            <w:webHidden/>
          </w:rPr>
          <w:fldChar w:fldCharType="separate"/>
        </w:r>
        <w:r w:rsidR="006152E6" w:rsidRPr="001E259A">
          <w:rPr>
            <w:webHidden/>
          </w:rPr>
          <w:t>27</w:t>
        </w:r>
        <w:r w:rsidR="00F20A39" w:rsidRPr="001E259A">
          <w:rPr>
            <w:webHidden/>
          </w:rPr>
          <w:fldChar w:fldCharType="end"/>
        </w:r>
      </w:hyperlink>
    </w:p>
    <w:p w14:paraId="610F19D9" w14:textId="15515F88" w:rsidR="00F20A39" w:rsidRPr="001E259A" w:rsidRDefault="001E259A">
      <w:pPr>
        <w:pStyle w:val="TOC2"/>
        <w:rPr>
          <w:rFonts w:asciiTheme="minorHAnsi" w:eastAsiaTheme="minorEastAsia" w:hAnsiTheme="minorHAnsi" w:cstheme="minorBidi"/>
          <w:sz w:val="22"/>
          <w:szCs w:val="22"/>
          <w:lang w:eastAsia="sl-SI"/>
        </w:rPr>
      </w:pPr>
      <w:hyperlink w:anchor="_Toc113027633" w:history="1">
        <w:r w:rsidR="00F20A39" w:rsidRPr="001E259A">
          <w:rPr>
            <w:rStyle w:val="Hyperlink"/>
            <w:rFonts w:cs="Arial"/>
            <w:b/>
          </w:rPr>
          <w:t>Vzorec pogodbe</w:t>
        </w:r>
        <w:r w:rsidR="00F20A39" w:rsidRPr="001E259A">
          <w:rPr>
            <w:webHidden/>
          </w:rPr>
          <w:tab/>
        </w:r>
        <w:r w:rsidR="00F20A39" w:rsidRPr="001E259A">
          <w:rPr>
            <w:webHidden/>
          </w:rPr>
          <w:fldChar w:fldCharType="begin"/>
        </w:r>
        <w:r w:rsidR="00F20A39" w:rsidRPr="001E259A">
          <w:rPr>
            <w:webHidden/>
          </w:rPr>
          <w:instrText xml:space="preserve"> PAGEREF _Toc113027633 \h </w:instrText>
        </w:r>
        <w:r w:rsidR="00F20A39" w:rsidRPr="001E259A">
          <w:rPr>
            <w:webHidden/>
          </w:rPr>
        </w:r>
        <w:r w:rsidR="00F20A39" w:rsidRPr="001E259A">
          <w:rPr>
            <w:webHidden/>
          </w:rPr>
          <w:fldChar w:fldCharType="separate"/>
        </w:r>
        <w:r w:rsidR="006152E6" w:rsidRPr="001E259A">
          <w:rPr>
            <w:webHidden/>
          </w:rPr>
          <w:t>28</w:t>
        </w:r>
        <w:r w:rsidR="00F20A39" w:rsidRPr="001E259A">
          <w:rPr>
            <w:webHidden/>
          </w:rPr>
          <w:fldChar w:fldCharType="end"/>
        </w:r>
      </w:hyperlink>
    </w:p>
    <w:p w14:paraId="1B5F77B8" w14:textId="120AA17D" w:rsidR="00F20A39" w:rsidRPr="001E259A" w:rsidRDefault="001E259A">
      <w:pPr>
        <w:pStyle w:val="TOC2"/>
        <w:rPr>
          <w:rFonts w:asciiTheme="minorHAnsi" w:eastAsiaTheme="minorEastAsia" w:hAnsiTheme="minorHAnsi" w:cstheme="minorBidi"/>
          <w:sz w:val="22"/>
          <w:szCs w:val="22"/>
          <w:lang w:eastAsia="sl-SI"/>
        </w:rPr>
      </w:pPr>
      <w:hyperlink w:anchor="_Toc113027634" w:history="1">
        <w:r w:rsidR="00F20A39" w:rsidRPr="001E259A">
          <w:rPr>
            <w:rStyle w:val="Hyperlink"/>
            <w:b/>
          </w:rPr>
          <w:t>Izjava o predložitvi garancije za dobro izvedbo pogodbenih obveznosti</w:t>
        </w:r>
        <w:r w:rsidR="00F20A39" w:rsidRPr="001E259A">
          <w:rPr>
            <w:webHidden/>
          </w:rPr>
          <w:tab/>
        </w:r>
        <w:r w:rsidR="00F20A39" w:rsidRPr="001E259A">
          <w:rPr>
            <w:webHidden/>
          </w:rPr>
          <w:fldChar w:fldCharType="begin"/>
        </w:r>
        <w:r w:rsidR="00F20A39" w:rsidRPr="001E259A">
          <w:rPr>
            <w:webHidden/>
          </w:rPr>
          <w:instrText xml:space="preserve"> PAGEREF _Toc113027634 \h </w:instrText>
        </w:r>
        <w:r w:rsidR="00F20A39" w:rsidRPr="001E259A">
          <w:rPr>
            <w:webHidden/>
          </w:rPr>
        </w:r>
        <w:r w:rsidR="00F20A39" w:rsidRPr="001E259A">
          <w:rPr>
            <w:webHidden/>
          </w:rPr>
          <w:fldChar w:fldCharType="separate"/>
        </w:r>
        <w:r w:rsidR="006152E6" w:rsidRPr="001E259A">
          <w:rPr>
            <w:webHidden/>
          </w:rPr>
          <w:t>35</w:t>
        </w:r>
        <w:r w:rsidR="00F20A39" w:rsidRPr="001E259A">
          <w:rPr>
            <w:webHidden/>
          </w:rPr>
          <w:fldChar w:fldCharType="end"/>
        </w:r>
      </w:hyperlink>
    </w:p>
    <w:p w14:paraId="3880982C" w14:textId="242A3E49" w:rsidR="00F20A39" w:rsidRPr="001E259A" w:rsidRDefault="001E259A">
      <w:pPr>
        <w:pStyle w:val="TOC2"/>
        <w:rPr>
          <w:rFonts w:asciiTheme="minorHAnsi" w:eastAsiaTheme="minorEastAsia" w:hAnsiTheme="minorHAnsi" w:cstheme="minorBidi"/>
          <w:sz w:val="22"/>
          <w:szCs w:val="22"/>
          <w:lang w:eastAsia="sl-SI"/>
        </w:rPr>
      </w:pPr>
      <w:hyperlink w:anchor="_Toc113027635" w:history="1">
        <w:r w:rsidR="00F20A39" w:rsidRPr="001E259A">
          <w:rPr>
            <w:rStyle w:val="Hyperlink"/>
            <w:b/>
          </w:rPr>
          <w:t>IZJAVA O POSREDOVANJU PODATKOV O RAZKRITJU LASTNIŠTVA PONUDNIKA</w:t>
        </w:r>
        <w:r w:rsidR="00F20A39" w:rsidRPr="001E259A">
          <w:rPr>
            <w:webHidden/>
          </w:rPr>
          <w:tab/>
        </w:r>
        <w:r w:rsidR="00F20A39" w:rsidRPr="001E259A">
          <w:rPr>
            <w:webHidden/>
          </w:rPr>
          <w:fldChar w:fldCharType="begin"/>
        </w:r>
        <w:r w:rsidR="00F20A39" w:rsidRPr="001E259A">
          <w:rPr>
            <w:webHidden/>
          </w:rPr>
          <w:instrText xml:space="preserve"> PAGEREF _Toc113027635 \h </w:instrText>
        </w:r>
        <w:r w:rsidR="00F20A39" w:rsidRPr="001E259A">
          <w:rPr>
            <w:webHidden/>
          </w:rPr>
        </w:r>
        <w:r w:rsidR="00F20A39" w:rsidRPr="001E259A">
          <w:rPr>
            <w:webHidden/>
          </w:rPr>
          <w:fldChar w:fldCharType="separate"/>
        </w:r>
        <w:r w:rsidR="006152E6" w:rsidRPr="001E259A">
          <w:rPr>
            <w:webHidden/>
          </w:rPr>
          <w:t>36</w:t>
        </w:r>
        <w:r w:rsidR="00F20A39" w:rsidRPr="001E259A">
          <w:rPr>
            <w:webHidden/>
          </w:rPr>
          <w:fldChar w:fldCharType="end"/>
        </w:r>
      </w:hyperlink>
    </w:p>
    <w:p w14:paraId="786CBE6E" w14:textId="385AB104" w:rsidR="009E399D" w:rsidRPr="001E259A" w:rsidRDefault="009E399D" w:rsidP="009E399D">
      <w:pPr>
        <w:rPr>
          <w:noProof/>
        </w:rPr>
      </w:pPr>
      <w:r w:rsidRPr="001E259A">
        <w:rPr>
          <w:rFonts w:cs="Arial"/>
          <w:noProof/>
          <w:szCs w:val="20"/>
        </w:rPr>
        <w:fldChar w:fldCharType="end"/>
      </w:r>
      <w:r w:rsidRPr="001E259A">
        <w:rPr>
          <w:noProof/>
        </w:rPr>
        <w:br w:type="page"/>
      </w:r>
    </w:p>
    <w:p w14:paraId="7ED26B4E" w14:textId="77777777" w:rsidR="009E399D" w:rsidRPr="001E259A" w:rsidRDefault="009E399D" w:rsidP="009E399D">
      <w:pPr>
        <w:jc w:val="center"/>
        <w:rPr>
          <w:noProof/>
        </w:rPr>
      </w:pPr>
    </w:p>
    <w:p w14:paraId="696B9E86" w14:textId="77777777" w:rsidR="009E399D" w:rsidRPr="001E259A" w:rsidRDefault="009E399D" w:rsidP="009E399D">
      <w:pPr>
        <w:framePr w:hSpace="141" w:wrap="around" w:vAnchor="text" w:hAnchor="page" w:x="6632" w:y="1"/>
        <w:rPr>
          <w:rFonts w:cs="Arial"/>
          <w:noProof/>
        </w:rPr>
      </w:pPr>
      <w:r w:rsidRPr="001E259A">
        <w:rPr>
          <w:rFonts w:cs="Arial"/>
          <w:noProof/>
          <w:lang w:eastAsia="sl-SI"/>
        </w:rPr>
        <w:drawing>
          <wp:inline distT="0" distB="0" distL="0" distR="0" wp14:anchorId="7128E4FC" wp14:editId="48E58518">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60AD5903" w14:textId="77777777" w:rsidR="009E399D" w:rsidRPr="001E259A" w:rsidRDefault="009E399D" w:rsidP="009E399D">
      <w:pPr>
        <w:jc w:val="center"/>
        <w:rPr>
          <w:noProof/>
        </w:rPr>
      </w:pPr>
    </w:p>
    <w:p w14:paraId="753CBC3A" w14:textId="77777777" w:rsidR="009E399D" w:rsidRPr="001E259A" w:rsidRDefault="009E399D" w:rsidP="009E399D">
      <w:pPr>
        <w:jc w:val="center"/>
        <w:rPr>
          <w:noProof/>
        </w:rPr>
      </w:pPr>
    </w:p>
    <w:p w14:paraId="360DEBBE" w14:textId="77777777" w:rsidR="009E399D" w:rsidRPr="001E259A" w:rsidRDefault="009E399D" w:rsidP="009E399D">
      <w:pPr>
        <w:jc w:val="center"/>
        <w:rPr>
          <w:noProof/>
        </w:rPr>
      </w:pPr>
    </w:p>
    <w:p w14:paraId="4F199670" w14:textId="77777777" w:rsidR="009E399D" w:rsidRPr="001E259A" w:rsidRDefault="009E399D" w:rsidP="009E399D">
      <w:pPr>
        <w:jc w:val="center"/>
        <w:rPr>
          <w:noProof/>
        </w:rPr>
      </w:pPr>
    </w:p>
    <w:p w14:paraId="23AD2C4B" w14:textId="77777777" w:rsidR="009E399D" w:rsidRPr="001E259A" w:rsidRDefault="009E399D" w:rsidP="009E399D">
      <w:pPr>
        <w:jc w:val="center"/>
        <w:rPr>
          <w:noProof/>
        </w:rPr>
      </w:pPr>
    </w:p>
    <w:p w14:paraId="4588F869" w14:textId="77777777" w:rsidR="009E399D" w:rsidRPr="001E259A" w:rsidRDefault="009E399D" w:rsidP="009E399D">
      <w:pPr>
        <w:rPr>
          <w:noProof/>
        </w:rPr>
      </w:pPr>
    </w:p>
    <w:p w14:paraId="32AEB2B5" w14:textId="77777777" w:rsidR="009E399D" w:rsidRPr="001E259A" w:rsidRDefault="009E399D" w:rsidP="009E7D38">
      <w:pPr>
        <w:pStyle w:val="Heading1"/>
        <w:tabs>
          <w:tab w:val="clear" w:pos="432"/>
          <w:tab w:val="num" w:pos="289"/>
        </w:tabs>
        <w:rPr>
          <w:b/>
          <w:noProof/>
        </w:rPr>
      </w:pPr>
      <w:bookmarkStart w:id="0" w:name="_Toc8536253"/>
      <w:bookmarkStart w:id="1" w:name="_Toc14052250"/>
      <w:bookmarkStart w:id="2" w:name="_Toc14052427"/>
      <w:bookmarkStart w:id="3" w:name="_Toc14055371"/>
      <w:bookmarkStart w:id="4" w:name="_Toc15030892"/>
      <w:bookmarkStart w:id="5" w:name="_Toc113027570"/>
      <w:r w:rsidRPr="001E259A">
        <w:rPr>
          <w:b/>
          <w:noProof/>
        </w:rPr>
        <w:t>POVABILO K ODDAJI PONUDBE</w:t>
      </w:r>
      <w:bookmarkEnd w:id="0"/>
      <w:bookmarkEnd w:id="1"/>
      <w:bookmarkEnd w:id="2"/>
      <w:bookmarkEnd w:id="3"/>
      <w:bookmarkEnd w:id="4"/>
      <w:bookmarkEnd w:id="5"/>
    </w:p>
    <w:p w14:paraId="730A8612" w14:textId="77777777" w:rsidR="009E399D" w:rsidRPr="001E259A" w:rsidRDefault="009E399D" w:rsidP="009E399D">
      <w:pPr>
        <w:tabs>
          <w:tab w:val="left" w:pos="-180"/>
        </w:tabs>
        <w:rPr>
          <w:noProof/>
        </w:rPr>
      </w:pPr>
    </w:p>
    <w:p w14:paraId="4B8B7F87" w14:textId="77777777" w:rsidR="00D421C8" w:rsidRPr="001E259A" w:rsidRDefault="00D421C8" w:rsidP="00D421C8">
      <w:pPr>
        <w:tabs>
          <w:tab w:val="left" w:pos="-180"/>
        </w:tabs>
        <w:rPr>
          <w:rFonts w:cs="Arial"/>
          <w:noProof/>
        </w:rPr>
      </w:pPr>
      <w:r w:rsidRPr="001E259A">
        <w:rPr>
          <w:rFonts w:cs="Arial"/>
          <w:noProof/>
        </w:rPr>
        <w:t xml:space="preserve">Radiotelevizija Slovenija, Javni zavod, objavlja na podlagi a) točke prvega ostavka 39. člena Zakona o javnem naročanju (Ur. list RS št. </w:t>
      </w:r>
      <w:bookmarkStart w:id="6" w:name="_Hlk103168395"/>
      <w:r w:rsidRPr="001E259A">
        <w:rPr>
          <w:rFonts w:cs="Arial"/>
          <w:noProof/>
        </w:rPr>
        <w:t>91/2015 z vsemi nadaljnjimi spremembami in dopolnitvami, v nadaljevanju ZJN-3</w:t>
      </w:r>
      <w:bookmarkEnd w:id="6"/>
      <w:r w:rsidRPr="001E259A">
        <w:rPr>
          <w:rFonts w:cs="Arial"/>
          <w:noProof/>
        </w:rPr>
        <w:t>), javno naročilo po odprtem postopku za:</w:t>
      </w:r>
    </w:p>
    <w:p w14:paraId="51FF3E4C" w14:textId="77777777" w:rsidR="009E399D" w:rsidRPr="001E259A" w:rsidRDefault="009E399D" w:rsidP="009E399D">
      <w:pPr>
        <w:tabs>
          <w:tab w:val="left" w:pos="-180"/>
        </w:tabs>
        <w:suppressAutoHyphens/>
        <w:rPr>
          <w:rFonts w:cs="Arial"/>
          <w:noProof/>
          <w:szCs w:val="20"/>
          <w:lang w:eastAsia="ar-SA"/>
        </w:rPr>
      </w:pPr>
    </w:p>
    <w:p w14:paraId="4805BDC1" w14:textId="3691CE05" w:rsidR="009E7D38" w:rsidRPr="001E259A" w:rsidRDefault="009E399D" w:rsidP="009E7D38">
      <w:pPr>
        <w:rPr>
          <w:b/>
          <w:bCs/>
          <w:noProof/>
          <w:szCs w:val="20"/>
        </w:rPr>
      </w:pPr>
      <w:bookmarkStart w:id="7" w:name="_Hlk105489144"/>
      <w:r w:rsidRPr="001E259A">
        <w:rPr>
          <w:rFonts w:cs="Arial"/>
          <w:b/>
          <w:bCs/>
          <w:noProof/>
          <w:szCs w:val="20"/>
          <w:lang w:eastAsia="ar-SA"/>
        </w:rPr>
        <w:t xml:space="preserve">nakup </w:t>
      </w:r>
      <w:r w:rsidR="00BF5C01" w:rsidRPr="001E259A">
        <w:rPr>
          <w:b/>
          <w:bCs/>
          <w:noProof/>
          <w:szCs w:val="20"/>
        </w:rPr>
        <w:t>avdio mešaln</w:t>
      </w:r>
      <w:r w:rsidR="002D63A2" w:rsidRPr="001E259A">
        <w:rPr>
          <w:b/>
          <w:bCs/>
          <w:noProof/>
          <w:szCs w:val="20"/>
        </w:rPr>
        <w:t>e</w:t>
      </w:r>
      <w:r w:rsidR="00BF5C01" w:rsidRPr="001E259A">
        <w:rPr>
          <w:b/>
          <w:bCs/>
          <w:noProof/>
          <w:szCs w:val="20"/>
        </w:rPr>
        <w:t xml:space="preserve"> miz</w:t>
      </w:r>
      <w:r w:rsidR="002D63A2" w:rsidRPr="001E259A">
        <w:rPr>
          <w:b/>
          <w:bCs/>
          <w:noProof/>
          <w:szCs w:val="20"/>
        </w:rPr>
        <w:t>e</w:t>
      </w:r>
      <w:r w:rsidR="00416E0C" w:rsidRPr="001E259A">
        <w:rPr>
          <w:b/>
          <w:bCs/>
          <w:noProof/>
          <w:szCs w:val="20"/>
        </w:rPr>
        <w:t xml:space="preserve"> in programske opreme za sinhro studio.</w:t>
      </w:r>
    </w:p>
    <w:bookmarkEnd w:id="7"/>
    <w:p w14:paraId="1F4D6E48" w14:textId="77777777" w:rsidR="009E399D" w:rsidRPr="001E259A" w:rsidRDefault="009E399D" w:rsidP="009E7D38">
      <w:pPr>
        <w:suppressAutoHyphens/>
        <w:jc w:val="left"/>
        <w:rPr>
          <w:rFonts w:cs="Arial"/>
          <w:b/>
          <w:noProof/>
          <w:lang w:eastAsia="ar-SA"/>
        </w:rPr>
      </w:pPr>
    </w:p>
    <w:p w14:paraId="13A7DE95" w14:textId="77777777" w:rsidR="00A027B8" w:rsidRPr="001E259A" w:rsidRDefault="00A027B8" w:rsidP="00A027B8">
      <w:pPr>
        <w:rPr>
          <w:rFonts w:eastAsia="Calibri" w:cs="Arial"/>
          <w:noProof/>
          <w:szCs w:val="22"/>
        </w:rPr>
      </w:pPr>
      <w:bookmarkStart w:id="8" w:name="_Toc8536254"/>
      <w:bookmarkStart w:id="9" w:name="_Toc14052251"/>
      <w:bookmarkStart w:id="10" w:name="_Toc14052428"/>
      <w:bookmarkStart w:id="11" w:name="_Toc14055372"/>
      <w:bookmarkStart w:id="12" w:name="_Toc15030893"/>
      <w:r w:rsidRPr="001E259A">
        <w:rPr>
          <w:rFonts w:eastAsia="Calibri" w:cs="Arial"/>
          <w:noProof/>
          <w:szCs w:val="22"/>
        </w:rPr>
        <w:t xml:space="preserve">Ponudniki morajo ponudbe predložiti v informacijski sistem e-JN </w:t>
      </w:r>
      <w:r w:rsidRPr="001E259A">
        <w:rPr>
          <w:rFonts w:eastAsia="Calibri" w:cs="Arial"/>
          <w:noProof/>
        </w:rPr>
        <w:t>(v nadaljevanju: sistem e-JN)</w:t>
      </w:r>
      <w:r w:rsidRPr="001E259A">
        <w:rPr>
          <w:rFonts w:eastAsia="Calibri" w:cs="Arial"/>
          <w:noProof/>
          <w:szCs w:val="22"/>
        </w:rPr>
        <w:t xml:space="preserve"> na spletnem naslovu </w:t>
      </w:r>
      <w:hyperlink r:id="rId9" w:history="1">
        <w:r w:rsidRPr="001E259A">
          <w:rPr>
            <w:rFonts w:eastAsia="Calibri" w:cs="Arial"/>
            <w:noProof/>
            <w:color w:val="0000FF"/>
            <w:szCs w:val="22"/>
            <w:u w:val="single"/>
          </w:rPr>
          <w:t>https://ejn.gov.si/</w:t>
        </w:r>
      </w:hyperlink>
      <w:r w:rsidRPr="001E259A">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1E259A">
          <w:rPr>
            <w:rFonts w:eastAsia="Calibri" w:cs="Arial"/>
            <w:noProof/>
            <w:color w:val="0000FF"/>
            <w:szCs w:val="22"/>
            <w:u w:val="single"/>
          </w:rPr>
          <w:t>https://ejn.gov.si/</w:t>
        </w:r>
      </w:hyperlink>
      <w:r w:rsidRPr="001E259A">
        <w:rPr>
          <w:rFonts w:eastAsia="Calibri" w:cs="Arial"/>
          <w:noProof/>
          <w:szCs w:val="22"/>
        </w:rPr>
        <w:t>.</w:t>
      </w:r>
    </w:p>
    <w:p w14:paraId="2A12C49C" w14:textId="77777777" w:rsidR="00A027B8" w:rsidRPr="001E259A" w:rsidRDefault="00A027B8" w:rsidP="00A027B8">
      <w:pPr>
        <w:rPr>
          <w:rFonts w:eastAsia="Calibri" w:cs="Arial"/>
          <w:noProof/>
          <w:szCs w:val="22"/>
        </w:rPr>
      </w:pPr>
    </w:p>
    <w:p w14:paraId="2D0D5D47" w14:textId="77777777" w:rsidR="00A027B8" w:rsidRPr="001E259A" w:rsidRDefault="00A027B8" w:rsidP="00A027B8">
      <w:pPr>
        <w:rPr>
          <w:rFonts w:cs="Arial"/>
          <w:noProof/>
          <w:szCs w:val="20"/>
        </w:rPr>
      </w:pPr>
      <w:r w:rsidRPr="001E259A">
        <w:rPr>
          <w:rFonts w:cs="Arial"/>
          <w:noProof/>
          <w:szCs w:val="20"/>
        </w:rPr>
        <w:t xml:space="preserve">Ponudnik se mora pred oddajo ponudbe registrirati na spletnem naslovu </w:t>
      </w:r>
      <w:hyperlink r:id="rId11" w:history="1">
        <w:r w:rsidRPr="001E259A">
          <w:rPr>
            <w:rFonts w:eastAsia="Calibri" w:cs="Arial"/>
            <w:noProof/>
            <w:color w:val="0000FF"/>
            <w:u w:val="single"/>
          </w:rPr>
          <w:t>https://ejn.gov.si/</w:t>
        </w:r>
      </w:hyperlink>
      <w:r w:rsidRPr="001E259A">
        <w:rPr>
          <w:rFonts w:cs="Arial"/>
          <w:noProof/>
          <w:szCs w:val="20"/>
        </w:rPr>
        <w:t>, v skladu z Navodili za uporabo informacijskega sistema e-JN. Če je ponudnik že registriran v sistem e-JN, se v aplikacijo prijavi na istem naslovu (</w:t>
      </w:r>
      <w:hyperlink r:id="rId12" w:history="1">
        <w:r w:rsidRPr="001E259A">
          <w:rPr>
            <w:rFonts w:eastAsia="Calibri" w:cs="Arial"/>
            <w:noProof/>
            <w:color w:val="0000FF"/>
            <w:u w:val="single"/>
          </w:rPr>
          <w:t>https://ejn.gov.si/</w:t>
        </w:r>
      </w:hyperlink>
      <w:r w:rsidRPr="001E259A">
        <w:rPr>
          <w:rFonts w:cs="Arial"/>
          <w:noProof/>
          <w:color w:val="0000FF"/>
          <w:szCs w:val="20"/>
        </w:rPr>
        <w:t>)</w:t>
      </w:r>
      <w:r w:rsidRPr="001E259A">
        <w:rPr>
          <w:rFonts w:cs="Arial"/>
          <w:noProof/>
          <w:szCs w:val="20"/>
        </w:rPr>
        <w:t>.</w:t>
      </w:r>
    </w:p>
    <w:p w14:paraId="74C04701" w14:textId="77777777" w:rsidR="00A027B8" w:rsidRPr="001E259A" w:rsidRDefault="00A027B8" w:rsidP="00A027B8">
      <w:pPr>
        <w:rPr>
          <w:rFonts w:cs="Arial"/>
          <w:noProof/>
          <w:szCs w:val="20"/>
        </w:rPr>
      </w:pPr>
    </w:p>
    <w:p w14:paraId="0F70E5E1" w14:textId="77777777" w:rsidR="00A027B8" w:rsidRPr="001E259A" w:rsidRDefault="00A027B8" w:rsidP="00A027B8">
      <w:pPr>
        <w:rPr>
          <w:rFonts w:cs="Arial"/>
          <w:noProof/>
          <w:szCs w:val="20"/>
        </w:rPr>
      </w:pPr>
      <w:r w:rsidRPr="001E259A">
        <w:rPr>
          <w:rFonts w:cs="Arial"/>
          <w:noProof/>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92FAD98" w14:textId="77777777" w:rsidR="00A027B8" w:rsidRPr="001E259A" w:rsidRDefault="00A027B8" w:rsidP="00A027B8">
      <w:pPr>
        <w:rPr>
          <w:rFonts w:cs="Arial"/>
          <w:noProof/>
          <w:szCs w:val="20"/>
        </w:rPr>
      </w:pPr>
    </w:p>
    <w:p w14:paraId="35239DA6" w14:textId="515BBE90" w:rsidR="00A027B8" w:rsidRPr="001E259A" w:rsidRDefault="00A027B8" w:rsidP="00A027B8">
      <w:pPr>
        <w:rPr>
          <w:rFonts w:eastAsia="Calibri"/>
          <w:noProof/>
          <w:szCs w:val="22"/>
        </w:rPr>
      </w:pPr>
      <w:r w:rsidRPr="001E259A">
        <w:rPr>
          <w:rFonts w:eastAsia="Calibri" w:cs="Arial"/>
          <w:noProof/>
          <w:szCs w:val="22"/>
        </w:rPr>
        <w:t xml:space="preserve">Ponudba se šteje za pravočasno oddano, če jo naročnik prejme preko sistema e-JN </w:t>
      </w:r>
      <w:hyperlink r:id="rId13" w:history="1">
        <w:r w:rsidRPr="001E259A">
          <w:rPr>
            <w:rFonts w:eastAsia="Calibri" w:cs="Arial"/>
            <w:noProof/>
            <w:color w:val="0000FF"/>
            <w:szCs w:val="22"/>
            <w:u w:val="single"/>
          </w:rPr>
          <w:t>https://ejn.gov.si/</w:t>
        </w:r>
      </w:hyperlink>
      <w:r w:rsidRPr="001E259A">
        <w:rPr>
          <w:rFonts w:eastAsia="Calibri" w:cs="Arial"/>
          <w:noProof/>
          <w:szCs w:val="22"/>
        </w:rPr>
        <w:t xml:space="preserve">  </w:t>
      </w:r>
      <w:r w:rsidRPr="001E259A">
        <w:rPr>
          <w:rFonts w:eastAsia="Calibri" w:cs="Arial"/>
          <w:b/>
          <w:noProof/>
          <w:szCs w:val="22"/>
        </w:rPr>
        <w:t xml:space="preserve">najkasneje do </w:t>
      </w:r>
      <w:bookmarkStart w:id="13" w:name="_Hlk56409037"/>
      <w:r w:rsidR="002C4B5B" w:rsidRPr="001E259A">
        <w:rPr>
          <w:rFonts w:eastAsia="Calibri" w:cs="Arial"/>
          <w:b/>
          <w:noProof/>
          <w:szCs w:val="22"/>
        </w:rPr>
        <w:t>1</w:t>
      </w:r>
      <w:r w:rsidR="001E4143" w:rsidRPr="001E259A">
        <w:rPr>
          <w:rFonts w:eastAsia="Calibri" w:cs="Arial"/>
          <w:b/>
          <w:noProof/>
          <w:szCs w:val="22"/>
        </w:rPr>
        <w:t>3</w:t>
      </w:r>
      <w:r w:rsidRPr="001E259A">
        <w:rPr>
          <w:rFonts w:eastAsia="Calibri" w:cs="Arial"/>
          <w:b/>
          <w:noProof/>
          <w:szCs w:val="22"/>
        </w:rPr>
        <w:t xml:space="preserve">. </w:t>
      </w:r>
      <w:r w:rsidR="002C4B5B" w:rsidRPr="001E259A">
        <w:rPr>
          <w:rFonts w:eastAsia="Calibri" w:cs="Arial"/>
          <w:b/>
          <w:noProof/>
          <w:szCs w:val="22"/>
        </w:rPr>
        <w:t>10</w:t>
      </w:r>
      <w:r w:rsidRPr="001E259A">
        <w:rPr>
          <w:rFonts w:eastAsia="Calibri" w:cs="Arial"/>
          <w:b/>
          <w:noProof/>
          <w:szCs w:val="22"/>
        </w:rPr>
        <w:t>. 202</w:t>
      </w:r>
      <w:r w:rsidR="00CF2B1F" w:rsidRPr="001E259A">
        <w:rPr>
          <w:rFonts w:eastAsia="Calibri" w:cs="Arial"/>
          <w:b/>
          <w:noProof/>
          <w:szCs w:val="22"/>
        </w:rPr>
        <w:t>2</w:t>
      </w:r>
      <w:r w:rsidRPr="001E259A">
        <w:rPr>
          <w:rFonts w:eastAsia="Calibri" w:cs="Arial"/>
          <w:i/>
          <w:noProof/>
          <w:szCs w:val="22"/>
        </w:rPr>
        <w:t xml:space="preserve"> </w:t>
      </w:r>
      <w:bookmarkEnd w:id="13"/>
      <w:r w:rsidRPr="001E259A">
        <w:rPr>
          <w:rFonts w:eastAsia="Calibri"/>
          <w:b/>
          <w:noProof/>
          <w:szCs w:val="22"/>
        </w:rPr>
        <w:t>do 09:00 ure</w:t>
      </w:r>
      <w:r w:rsidRPr="001E259A">
        <w:rPr>
          <w:rFonts w:eastAsia="Calibri"/>
          <w:noProof/>
          <w:szCs w:val="22"/>
        </w:rPr>
        <w:t xml:space="preserve">. Za oddano ponudbo se šteje ponudba, ki je v sistemu e-JN označena s statusom »ODDANA«. </w:t>
      </w:r>
    </w:p>
    <w:p w14:paraId="3263C5D8" w14:textId="77777777" w:rsidR="00A027B8" w:rsidRPr="001E259A" w:rsidRDefault="00A027B8" w:rsidP="00A027B8">
      <w:pPr>
        <w:rPr>
          <w:rFonts w:eastAsia="Calibri"/>
          <w:noProof/>
          <w:szCs w:val="22"/>
        </w:rPr>
      </w:pPr>
    </w:p>
    <w:p w14:paraId="38A9AF75" w14:textId="77777777" w:rsidR="00A027B8" w:rsidRPr="001E259A" w:rsidRDefault="00A027B8" w:rsidP="00A027B8">
      <w:pPr>
        <w:rPr>
          <w:rFonts w:eastAsia="Calibri"/>
          <w:noProof/>
          <w:szCs w:val="22"/>
        </w:rPr>
      </w:pPr>
      <w:r w:rsidRPr="001E259A">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0BCF9FD" w14:textId="77777777" w:rsidR="00A027B8" w:rsidRPr="001E259A" w:rsidRDefault="00A027B8" w:rsidP="00A027B8">
      <w:pPr>
        <w:rPr>
          <w:rFonts w:eastAsia="Calibri"/>
          <w:noProof/>
          <w:szCs w:val="22"/>
        </w:rPr>
      </w:pPr>
    </w:p>
    <w:p w14:paraId="4CCF3A9F" w14:textId="77777777" w:rsidR="00A027B8" w:rsidRPr="001E259A" w:rsidRDefault="00A027B8" w:rsidP="00A027B8">
      <w:pPr>
        <w:rPr>
          <w:rFonts w:eastAsia="Calibri"/>
          <w:noProof/>
          <w:szCs w:val="22"/>
        </w:rPr>
      </w:pPr>
      <w:r w:rsidRPr="001E259A">
        <w:rPr>
          <w:rFonts w:eastAsia="Calibri"/>
          <w:noProof/>
          <w:szCs w:val="22"/>
        </w:rPr>
        <w:t>Po preteku roka za predložitev ponudb ponudbe ne bo več mogoče oddati.</w:t>
      </w:r>
    </w:p>
    <w:p w14:paraId="4508CC30" w14:textId="77777777" w:rsidR="00A027B8" w:rsidRPr="001E259A" w:rsidRDefault="00A027B8" w:rsidP="00A027B8">
      <w:pPr>
        <w:rPr>
          <w:rFonts w:eastAsia="Calibri"/>
          <w:noProof/>
          <w:szCs w:val="22"/>
        </w:rPr>
      </w:pPr>
    </w:p>
    <w:p w14:paraId="7D8E32E3" w14:textId="77777777" w:rsidR="00A027B8" w:rsidRPr="001E259A" w:rsidRDefault="00A027B8" w:rsidP="00A027B8">
      <w:pPr>
        <w:rPr>
          <w:noProof/>
        </w:rPr>
      </w:pPr>
      <w:r w:rsidRPr="001E259A">
        <w:rPr>
          <w:noProof/>
        </w:rPr>
        <w:t xml:space="preserve">Dostop do povezave za oddajo elektronske ponudbe v tem postopku javnega naročila je na naslednji povezavi:  </w:t>
      </w:r>
    </w:p>
    <w:p w14:paraId="53432C6B" w14:textId="77777777" w:rsidR="00A027B8" w:rsidRPr="001E259A" w:rsidRDefault="00A027B8" w:rsidP="00A027B8">
      <w:pPr>
        <w:rPr>
          <w:noProof/>
        </w:rPr>
      </w:pPr>
    </w:p>
    <w:p w14:paraId="1EF8B9AA" w14:textId="4FC16516" w:rsidR="003074E0" w:rsidRPr="001E259A" w:rsidRDefault="001E259A" w:rsidP="00A027B8">
      <w:pPr>
        <w:rPr>
          <w:noProof/>
          <w:u w:val="single"/>
        </w:rPr>
      </w:pPr>
      <w:hyperlink r:id="rId14" w:history="1">
        <w:r w:rsidR="00F03B7D" w:rsidRPr="001E259A">
          <w:rPr>
            <w:rStyle w:val="Hyperlink"/>
            <w:noProof/>
            <w:u w:val="single"/>
          </w:rPr>
          <w:t>https://ejn.gov.si/ponudba/pages/aktualno/aktualno_jnc_podrobno.xhtml?zadevaId=17845</w:t>
        </w:r>
      </w:hyperlink>
    </w:p>
    <w:p w14:paraId="541E10D2" w14:textId="77777777" w:rsidR="00F03B7D" w:rsidRPr="001E259A" w:rsidRDefault="00F03B7D" w:rsidP="00A027B8">
      <w:pPr>
        <w:rPr>
          <w:rFonts w:eastAsia="Calibri" w:cs="Arial"/>
          <w:noProof/>
          <w:szCs w:val="22"/>
        </w:rPr>
      </w:pPr>
    </w:p>
    <w:p w14:paraId="7938C0BF" w14:textId="718A2A16" w:rsidR="00A027B8" w:rsidRPr="001E259A" w:rsidRDefault="00A027B8" w:rsidP="00A027B8">
      <w:pPr>
        <w:rPr>
          <w:rFonts w:eastAsia="Calibri" w:cs="Arial"/>
          <w:noProof/>
          <w:szCs w:val="22"/>
        </w:rPr>
      </w:pPr>
      <w:r w:rsidRPr="001E259A">
        <w:rPr>
          <w:rFonts w:eastAsia="Calibri" w:cs="Arial"/>
          <w:noProof/>
          <w:szCs w:val="22"/>
        </w:rPr>
        <w:t xml:space="preserve">Odpiranje ponudb bo potekalo avtomatično v sistemu e-JN dne </w:t>
      </w:r>
      <w:r w:rsidR="002C4B5B" w:rsidRPr="001E259A">
        <w:rPr>
          <w:rFonts w:eastAsia="Calibri" w:cs="Arial"/>
          <w:b/>
          <w:noProof/>
          <w:szCs w:val="22"/>
        </w:rPr>
        <w:t>1</w:t>
      </w:r>
      <w:r w:rsidR="001E4143" w:rsidRPr="001E259A">
        <w:rPr>
          <w:rFonts w:eastAsia="Calibri" w:cs="Arial"/>
          <w:b/>
          <w:noProof/>
          <w:szCs w:val="22"/>
        </w:rPr>
        <w:t>3</w:t>
      </w:r>
      <w:r w:rsidR="002C4B5B" w:rsidRPr="001E259A">
        <w:rPr>
          <w:rFonts w:eastAsia="Calibri" w:cs="Arial"/>
          <w:b/>
          <w:noProof/>
          <w:szCs w:val="22"/>
        </w:rPr>
        <w:t>. 10</w:t>
      </w:r>
      <w:r w:rsidRPr="001E259A">
        <w:rPr>
          <w:rFonts w:eastAsia="Calibri" w:cs="Arial"/>
          <w:b/>
          <w:bCs/>
          <w:noProof/>
          <w:szCs w:val="22"/>
        </w:rPr>
        <w:t>. 202</w:t>
      </w:r>
      <w:r w:rsidR="00CF2B1F" w:rsidRPr="001E259A">
        <w:rPr>
          <w:rFonts w:eastAsia="Calibri" w:cs="Arial"/>
          <w:b/>
          <w:bCs/>
          <w:noProof/>
          <w:szCs w:val="22"/>
        </w:rPr>
        <w:t>2</w:t>
      </w:r>
      <w:r w:rsidRPr="001E259A">
        <w:rPr>
          <w:rFonts w:eastAsia="Calibri" w:cs="Arial"/>
          <w:b/>
          <w:bCs/>
          <w:noProof/>
          <w:szCs w:val="22"/>
        </w:rPr>
        <w:t xml:space="preserve"> </w:t>
      </w:r>
      <w:r w:rsidRPr="001E259A">
        <w:rPr>
          <w:rFonts w:eastAsia="Calibri"/>
          <w:noProof/>
          <w:szCs w:val="22"/>
        </w:rPr>
        <w:t xml:space="preserve">in se bo začelo </w:t>
      </w:r>
      <w:r w:rsidRPr="001E259A">
        <w:rPr>
          <w:rFonts w:eastAsia="Calibri"/>
          <w:b/>
          <w:noProof/>
          <w:szCs w:val="22"/>
        </w:rPr>
        <w:t xml:space="preserve">ob </w:t>
      </w:r>
      <w:r w:rsidR="00CF2B1F" w:rsidRPr="001E259A">
        <w:rPr>
          <w:rFonts w:eastAsia="Calibri"/>
          <w:b/>
          <w:noProof/>
          <w:szCs w:val="22"/>
        </w:rPr>
        <w:t>13</w:t>
      </w:r>
      <w:r w:rsidRPr="001E259A">
        <w:rPr>
          <w:rFonts w:eastAsia="Calibri"/>
          <w:b/>
          <w:noProof/>
          <w:szCs w:val="22"/>
        </w:rPr>
        <w:t>:0</w:t>
      </w:r>
      <w:r w:rsidR="00CF2B1F" w:rsidRPr="001E259A">
        <w:rPr>
          <w:rFonts w:eastAsia="Calibri"/>
          <w:b/>
          <w:noProof/>
          <w:szCs w:val="22"/>
        </w:rPr>
        <w:t>0</w:t>
      </w:r>
      <w:r w:rsidRPr="001E259A">
        <w:rPr>
          <w:rFonts w:eastAsia="Calibri"/>
          <w:b/>
          <w:noProof/>
          <w:szCs w:val="22"/>
        </w:rPr>
        <w:t xml:space="preserve"> uri</w:t>
      </w:r>
      <w:r w:rsidRPr="001E259A">
        <w:rPr>
          <w:rFonts w:eastAsia="Calibri"/>
          <w:noProof/>
          <w:szCs w:val="22"/>
        </w:rPr>
        <w:t xml:space="preserve"> na spletnem naslovu </w:t>
      </w:r>
      <w:hyperlink r:id="rId15" w:history="1">
        <w:r w:rsidRPr="001E259A">
          <w:rPr>
            <w:rFonts w:eastAsia="Calibri" w:cs="Arial"/>
            <w:noProof/>
            <w:color w:val="0000FF"/>
            <w:szCs w:val="22"/>
            <w:u w:val="single"/>
          </w:rPr>
          <w:t>https://ejn.gov.si/</w:t>
        </w:r>
      </w:hyperlink>
      <w:r w:rsidRPr="001E259A">
        <w:rPr>
          <w:rFonts w:eastAsia="Calibri" w:cs="Arial"/>
          <w:noProof/>
          <w:szCs w:val="22"/>
        </w:rPr>
        <w:t xml:space="preserve">. </w:t>
      </w:r>
    </w:p>
    <w:p w14:paraId="11474870" w14:textId="77777777" w:rsidR="00A027B8" w:rsidRPr="001E259A" w:rsidRDefault="00A027B8" w:rsidP="00A027B8">
      <w:pPr>
        <w:rPr>
          <w:rFonts w:eastAsia="Calibri" w:cs="Arial"/>
          <w:noProof/>
          <w:szCs w:val="22"/>
        </w:rPr>
      </w:pPr>
    </w:p>
    <w:p w14:paraId="76B2BDA3" w14:textId="77777777" w:rsidR="00A027B8" w:rsidRPr="001E259A" w:rsidRDefault="00A027B8" w:rsidP="00A027B8">
      <w:pPr>
        <w:rPr>
          <w:noProof/>
        </w:rPr>
      </w:pPr>
      <w:r w:rsidRPr="001E259A">
        <w:rPr>
          <w:rFonts w:eastAsia="Calibri"/>
          <w:noProof/>
          <w:szCs w:val="22"/>
        </w:rPr>
        <w:t>Odpiranje poteka tako, da sistem e-JN samodejno ob uri, ki je določena za javno odpiranje ponudb, prikaže podatke o ponudniku, o variantah, če so bile zahtevane oziroma dovoljene,</w:t>
      </w:r>
      <w:r w:rsidRPr="001E259A">
        <w:rPr>
          <w:rFonts w:eastAsia="Calibri"/>
          <w:noProof/>
        </w:rPr>
        <w:t xml:space="preserve"> skupni ponudbeni vrednosti ponudbe ter</w:t>
      </w:r>
      <w:r w:rsidRPr="001E259A">
        <w:rPr>
          <w:rFonts w:eastAsia="Calibri"/>
          <w:noProof/>
          <w:szCs w:val="22"/>
        </w:rPr>
        <w:t xml:space="preserve"> omogoči dostop do dokumenta, ki ga ponudnik naloži v sistem e-JN pod razdelek »</w:t>
      </w:r>
      <w:r w:rsidRPr="001E259A">
        <w:rPr>
          <w:rFonts w:eastAsia="Calibri"/>
          <w:noProof/>
        </w:rPr>
        <w:t xml:space="preserve">Skupna ponudbena vrednost«, v del »Predračun«. </w:t>
      </w:r>
    </w:p>
    <w:p w14:paraId="22CB486B" w14:textId="77777777" w:rsidR="00DB0406" w:rsidRPr="001E259A" w:rsidRDefault="00DB0406" w:rsidP="00DB0406">
      <w:pPr>
        <w:tabs>
          <w:tab w:val="left" w:pos="-180"/>
          <w:tab w:val="center" w:pos="7020"/>
        </w:tabs>
        <w:rPr>
          <w:rFonts w:cs="Arial"/>
          <w:noProof/>
        </w:rPr>
      </w:pPr>
    </w:p>
    <w:p w14:paraId="6BA608AF" w14:textId="77777777" w:rsidR="00DB0406" w:rsidRPr="001E259A" w:rsidRDefault="00DB0406" w:rsidP="00DB0406">
      <w:pPr>
        <w:tabs>
          <w:tab w:val="left" w:pos="-180"/>
          <w:tab w:val="center" w:pos="7020"/>
        </w:tabs>
        <w:rPr>
          <w:rFonts w:cs="Arial"/>
          <w:noProof/>
        </w:rPr>
      </w:pPr>
    </w:p>
    <w:p w14:paraId="5BA81D48" w14:textId="77777777" w:rsidR="00DB0406" w:rsidRPr="001E259A" w:rsidRDefault="00DB0406" w:rsidP="00DB0406">
      <w:pPr>
        <w:tabs>
          <w:tab w:val="left" w:pos="-180"/>
          <w:tab w:val="center" w:pos="7020"/>
        </w:tabs>
        <w:rPr>
          <w:rFonts w:cs="Arial"/>
          <w:noProof/>
        </w:rPr>
      </w:pPr>
    </w:p>
    <w:p w14:paraId="5B7828CC" w14:textId="570A0E64" w:rsidR="00DB0406" w:rsidRPr="001E259A" w:rsidRDefault="00DB0406" w:rsidP="00DB0406">
      <w:pPr>
        <w:tabs>
          <w:tab w:val="left" w:pos="-180"/>
          <w:tab w:val="center" w:pos="7020"/>
        </w:tabs>
        <w:rPr>
          <w:rFonts w:cs="Arial"/>
          <w:noProof/>
        </w:rPr>
      </w:pPr>
      <w:r w:rsidRPr="001E259A">
        <w:rPr>
          <w:rFonts w:cs="Arial"/>
          <w:noProof/>
        </w:rPr>
        <w:t xml:space="preserve">Ljubljana,  </w:t>
      </w:r>
      <w:r w:rsidR="002C4B5B" w:rsidRPr="001E259A">
        <w:rPr>
          <w:rFonts w:cs="Arial"/>
          <w:noProof/>
        </w:rPr>
        <w:t>0</w:t>
      </w:r>
      <w:r w:rsidR="001E4143" w:rsidRPr="001E259A">
        <w:rPr>
          <w:rFonts w:cs="Arial"/>
          <w:noProof/>
        </w:rPr>
        <w:t>6</w:t>
      </w:r>
      <w:r w:rsidR="00B577AC" w:rsidRPr="001E259A">
        <w:rPr>
          <w:rFonts w:cs="Arial"/>
          <w:noProof/>
        </w:rPr>
        <w:t>.</w:t>
      </w:r>
      <w:r w:rsidR="00A027B8" w:rsidRPr="001E259A">
        <w:rPr>
          <w:rFonts w:cs="Arial"/>
          <w:noProof/>
        </w:rPr>
        <w:t xml:space="preserve"> </w:t>
      </w:r>
      <w:r w:rsidR="00B577AC" w:rsidRPr="001E259A">
        <w:rPr>
          <w:rFonts w:cs="Arial"/>
          <w:noProof/>
        </w:rPr>
        <w:t>0</w:t>
      </w:r>
      <w:r w:rsidR="002C4B5B" w:rsidRPr="001E259A">
        <w:rPr>
          <w:rFonts w:cs="Arial"/>
          <w:noProof/>
        </w:rPr>
        <w:t>9</w:t>
      </w:r>
      <w:r w:rsidRPr="001E259A">
        <w:rPr>
          <w:rFonts w:cs="Arial"/>
          <w:noProof/>
        </w:rPr>
        <w:t>.</w:t>
      </w:r>
      <w:r w:rsidR="00A027B8" w:rsidRPr="001E259A">
        <w:rPr>
          <w:rFonts w:cs="Arial"/>
          <w:noProof/>
        </w:rPr>
        <w:t xml:space="preserve"> </w:t>
      </w:r>
      <w:r w:rsidRPr="001E259A">
        <w:rPr>
          <w:rFonts w:cs="Arial"/>
          <w:noProof/>
        </w:rPr>
        <w:t>202</w:t>
      </w:r>
      <w:r w:rsidR="00CF2B1F" w:rsidRPr="001E259A">
        <w:rPr>
          <w:rFonts w:cs="Arial"/>
          <w:noProof/>
        </w:rPr>
        <w:t>2</w:t>
      </w:r>
      <w:r w:rsidRPr="001E259A">
        <w:rPr>
          <w:rFonts w:cs="Arial"/>
          <w:noProof/>
        </w:rPr>
        <w:tab/>
        <w:t>Komercialna služba</w:t>
      </w:r>
    </w:p>
    <w:p w14:paraId="2BC20B8D" w14:textId="77777777" w:rsidR="00DB0406" w:rsidRPr="001E259A" w:rsidRDefault="00DB0406" w:rsidP="00DB0406">
      <w:pPr>
        <w:tabs>
          <w:tab w:val="left" w:pos="-180"/>
          <w:tab w:val="center" w:pos="7020"/>
        </w:tabs>
        <w:rPr>
          <w:rFonts w:cs="Arial"/>
          <w:noProof/>
        </w:rPr>
      </w:pPr>
      <w:r w:rsidRPr="001E259A">
        <w:rPr>
          <w:rFonts w:cs="Arial"/>
          <w:noProof/>
        </w:rPr>
        <w:t xml:space="preserve">     </w:t>
      </w:r>
      <w:r w:rsidRPr="001E259A">
        <w:rPr>
          <w:rFonts w:cs="Arial"/>
          <w:noProof/>
        </w:rPr>
        <w:tab/>
        <w:t>RTV Slovenija</w:t>
      </w:r>
    </w:p>
    <w:p w14:paraId="4E41FA36" w14:textId="77777777" w:rsidR="00DB0406" w:rsidRPr="001E259A" w:rsidRDefault="00DB0406" w:rsidP="00DB0406">
      <w:pPr>
        <w:spacing w:after="200" w:line="276" w:lineRule="auto"/>
        <w:jc w:val="left"/>
        <w:rPr>
          <w:rFonts w:cs="Arial"/>
          <w:b/>
          <w:noProof/>
          <w:kern w:val="32"/>
          <w:sz w:val="24"/>
          <w:szCs w:val="32"/>
        </w:rPr>
      </w:pPr>
      <w:r w:rsidRPr="001E259A">
        <w:rPr>
          <w:b/>
          <w:noProof/>
        </w:rPr>
        <w:br w:type="page"/>
      </w:r>
    </w:p>
    <w:p w14:paraId="438D4E5C" w14:textId="77777777" w:rsidR="009E399D" w:rsidRPr="001E259A" w:rsidRDefault="009E399D" w:rsidP="009E399D">
      <w:pPr>
        <w:pStyle w:val="Heading1"/>
        <w:rPr>
          <w:b/>
          <w:noProof/>
        </w:rPr>
      </w:pPr>
      <w:bookmarkStart w:id="14" w:name="_Toc113027571"/>
      <w:r w:rsidRPr="001E259A">
        <w:rPr>
          <w:b/>
          <w:noProof/>
        </w:rPr>
        <w:lastRenderedPageBreak/>
        <w:t>NAVODILO PONUDNIKOM ZA IZDELAVO PONUDBE</w:t>
      </w:r>
      <w:bookmarkEnd w:id="8"/>
      <w:bookmarkEnd w:id="9"/>
      <w:bookmarkEnd w:id="10"/>
      <w:bookmarkEnd w:id="11"/>
      <w:bookmarkEnd w:id="12"/>
      <w:bookmarkEnd w:id="14"/>
    </w:p>
    <w:p w14:paraId="1F03E615" w14:textId="77777777" w:rsidR="009E399D" w:rsidRPr="001E259A" w:rsidRDefault="009E399D" w:rsidP="009E399D">
      <w:pPr>
        <w:rPr>
          <w:noProof/>
          <w:sz w:val="22"/>
          <w:u w:val="single"/>
        </w:rPr>
      </w:pPr>
    </w:p>
    <w:p w14:paraId="739E721E" w14:textId="77777777" w:rsidR="009E399D" w:rsidRPr="001E259A" w:rsidRDefault="009E399D" w:rsidP="00A854BA">
      <w:pPr>
        <w:pStyle w:val="Heading2"/>
        <w:numPr>
          <w:ilvl w:val="1"/>
          <w:numId w:val="1"/>
        </w:numPr>
        <w:rPr>
          <w:b/>
          <w:noProof/>
          <w:sz w:val="22"/>
          <w:szCs w:val="22"/>
          <w:lang w:eastAsia="ar-SA"/>
        </w:rPr>
      </w:pPr>
      <w:bookmarkStart w:id="15" w:name="_Toc14052252"/>
      <w:bookmarkStart w:id="16" w:name="_Toc14052429"/>
      <w:bookmarkStart w:id="17" w:name="_Toc14055373"/>
      <w:bookmarkStart w:id="18" w:name="_Toc113027572"/>
      <w:r w:rsidRPr="001E259A">
        <w:rPr>
          <w:b/>
          <w:noProof/>
          <w:sz w:val="22"/>
          <w:szCs w:val="22"/>
          <w:lang w:eastAsia="ar-SA"/>
        </w:rPr>
        <w:t>N</w:t>
      </w:r>
      <w:bookmarkEnd w:id="15"/>
      <w:bookmarkEnd w:id="16"/>
      <w:bookmarkEnd w:id="17"/>
      <w:r w:rsidRPr="001E259A">
        <w:rPr>
          <w:b/>
          <w:noProof/>
          <w:sz w:val="22"/>
          <w:szCs w:val="22"/>
          <w:lang w:eastAsia="ar-SA"/>
        </w:rPr>
        <w:t>aročnik javnega naročila</w:t>
      </w:r>
      <w:bookmarkEnd w:id="18"/>
    </w:p>
    <w:p w14:paraId="208CD579" w14:textId="77777777" w:rsidR="009E399D" w:rsidRPr="001E259A" w:rsidRDefault="009E399D" w:rsidP="009E399D">
      <w:pPr>
        <w:rPr>
          <w:noProof/>
          <w:sz w:val="22"/>
        </w:rPr>
      </w:pPr>
    </w:p>
    <w:p w14:paraId="55E63E13" w14:textId="77777777" w:rsidR="009E399D" w:rsidRPr="001E259A" w:rsidRDefault="009E399D" w:rsidP="009E399D">
      <w:pPr>
        <w:rPr>
          <w:b/>
          <w:noProof/>
        </w:rPr>
      </w:pPr>
      <w:bookmarkStart w:id="19" w:name="_Toc14052253"/>
      <w:bookmarkStart w:id="20" w:name="_Toc14052430"/>
      <w:bookmarkStart w:id="21" w:name="_Toc14055374"/>
      <w:r w:rsidRPr="001E259A">
        <w:rPr>
          <w:b/>
          <w:noProof/>
        </w:rPr>
        <w:t>Radiotelevizija Slovenija, Javni zavod, Kolodvorska 2, 1550 Ljubljana</w:t>
      </w:r>
    </w:p>
    <w:p w14:paraId="7CE844CD" w14:textId="77777777" w:rsidR="009E399D" w:rsidRPr="001E259A" w:rsidRDefault="009E399D" w:rsidP="009E399D">
      <w:pPr>
        <w:rPr>
          <w:noProof/>
        </w:rPr>
      </w:pPr>
      <w:r w:rsidRPr="001E259A">
        <w:rPr>
          <w:noProof/>
        </w:rPr>
        <w:t>Identifikacijska štev. za DDV: SI29865174; Matična štev.: 5056497</w:t>
      </w:r>
    </w:p>
    <w:p w14:paraId="75A46DDF" w14:textId="77777777" w:rsidR="009E399D" w:rsidRPr="001E259A" w:rsidRDefault="009E399D" w:rsidP="009E399D">
      <w:pPr>
        <w:rPr>
          <w:noProof/>
        </w:rPr>
      </w:pPr>
    </w:p>
    <w:p w14:paraId="4017F887" w14:textId="77777777" w:rsidR="009E399D" w:rsidRPr="001E259A" w:rsidRDefault="009E399D" w:rsidP="009E399D">
      <w:pPr>
        <w:rPr>
          <w:noProof/>
        </w:rPr>
      </w:pPr>
      <w:r w:rsidRPr="001E259A">
        <w:rPr>
          <w:noProof/>
        </w:rPr>
        <w:t xml:space="preserve">Ponudbe bo ocenjevala s strani generalnega direktorja pooblaščena strokovna komisija. Odločitev o oddaji naročila bo izdal generalni direktor Javnega zavoda RTV Slovenija. Pri ocenjevanju bo komisija upoštevala merila, ki so sestavni del </w:t>
      </w:r>
      <w:r w:rsidRPr="001E259A">
        <w:rPr>
          <w:rFonts w:cs="Arial"/>
          <w:noProof/>
          <w:color w:val="282828"/>
          <w:szCs w:val="20"/>
        </w:rPr>
        <w:t>dokumentacije v zvezi z oddajo javnega naročila</w:t>
      </w:r>
      <w:r w:rsidRPr="001E259A">
        <w:rPr>
          <w:noProof/>
        </w:rPr>
        <w:t>.</w:t>
      </w:r>
    </w:p>
    <w:p w14:paraId="72A617E6" w14:textId="77777777" w:rsidR="009E399D" w:rsidRPr="001E259A" w:rsidRDefault="009E399D" w:rsidP="009E399D">
      <w:pPr>
        <w:rPr>
          <w:b/>
          <w:bCs/>
          <w:noProof/>
        </w:rPr>
      </w:pPr>
    </w:p>
    <w:p w14:paraId="68EFCFFC" w14:textId="77777777" w:rsidR="009E399D" w:rsidRPr="001E259A" w:rsidRDefault="009E399D" w:rsidP="009E399D">
      <w:pPr>
        <w:pStyle w:val="BodyText3"/>
        <w:rPr>
          <w:b/>
          <w:noProof/>
          <w:sz w:val="20"/>
          <w:lang w:val="sl-SI"/>
        </w:rPr>
      </w:pPr>
      <w:r w:rsidRPr="001E259A">
        <w:rPr>
          <w:b/>
          <w:noProof/>
          <w:sz w:val="20"/>
          <w:lang w:val="sl-SI"/>
        </w:rPr>
        <w:t xml:space="preserve">Izbrani ponudnik mora v skladu z »Odločitvijo o oddaji javnega naročila« poslati pisno izjavo, da bo pristopil k podpisu pogodbe v roku 8 dni od vročitve. </w:t>
      </w:r>
    </w:p>
    <w:p w14:paraId="530AD315" w14:textId="77777777" w:rsidR="009E399D" w:rsidRPr="001E259A" w:rsidRDefault="009E399D" w:rsidP="009E399D">
      <w:pPr>
        <w:pStyle w:val="Footer"/>
        <w:tabs>
          <w:tab w:val="clear" w:pos="4153"/>
          <w:tab w:val="clear" w:pos="8306"/>
        </w:tabs>
        <w:rPr>
          <w:rFonts w:ascii="Arial" w:hAnsi="Arial"/>
          <w:noProof/>
          <w:lang w:val="sl-SI"/>
        </w:rPr>
      </w:pPr>
    </w:p>
    <w:p w14:paraId="6150B2FB" w14:textId="77777777" w:rsidR="009E399D" w:rsidRPr="001E259A" w:rsidRDefault="009E399D" w:rsidP="009E399D">
      <w:pPr>
        <w:pStyle w:val="BodyText3"/>
        <w:rPr>
          <w:b/>
          <w:noProof/>
          <w:sz w:val="20"/>
          <w:lang w:val="sl-SI"/>
        </w:rPr>
      </w:pPr>
      <w:r w:rsidRPr="001E259A">
        <w:rPr>
          <w:b/>
          <w:noProof/>
          <w:sz w:val="20"/>
          <w:lang w:val="sl-SI"/>
        </w:rPr>
        <w:t xml:space="preserve">Naročnik si pridržuje pravico do morebitnih sprememb obsega naročila od razpisanega, odvisno od razpoložljivih finančnih sredstev in dejanskih potreb. </w:t>
      </w:r>
    </w:p>
    <w:p w14:paraId="6FEF25AA" w14:textId="77777777" w:rsidR="009E399D" w:rsidRPr="001E259A" w:rsidRDefault="009E399D" w:rsidP="009E399D">
      <w:pPr>
        <w:rPr>
          <w:b/>
          <w:noProof/>
        </w:rPr>
      </w:pPr>
    </w:p>
    <w:p w14:paraId="4484ECD5" w14:textId="77777777" w:rsidR="009E399D" w:rsidRPr="001E259A" w:rsidRDefault="009E399D" w:rsidP="009E399D">
      <w:pPr>
        <w:suppressAutoHyphens/>
        <w:rPr>
          <w:rFonts w:cs="Arial"/>
          <w:noProof/>
          <w:szCs w:val="20"/>
          <w:lang w:eastAsia="ar-SA"/>
        </w:rPr>
      </w:pPr>
      <w:r w:rsidRPr="001E259A">
        <w:rPr>
          <w:rFonts w:cs="Arial"/>
          <w:noProof/>
          <w:szCs w:val="20"/>
          <w:lang w:eastAsia="ar-SA"/>
        </w:rPr>
        <w:t>Naročnik bo v primeru nedopustnih ponudb razveljavil javno naročilo. Naročnik si skladno z 90. členom ZJN-3 pridržuje pravico, da ne izbere nobene ponudbe.</w:t>
      </w:r>
    </w:p>
    <w:p w14:paraId="3A7E8DCE" w14:textId="77777777" w:rsidR="009E399D" w:rsidRPr="001E259A" w:rsidRDefault="009E399D" w:rsidP="009E399D">
      <w:pPr>
        <w:rPr>
          <w:noProof/>
        </w:rPr>
      </w:pPr>
    </w:p>
    <w:p w14:paraId="2412FD4A" w14:textId="77777777" w:rsidR="009E399D" w:rsidRPr="001E259A" w:rsidRDefault="009E399D" w:rsidP="009E399D">
      <w:pPr>
        <w:rPr>
          <w:noProof/>
        </w:rPr>
      </w:pPr>
    </w:p>
    <w:p w14:paraId="078BD77A" w14:textId="77777777" w:rsidR="009E399D" w:rsidRPr="001E259A" w:rsidRDefault="009E399D" w:rsidP="009E399D">
      <w:pPr>
        <w:rPr>
          <w:noProof/>
        </w:rPr>
      </w:pPr>
    </w:p>
    <w:p w14:paraId="1AD623C3" w14:textId="77777777" w:rsidR="009E399D" w:rsidRPr="001E259A" w:rsidRDefault="009E399D" w:rsidP="00A854BA">
      <w:pPr>
        <w:pStyle w:val="Heading2"/>
        <w:numPr>
          <w:ilvl w:val="1"/>
          <w:numId w:val="1"/>
        </w:numPr>
        <w:rPr>
          <w:b/>
          <w:noProof/>
          <w:sz w:val="22"/>
          <w:szCs w:val="22"/>
          <w:lang w:eastAsia="ar-SA"/>
        </w:rPr>
      </w:pPr>
      <w:bookmarkStart w:id="22" w:name="_Toc113027573"/>
      <w:r w:rsidRPr="001E259A">
        <w:rPr>
          <w:b/>
          <w:noProof/>
          <w:sz w:val="22"/>
          <w:szCs w:val="22"/>
          <w:lang w:eastAsia="ar-SA"/>
        </w:rPr>
        <w:t>P</w:t>
      </w:r>
      <w:bookmarkEnd w:id="19"/>
      <w:bookmarkEnd w:id="20"/>
      <w:bookmarkEnd w:id="21"/>
      <w:r w:rsidRPr="001E259A">
        <w:rPr>
          <w:b/>
          <w:noProof/>
          <w:sz w:val="22"/>
          <w:szCs w:val="22"/>
          <w:lang w:eastAsia="ar-SA"/>
        </w:rPr>
        <w:t>ravna podlaga</w:t>
      </w:r>
      <w:bookmarkEnd w:id="22"/>
    </w:p>
    <w:p w14:paraId="2426AB69" w14:textId="77777777" w:rsidR="009E399D" w:rsidRPr="001E259A" w:rsidRDefault="009E399D" w:rsidP="009E399D">
      <w:pPr>
        <w:rPr>
          <w:noProof/>
        </w:rPr>
      </w:pPr>
    </w:p>
    <w:p w14:paraId="59655338" w14:textId="77777777" w:rsidR="00982DD2" w:rsidRPr="001E259A" w:rsidRDefault="00982DD2" w:rsidP="00982DD2">
      <w:pPr>
        <w:pStyle w:val="BodyText"/>
        <w:rPr>
          <w:b/>
          <w:noProof/>
        </w:rPr>
      </w:pPr>
      <w:r w:rsidRPr="001E259A">
        <w:rPr>
          <w:noProof/>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067A8A29" w14:textId="77777777" w:rsidR="009E399D" w:rsidRPr="001E259A" w:rsidRDefault="009E399D" w:rsidP="009E399D">
      <w:pPr>
        <w:pStyle w:val="BodyText"/>
        <w:rPr>
          <w:b/>
          <w:noProof/>
        </w:rPr>
      </w:pPr>
    </w:p>
    <w:p w14:paraId="2612F68D" w14:textId="77777777" w:rsidR="009E399D" w:rsidRPr="001E259A" w:rsidRDefault="009E399D" w:rsidP="009E399D">
      <w:pPr>
        <w:pStyle w:val="BodyText"/>
        <w:rPr>
          <w:b/>
          <w:noProof/>
        </w:rPr>
      </w:pPr>
    </w:p>
    <w:p w14:paraId="408946C8" w14:textId="77777777" w:rsidR="009E399D" w:rsidRPr="001E259A" w:rsidRDefault="009E399D" w:rsidP="00A854BA">
      <w:pPr>
        <w:pStyle w:val="Heading2"/>
        <w:numPr>
          <w:ilvl w:val="1"/>
          <w:numId w:val="1"/>
        </w:numPr>
        <w:rPr>
          <w:b/>
          <w:noProof/>
          <w:sz w:val="22"/>
          <w:szCs w:val="22"/>
          <w:lang w:eastAsia="ar-SA"/>
        </w:rPr>
      </w:pPr>
      <w:bookmarkStart w:id="23" w:name="_Toc14052254"/>
      <w:bookmarkStart w:id="24" w:name="_Toc14052431"/>
      <w:bookmarkStart w:id="25" w:name="_Toc14055375"/>
      <w:bookmarkStart w:id="26" w:name="_Toc113027574"/>
      <w:r w:rsidRPr="001E259A">
        <w:rPr>
          <w:b/>
          <w:noProof/>
          <w:sz w:val="22"/>
          <w:szCs w:val="22"/>
          <w:lang w:eastAsia="ar-SA"/>
        </w:rPr>
        <w:t>T</w:t>
      </w:r>
      <w:bookmarkEnd w:id="23"/>
      <w:bookmarkEnd w:id="24"/>
      <w:bookmarkEnd w:id="25"/>
      <w:r w:rsidRPr="001E259A">
        <w:rPr>
          <w:b/>
          <w:noProof/>
          <w:sz w:val="22"/>
          <w:szCs w:val="22"/>
          <w:lang w:eastAsia="ar-SA"/>
        </w:rPr>
        <w:t>emeljna pravila poslovanja</w:t>
      </w:r>
      <w:bookmarkEnd w:id="26"/>
    </w:p>
    <w:p w14:paraId="6D6D2C0A" w14:textId="77777777" w:rsidR="009E399D" w:rsidRPr="001E259A" w:rsidRDefault="009E399D" w:rsidP="009E399D">
      <w:pPr>
        <w:rPr>
          <w:noProof/>
        </w:rPr>
      </w:pPr>
    </w:p>
    <w:p w14:paraId="103F5D1E" w14:textId="77777777" w:rsidR="009E399D" w:rsidRPr="001E259A" w:rsidRDefault="009E399D" w:rsidP="009E399D">
      <w:pPr>
        <w:pStyle w:val="BodyText"/>
        <w:rPr>
          <w:noProof/>
        </w:rPr>
      </w:pPr>
      <w:r w:rsidRPr="001E259A">
        <w:rPr>
          <w:noProof/>
        </w:rPr>
        <w:t>Vsak ponudnikov poskus, da vpliva na naročnikovo obravnavo ponudb ali odločitev o izbiri, bo imel za posledico zavrnitev njegove ponudbe. Enako velja za poskuse vplivanja na delo in odločitve komisije.</w:t>
      </w:r>
    </w:p>
    <w:p w14:paraId="69E40783" w14:textId="77777777" w:rsidR="009E399D" w:rsidRPr="001E259A" w:rsidRDefault="009E399D" w:rsidP="009E399D">
      <w:pPr>
        <w:pStyle w:val="BodyText"/>
        <w:rPr>
          <w:noProof/>
        </w:rPr>
      </w:pPr>
    </w:p>
    <w:p w14:paraId="6C010E98" w14:textId="77777777" w:rsidR="009E399D" w:rsidRPr="001E259A" w:rsidRDefault="009E399D" w:rsidP="009E399D">
      <w:pPr>
        <w:pStyle w:val="BodyText"/>
        <w:rPr>
          <w:noProof/>
        </w:rPr>
      </w:pPr>
      <w:r w:rsidRPr="001E259A">
        <w:rPr>
          <w:noProof/>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7F99CD88" w14:textId="77777777" w:rsidR="009E399D" w:rsidRPr="001E259A" w:rsidRDefault="009E399D" w:rsidP="009E399D">
      <w:pPr>
        <w:rPr>
          <w:noProof/>
        </w:rPr>
      </w:pPr>
    </w:p>
    <w:p w14:paraId="4A6EE566" w14:textId="77777777" w:rsidR="009E399D" w:rsidRPr="001E259A" w:rsidRDefault="009E399D" w:rsidP="009E399D">
      <w:pPr>
        <w:rPr>
          <w:noProof/>
        </w:rPr>
      </w:pPr>
    </w:p>
    <w:p w14:paraId="1B6351CC" w14:textId="77777777" w:rsidR="009E399D" w:rsidRPr="001E259A" w:rsidRDefault="009E399D" w:rsidP="009E399D">
      <w:pPr>
        <w:rPr>
          <w:noProof/>
        </w:rPr>
      </w:pPr>
    </w:p>
    <w:p w14:paraId="4C45CD7C" w14:textId="77777777" w:rsidR="009E399D" w:rsidRPr="001E259A" w:rsidRDefault="009E399D" w:rsidP="009E399D">
      <w:pPr>
        <w:rPr>
          <w:noProof/>
        </w:rPr>
      </w:pPr>
    </w:p>
    <w:p w14:paraId="2CE8E7BD" w14:textId="77777777" w:rsidR="009E399D" w:rsidRPr="001E259A" w:rsidRDefault="009E399D" w:rsidP="009E399D">
      <w:pPr>
        <w:rPr>
          <w:noProof/>
        </w:rPr>
      </w:pPr>
    </w:p>
    <w:p w14:paraId="7E0F0164" w14:textId="77777777" w:rsidR="009E399D" w:rsidRPr="001E259A" w:rsidRDefault="009E399D" w:rsidP="009E399D">
      <w:pPr>
        <w:jc w:val="left"/>
        <w:rPr>
          <w:noProof/>
        </w:rPr>
      </w:pPr>
      <w:r w:rsidRPr="001E259A">
        <w:rPr>
          <w:noProof/>
        </w:rPr>
        <w:br w:type="page"/>
      </w:r>
    </w:p>
    <w:p w14:paraId="20B56153" w14:textId="77777777" w:rsidR="009E399D" w:rsidRPr="001E259A" w:rsidRDefault="009E399D" w:rsidP="009E399D">
      <w:pPr>
        <w:pStyle w:val="Heading1"/>
        <w:rPr>
          <w:b/>
          <w:noProof/>
        </w:rPr>
      </w:pPr>
      <w:bookmarkStart w:id="27" w:name="_Toc224698174"/>
      <w:bookmarkStart w:id="28" w:name="_Toc224967098"/>
      <w:bookmarkStart w:id="29" w:name="_Toc478459070"/>
      <w:bookmarkStart w:id="30" w:name="_Toc113027575"/>
      <w:bookmarkStart w:id="31" w:name="_Toc14052255"/>
      <w:bookmarkStart w:id="32" w:name="_Toc14052432"/>
      <w:bookmarkStart w:id="33" w:name="_Toc14055376"/>
      <w:bookmarkStart w:id="34" w:name="_Toc15030895"/>
      <w:bookmarkStart w:id="35" w:name="_Toc224527381"/>
      <w:r w:rsidRPr="001E259A">
        <w:rPr>
          <w:b/>
          <w:noProof/>
        </w:rPr>
        <w:lastRenderedPageBreak/>
        <w:t>PREDMET JAVNEGA NAROČILA</w:t>
      </w:r>
      <w:bookmarkEnd w:id="27"/>
      <w:bookmarkEnd w:id="28"/>
      <w:bookmarkEnd w:id="29"/>
      <w:bookmarkEnd w:id="30"/>
    </w:p>
    <w:p w14:paraId="69637AB3" w14:textId="77777777" w:rsidR="009E399D" w:rsidRPr="001E259A" w:rsidRDefault="009E399D" w:rsidP="009E399D">
      <w:pPr>
        <w:suppressAutoHyphens/>
        <w:rPr>
          <w:noProof/>
          <w:lang w:eastAsia="ar-SA"/>
        </w:rPr>
      </w:pPr>
    </w:p>
    <w:p w14:paraId="28672528" w14:textId="77777777" w:rsidR="00E377B8" w:rsidRPr="001E259A" w:rsidRDefault="00E377B8" w:rsidP="00A854BA">
      <w:pPr>
        <w:pStyle w:val="Heading2"/>
        <w:numPr>
          <w:ilvl w:val="1"/>
          <w:numId w:val="1"/>
        </w:numPr>
        <w:rPr>
          <w:b/>
          <w:noProof/>
          <w:sz w:val="22"/>
          <w:szCs w:val="22"/>
          <w:lang w:eastAsia="ar-SA"/>
        </w:rPr>
      </w:pPr>
      <w:bookmarkStart w:id="36" w:name="_Toc285546177"/>
      <w:bookmarkStart w:id="37" w:name="_Toc285800423"/>
      <w:bookmarkStart w:id="38" w:name="_Toc493238159"/>
      <w:bookmarkStart w:id="39" w:name="_Toc113027576"/>
      <w:r w:rsidRPr="001E259A">
        <w:rPr>
          <w:b/>
          <w:noProof/>
          <w:sz w:val="22"/>
          <w:szCs w:val="22"/>
          <w:lang w:eastAsia="ar-SA"/>
        </w:rPr>
        <w:t>Splošni opis</w:t>
      </w:r>
      <w:bookmarkEnd w:id="36"/>
      <w:bookmarkEnd w:id="37"/>
      <w:bookmarkEnd w:id="38"/>
      <w:bookmarkEnd w:id="39"/>
    </w:p>
    <w:p w14:paraId="18093A3D" w14:textId="77777777" w:rsidR="00E377B8" w:rsidRPr="001E259A" w:rsidRDefault="00E377B8" w:rsidP="00E377B8">
      <w:pPr>
        <w:rPr>
          <w:noProof/>
        </w:rPr>
      </w:pPr>
    </w:p>
    <w:p w14:paraId="348B028B" w14:textId="77777777" w:rsidR="002C4B5B" w:rsidRPr="001E259A" w:rsidRDefault="002C4B5B" w:rsidP="002C4B5B">
      <w:pPr>
        <w:rPr>
          <w:rFonts w:cs="Arial"/>
          <w:noProof/>
          <w:szCs w:val="20"/>
        </w:rPr>
      </w:pPr>
      <w:r w:rsidRPr="001E259A">
        <w:rPr>
          <w:rFonts w:cs="Arial"/>
          <w:noProof/>
          <w:szCs w:val="20"/>
        </w:rPr>
        <w:t xml:space="preserve">Predmet javnega naročila je nakup avdio mešalne mize (kontrolnega sistema) in programske opreme za nadgradnjo obstoječega sistema za obdelavo zvoka, ki ga naročnik uporablja v post-produkcijskem studiu za obdelavo zvoka na RTV Slovenija. </w:t>
      </w:r>
    </w:p>
    <w:p w14:paraId="259BBD8D" w14:textId="5F7EBDA4" w:rsidR="00E377B8" w:rsidRPr="001E259A" w:rsidRDefault="00E377B8" w:rsidP="00E377B8">
      <w:pPr>
        <w:rPr>
          <w:noProof/>
        </w:rPr>
      </w:pPr>
    </w:p>
    <w:p w14:paraId="1C3E2D5A" w14:textId="77777777" w:rsidR="00BC05AE" w:rsidRPr="001E259A" w:rsidRDefault="00BC05AE" w:rsidP="00E377B8">
      <w:pPr>
        <w:rPr>
          <w:noProof/>
        </w:rPr>
      </w:pPr>
    </w:p>
    <w:p w14:paraId="67F3A597" w14:textId="13E0C607" w:rsidR="00BC05AE" w:rsidRPr="001E259A" w:rsidRDefault="00BC05AE" w:rsidP="002C4B5B">
      <w:pPr>
        <w:pStyle w:val="Heading2"/>
        <w:numPr>
          <w:ilvl w:val="1"/>
          <w:numId w:val="1"/>
        </w:numPr>
        <w:spacing w:before="0" w:after="0"/>
        <w:rPr>
          <w:b/>
          <w:noProof/>
          <w:sz w:val="22"/>
          <w:szCs w:val="22"/>
          <w:lang w:eastAsia="ar-SA"/>
        </w:rPr>
      </w:pPr>
      <w:bookmarkStart w:id="40" w:name="_Toc113027577"/>
      <w:bookmarkStart w:id="41" w:name="_Toc46922240"/>
      <w:bookmarkStart w:id="42" w:name="_Toc285546179"/>
      <w:bookmarkStart w:id="43" w:name="_Toc285800425"/>
      <w:r w:rsidRPr="001E259A">
        <w:rPr>
          <w:b/>
          <w:noProof/>
          <w:sz w:val="22"/>
          <w:szCs w:val="22"/>
          <w:lang w:eastAsia="ar-SA"/>
        </w:rPr>
        <w:t>TEHNIČNE ZAHTEVE IN SPECIFIKACIJE</w:t>
      </w:r>
      <w:bookmarkEnd w:id="40"/>
    </w:p>
    <w:p w14:paraId="7633146E" w14:textId="77777777" w:rsidR="002C4B5B" w:rsidRPr="001E259A" w:rsidRDefault="002C4B5B" w:rsidP="002C4B5B">
      <w:pPr>
        <w:rPr>
          <w:noProof/>
          <w:lang w:eastAsia="ar-SA"/>
        </w:rPr>
      </w:pPr>
    </w:p>
    <w:p w14:paraId="03F80AA2" w14:textId="77777777" w:rsidR="002C4B5B" w:rsidRPr="001E259A" w:rsidRDefault="002C4B5B" w:rsidP="002C4B5B">
      <w:pPr>
        <w:pStyle w:val="Heading3"/>
        <w:rPr>
          <w:b/>
          <w:noProof/>
          <w:sz w:val="22"/>
          <w:szCs w:val="22"/>
          <w:lang w:eastAsia="ar-SA"/>
        </w:rPr>
      </w:pPr>
      <w:bookmarkStart w:id="44" w:name="_Toc517267923"/>
      <w:bookmarkStart w:id="45" w:name="_Toc517272011"/>
      <w:bookmarkStart w:id="46" w:name="_Toc113027578"/>
      <w:r w:rsidRPr="001E259A">
        <w:rPr>
          <w:b/>
          <w:noProof/>
          <w:sz w:val="22"/>
          <w:szCs w:val="22"/>
          <w:lang w:eastAsia="ar-SA"/>
        </w:rPr>
        <w:t>Splošne tehnične zahteve</w:t>
      </w:r>
      <w:bookmarkEnd w:id="44"/>
      <w:bookmarkEnd w:id="45"/>
      <w:bookmarkEnd w:id="46"/>
    </w:p>
    <w:p w14:paraId="5DBCA94A" w14:textId="77777777" w:rsidR="002C4B5B" w:rsidRPr="001E259A" w:rsidRDefault="002C4B5B" w:rsidP="002C4B5B">
      <w:pPr>
        <w:rPr>
          <w:rFonts w:cs="Arial"/>
          <w:noProof/>
          <w:lang w:eastAsia="ar-SA"/>
        </w:rPr>
      </w:pPr>
    </w:p>
    <w:p w14:paraId="29B75DD1" w14:textId="77777777" w:rsidR="002C4B5B" w:rsidRPr="001E259A" w:rsidRDefault="002C4B5B" w:rsidP="002C4B5B">
      <w:pPr>
        <w:pStyle w:val="Heading4"/>
        <w:tabs>
          <w:tab w:val="clear" w:pos="864"/>
        </w:tabs>
        <w:ind w:left="851"/>
        <w:rPr>
          <w:noProof/>
          <w:lang w:val="sl-SI"/>
        </w:rPr>
      </w:pPr>
      <w:r w:rsidRPr="001E259A">
        <w:rPr>
          <w:noProof/>
          <w:lang w:val="sl-SI"/>
        </w:rPr>
        <w:t>Zahtevana dokumentacija in strokovna navodila</w:t>
      </w:r>
    </w:p>
    <w:p w14:paraId="7A96DDE9" w14:textId="77777777" w:rsidR="002C4B5B" w:rsidRPr="001E259A" w:rsidRDefault="002C4B5B" w:rsidP="002C4B5B">
      <w:pPr>
        <w:rPr>
          <w:rFonts w:cs="Arial"/>
          <w:noProof/>
          <w:lang w:eastAsia="sl-SI"/>
        </w:rPr>
      </w:pPr>
    </w:p>
    <w:p w14:paraId="08CC1C53" w14:textId="7687D643" w:rsidR="002C4B5B" w:rsidRPr="001E259A" w:rsidRDefault="002C4B5B" w:rsidP="002C4B5B">
      <w:pPr>
        <w:spacing w:line="259" w:lineRule="auto"/>
        <w:rPr>
          <w:rFonts w:eastAsia="Calibri" w:cs="Arial"/>
          <w:noProof/>
          <w:szCs w:val="20"/>
        </w:rPr>
      </w:pPr>
      <w:r w:rsidRPr="001E259A">
        <w:rPr>
          <w:rFonts w:eastAsia="Calibri" w:cs="Arial"/>
          <w:noProof/>
          <w:szCs w:val="20"/>
        </w:rPr>
        <w:t>Ponudnik mora v ponudbi predložiti vso potrebno dokumentacijo (v slovenskem ali angleškem jeziku), iz katere je enoumno razvidno izpolnjevanje vseh tehničnih zahtev iz dokumentacije v zvezi z oddajo javnega naročila. Ponudnik mora k ponudbi predložiti uporabniška navodila za vso ponujeno opremo v slovenskem ali angleškem jeziku.</w:t>
      </w:r>
    </w:p>
    <w:p w14:paraId="19674631" w14:textId="77777777" w:rsidR="002C4B5B" w:rsidRPr="001E259A" w:rsidRDefault="002C4B5B" w:rsidP="002C4B5B">
      <w:pPr>
        <w:spacing w:line="259" w:lineRule="auto"/>
        <w:rPr>
          <w:rFonts w:eastAsia="Calibri" w:cs="Arial"/>
          <w:noProof/>
          <w:szCs w:val="20"/>
        </w:rPr>
      </w:pPr>
    </w:p>
    <w:p w14:paraId="29FC7575" w14:textId="77777777" w:rsidR="002C4B5B" w:rsidRPr="001E259A" w:rsidRDefault="002C4B5B" w:rsidP="002C4B5B">
      <w:pPr>
        <w:spacing w:line="259" w:lineRule="auto"/>
        <w:rPr>
          <w:rFonts w:eastAsia="Calibri" w:cs="Arial"/>
          <w:noProof/>
          <w:szCs w:val="20"/>
        </w:rPr>
      </w:pPr>
      <w:r w:rsidRPr="001E259A">
        <w:rPr>
          <w:rFonts w:eastAsia="Calibri" w:cs="Arial"/>
          <w:noProof/>
          <w:szCs w:val="20"/>
        </w:rPr>
        <w:t>Ob dobavi opreme mora biti dostavljen vsaj en natisnjen izvod uporabniških navodil. Priložena morajo biti tudi instalacijsko-servisna navodila v elektronski obliki na CD-ju ali USB ključku.</w:t>
      </w:r>
    </w:p>
    <w:p w14:paraId="5532D10F" w14:textId="77777777" w:rsidR="002C4B5B" w:rsidRPr="001E259A" w:rsidRDefault="002C4B5B" w:rsidP="002C4B5B">
      <w:pPr>
        <w:spacing w:line="259" w:lineRule="auto"/>
        <w:rPr>
          <w:rFonts w:eastAsia="Calibri" w:cs="Arial"/>
          <w:noProof/>
          <w:szCs w:val="20"/>
        </w:rPr>
      </w:pPr>
    </w:p>
    <w:p w14:paraId="198B1833" w14:textId="77777777" w:rsidR="002C4B5B" w:rsidRPr="001E259A" w:rsidRDefault="002C4B5B" w:rsidP="002C4B5B">
      <w:pPr>
        <w:rPr>
          <w:rFonts w:eastAsia="Calibri" w:cs="Arial"/>
          <w:noProof/>
          <w:szCs w:val="20"/>
        </w:rPr>
      </w:pPr>
    </w:p>
    <w:p w14:paraId="082C17A6" w14:textId="77777777" w:rsidR="002C4B5B" w:rsidRPr="001E259A" w:rsidRDefault="002C4B5B" w:rsidP="002C4B5B">
      <w:pPr>
        <w:pStyle w:val="Heading4"/>
        <w:tabs>
          <w:tab w:val="clear" w:pos="864"/>
        </w:tabs>
        <w:ind w:left="851"/>
        <w:rPr>
          <w:noProof/>
          <w:lang w:val="sl-SI"/>
        </w:rPr>
      </w:pPr>
      <w:r w:rsidRPr="001E259A">
        <w:rPr>
          <w:noProof/>
          <w:lang w:val="sl-SI"/>
        </w:rPr>
        <w:t>Tehnični standardi</w:t>
      </w:r>
    </w:p>
    <w:p w14:paraId="1E93FAD9" w14:textId="77777777" w:rsidR="002C4B5B" w:rsidRPr="001E259A" w:rsidRDefault="002C4B5B" w:rsidP="002C4B5B">
      <w:pPr>
        <w:rPr>
          <w:rFonts w:cs="Arial"/>
          <w:noProof/>
          <w:szCs w:val="20"/>
          <w:lang w:eastAsia="sl-SI"/>
        </w:rPr>
      </w:pPr>
    </w:p>
    <w:p w14:paraId="2E0B0B82" w14:textId="77777777" w:rsidR="002C4B5B" w:rsidRPr="001E259A" w:rsidRDefault="002C4B5B" w:rsidP="002C4B5B">
      <w:pPr>
        <w:rPr>
          <w:noProof/>
        </w:rPr>
      </w:pPr>
      <w:r w:rsidRPr="001E259A">
        <w:rPr>
          <w:rFonts w:cs="Arial"/>
          <w:noProof/>
          <w:szCs w:val="20"/>
        </w:rPr>
        <w:t>Ponujena tehnološka oprema mora delovati v skladu s standardi PAL, HD (1080i pri 50 Hz)</w:t>
      </w:r>
      <w:r w:rsidRPr="001E259A">
        <w:rPr>
          <w:noProof/>
        </w:rPr>
        <w:t>, AES3-2003 in AES11-2003.</w:t>
      </w:r>
    </w:p>
    <w:p w14:paraId="78C5484C" w14:textId="77777777" w:rsidR="002C4B5B" w:rsidRPr="001E259A" w:rsidRDefault="002C4B5B" w:rsidP="002C4B5B">
      <w:pPr>
        <w:rPr>
          <w:noProof/>
        </w:rPr>
      </w:pPr>
    </w:p>
    <w:p w14:paraId="43739627" w14:textId="77777777" w:rsidR="002C4B5B" w:rsidRPr="001E259A" w:rsidRDefault="002C4B5B" w:rsidP="002C4B5B">
      <w:pPr>
        <w:rPr>
          <w:rFonts w:cs="Arial"/>
          <w:noProof/>
          <w:szCs w:val="20"/>
        </w:rPr>
      </w:pPr>
      <w:r w:rsidRPr="001E259A">
        <w:rPr>
          <w:rFonts w:cs="Arial"/>
          <w:noProof/>
          <w:szCs w:val="20"/>
        </w:rPr>
        <w:t>Vsa oprema, napajana iz 230V izmeničnega električnega omrežja, mora zadostiti standardom s področja električnega napajanja (230V, 50 Hz) in standardom napetostnega dotika v Sloveniji v skladu z SIST EN 50160 in SIST EN 60950.</w:t>
      </w:r>
    </w:p>
    <w:p w14:paraId="44542A76" w14:textId="77777777" w:rsidR="002C4B5B" w:rsidRPr="001E259A" w:rsidRDefault="002C4B5B" w:rsidP="002C4B5B">
      <w:pPr>
        <w:rPr>
          <w:rFonts w:cs="Arial"/>
          <w:noProof/>
          <w:szCs w:val="20"/>
        </w:rPr>
      </w:pPr>
    </w:p>
    <w:p w14:paraId="6BEDD7F7" w14:textId="77777777" w:rsidR="002C4B5B" w:rsidRPr="001E259A" w:rsidRDefault="002C4B5B" w:rsidP="002C4B5B">
      <w:pPr>
        <w:rPr>
          <w:rFonts w:cs="Arial"/>
          <w:noProof/>
          <w:szCs w:val="20"/>
        </w:rPr>
      </w:pPr>
      <w:r w:rsidRPr="001E259A">
        <w:rPr>
          <w:rFonts w:cs="Arial"/>
          <w:noProof/>
          <w:szCs w:val="20"/>
        </w:rPr>
        <w:t>Ponujena oprema mora ustrezati standardom elektromagnetne združljivosti (EMC):</w:t>
      </w:r>
    </w:p>
    <w:p w14:paraId="1E831C8A" w14:textId="77777777" w:rsidR="002C4B5B" w:rsidRPr="001E259A" w:rsidRDefault="002C4B5B" w:rsidP="002C4B5B">
      <w:pPr>
        <w:jc w:val="left"/>
        <w:rPr>
          <w:rFonts w:cs="Arial"/>
          <w:noProof/>
          <w:szCs w:val="20"/>
        </w:rPr>
      </w:pPr>
      <w:r w:rsidRPr="001E259A">
        <w:rPr>
          <w:rFonts w:cs="Arial"/>
          <w:noProof/>
          <w:szCs w:val="20"/>
        </w:rPr>
        <w:br/>
        <w:t>-  SIST EN 50081-1:1995</w:t>
      </w:r>
      <w:r w:rsidRPr="001E259A">
        <w:rPr>
          <w:rFonts w:cs="Arial"/>
          <w:noProof/>
          <w:szCs w:val="20"/>
        </w:rPr>
        <w:br/>
        <w:t>-  SIST EN 50082-2:1997</w:t>
      </w:r>
      <w:r w:rsidRPr="001E259A">
        <w:rPr>
          <w:rFonts w:cs="Arial"/>
          <w:noProof/>
          <w:szCs w:val="20"/>
        </w:rPr>
        <w:br/>
        <w:t xml:space="preserve">-  SIST EN 55022-2000 </w:t>
      </w:r>
      <w:r w:rsidRPr="001E259A">
        <w:rPr>
          <w:rFonts w:cs="Arial"/>
          <w:noProof/>
          <w:szCs w:val="20"/>
        </w:rPr>
        <w:br/>
        <w:t>-  SIST EN 55024:2000</w:t>
      </w:r>
    </w:p>
    <w:p w14:paraId="26EA8CB6" w14:textId="77777777" w:rsidR="002C4B5B" w:rsidRPr="001E259A" w:rsidRDefault="002C4B5B" w:rsidP="002C4B5B">
      <w:pPr>
        <w:tabs>
          <w:tab w:val="center" w:pos="4153"/>
          <w:tab w:val="right" w:pos="8306"/>
        </w:tabs>
        <w:autoSpaceDE w:val="0"/>
        <w:autoSpaceDN w:val="0"/>
        <w:adjustRightInd w:val="0"/>
        <w:rPr>
          <w:rFonts w:cs="Arial"/>
          <w:noProof/>
          <w:color w:val="000000"/>
          <w:szCs w:val="20"/>
        </w:rPr>
      </w:pPr>
    </w:p>
    <w:p w14:paraId="0F24ECE6" w14:textId="77777777" w:rsidR="002C4B5B" w:rsidRPr="001E259A" w:rsidRDefault="002C4B5B" w:rsidP="002C4B5B">
      <w:pPr>
        <w:spacing w:line="259" w:lineRule="auto"/>
        <w:rPr>
          <w:rFonts w:eastAsia="Calibri" w:cs="Arial"/>
          <w:noProof/>
          <w:szCs w:val="20"/>
        </w:rPr>
      </w:pPr>
    </w:p>
    <w:p w14:paraId="16A0F1AC" w14:textId="77777777" w:rsidR="002C4B5B" w:rsidRPr="001E259A" w:rsidRDefault="002C4B5B" w:rsidP="002C4B5B">
      <w:pPr>
        <w:pStyle w:val="Heading4"/>
        <w:tabs>
          <w:tab w:val="clear" w:pos="864"/>
        </w:tabs>
        <w:ind w:left="851"/>
        <w:rPr>
          <w:noProof/>
          <w:lang w:val="sl-SI"/>
        </w:rPr>
      </w:pPr>
      <w:r w:rsidRPr="001E259A">
        <w:rPr>
          <w:noProof/>
          <w:lang w:val="sl-SI"/>
        </w:rPr>
        <w:t>Izločitev ponudbe</w:t>
      </w:r>
    </w:p>
    <w:p w14:paraId="37641D37" w14:textId="77777777" w:rsidR="002C4B5B" w:rsidRPr="001E259A" w:rsidRDefault="002C4B5B" w:rsidP="002C4B5B">
      <w:pPr>
        <w:rPr>
          <w:rFonts w:cs="Arial"/>
          <w:noProof/>
          <w:lang w:eastAsia="sl-SI"/>
        </w:rPr>
      </w:pPr>
    </w:p>
    <w:p w14:paraId="16C196A2" w14:textId="3B68FBC4" w:rsidR="002C4B5B" w:rsidRPr="001E259A" w:rsidRDefault="002C4B5B" w:rsidP="003144C0">
      <w:pPr>
        <w:spacing w:line="259" w:lineRule="auto"/>
        <w:rPr>
          <w:rFonts w:eastAsia="Calibri" w:cs="Arial"/>
          <w:noProof/>
          <w:szCs w:val="20"/>
        </w:rPr>
      </w:pPr>
      <w:r w:rsidRPr="001E259A">
        <w:rPr>
          <w:rFonts w:eastAsia="Calibri" w:cs="Arial"/>
          <w:noProof/>
          <w:szCs w:val="20"/>
        </w:rPr>
        <w:t>Ponujena oprema mora izpolnjevati vse zahteve, predpisane v splošnih tehničnih zahtevah in tehničnih specifikacijah. Ponudba, ki ne bo izpolnjevala katerekoli od predpisanih zahtev, bo izločena iz nadaljnjega postopka javnega naročila.</w:t>
      </w:r>
    </w:p>
    <w:p w14:paraId="458F6964" w14:textId="77777777" w:rsidR="003144C0" w:rsidRPr="001E259A" w:rsidRDefault="003144C0" w:rsidP="003144C0">
      <w:pPr>
        <w:spacing w:line="259" w:lineRule="auto"/>
        <w:rPr>
          <w:rFonts w:eastAsia="Calibri" w:cs="Arial"/>
          <w:noProof/>
          <w:szCs w:val="20"/>
        </w:rPr>
      </w:pPr>
    </w:p>
    <w:p w14:paraId="1D3698E0" w14:textId="77777777" w:rsidR="003144C0" w:rsidRPr="001E259A" w:rsidRDefault="003144C0" w:rsidP="003144C0">
      <w:pPr>
        <w:pStyle w:val="Heading3"/>
        <w:rPr>
          <w:b/>
          <w:noProof/>
          <w:sz w:val="22"/>
          <w:szCs w:val="22"/>
          <w:lang w:eastAsia="ar-SA"/>
        </w:rPr>
      </w:pPr>
      <w:bookmarkStart w:id="47" w:name="_Toc517267924"/>
      <w:bookmarkStart w:id="48" w:name="_Toc517272012"/>
      <w:bookmarkStart w:id="49" w:name="_Toc113027579"/>
      <w:r w:rsidRPr="001E259A">
        <w:rPr>
          <w:b/>
          <w:noProof/>
          <w:sz w:val="22"/>
          <w:szCs w:val="22"/>
          <w:lang w:eastAsia="ar-SA"/>
        </w:rPr>
        <w:t>Tehnične specifikacije</w:t>
      </w:r>
      <w:bookmarkEnd w:id="47"/>
      <w:bookmarkEnd w:id="48"/>
      <w:bookmarkEnd w:id="49"/>
    </w:p>
    <w:p w14:paraId="52937EBA" w14:textId="77777777" w:rsidR="003144C0" w:rsidRPr="001E259A" w:rsidRDefault="003144C0" w:rsidP="003144C0">
      <w:pPr>
        <w:spacing w:after="160" w:line="259" w:lineRule="auto"/>
        <w:contextualSpacing/>
        <w:rPr>
          <w:rFonts w:eastAsia="Calibri" w:cs="Arial"/>
          <w:noProof/>
          <w:szCs w:val="20"/>
        </w:rPr>
      </w:pPr>
    </w:p>
    <w:p w14:paraId="7F717CA2" w14:textId="77777777" w:rsidR="003144C0" w:rsidRPr="001E259A" w:rsidRDefault="003144C0" w:rsidP="003144C0">
      <w:pPr>
        <w:rPr>
          <w:rFonts w:cs="Arial"/>
          <w:bCs/>
          <w:noProof/>
          <w:szCs w:val="20"/>
        </w:rPr>
      </w:pPr>
      <w:r w:rsidRPr="001E259A">
        <w:rPr>
          <w:rFonts w:cs="Arial"/>
          <w:bCs/>
          <w:noProof/>
          <w:szCs w:val="20"/>
        </w:rPr>
        <w:t>Naročnik kupuje:</w:t>
      </w:r>
    </w:p>
    <w:p w14:paraId="5D2BCD6F" w14:textId="77777777" w:rsidR="003144C0" w:rsidRPr="001E259A" w:rsidRDefault="003144C0" w:rsidP="003144C0">
      <w:pPr>
        <w:pStyle w:val="ListParagraph"/>
        <w:numPr>
          <w:ilvl w:val="0"/>
          <w:numId w:val="40"/>
        </w:numPr>
        <w:rPr>
          <w:rFonts w:cs="Arial"/>
          <w:noProof/>
          <w:szCs w:val="20"/>
        </w:rPr>
      </w:pPr>
      <w:r w:rsidRPr="001E259A">
        <w:rPr>
          <w:rFonts w:cs="Arial"/>
          <w:noProof/>
          <w:szCs w:val="20"/>
        </w:rPr>
        <w:t xml:space="preserve">avdio mešalno mizo (kontrolni sistem) s 24 regulatorji zvoka, </w:t>
      </w:r>
    </w:p>
    <w:p w14:paraId="74750904" w14:textId="77777777" w:rsidR="003144C0" w:rsidRPr="001E259A" w:rsidRDefault="003144C0" w:rsidP="003144C0">
      <w:pPr>
        <w:pStyle w:val="ListParagraph"/>
        <w:numPr>
          <w:ilvl w:val="0"/>
          <w:numId w:val="40"/>
        </w:numPr>
        <w:rPr>
          <w:rFonts w:cs="Arial"/>
          <w:noProof/>
          <w:szCs w:val="20"/>
        </w:rPr>
      </w:pPr>
      <w:r w:rsidRPr="001E259A">
        <w:rPr>
          <w:rFonts w:cs="Arial"/>
          <w:noProof/>
          <w:szCs w:val="20"/>
        </w:rPr>
        <w:t>programsko opremo (plugine)</w:t>
      </w:r>
    </w:p>
    <w:p w14:paraId="2E06A7E4" w14:textId="77777777" w:rsidR="003144C0" w:rsidRPr="001E259A" w:rsidRDefault="003144C0" w:rsidP="003144C0">
      <w:pPr>
        <w:rPr>
          <w:rFonts w:cs="Arial"/>
          <w:noProof/>
          <w:szCs w:val="20"/>
        </w:rPr>
      </w:pPr>
    </w:p>
    <w:p w14:paraId="38139FE4" w14:textId="03174033" w:rsidR="003144C0" w:rsidRPr="001E259A" w:rsidRDefault="003144C0" w:rsidP="003144C0">
      <w:pPr>
        <w:rPr>
          <w:rFonts w:cs="Arial"/>
          <w:noProof/>
        </w:rPr>
      </w:pPr>
      <w:r w:rsidRPr="001E259A">
        <w:rPr>
          <w:rFonts w:cs="Arial"/>
          <w:noProof/>
          <w:szCs w:val="20"/>
        </w:rPr>
        <w:t xml:space="preserve">za potrebe Sinhro studia 1 in Glasbene opremljevalnice. Avdio mešalna miza (kontrolni sistem) mora biti strojna nadgradnja programske opreme Pro Tools, s katero se mora v polnosti dopolnjevati. </w:t>
      </w:r>
      <w:r w:rsidRPr="001E259A">
        <w:rPr>
          <w:rFonts w:cs="Arial"/>
          <w:noProof/>
          <w:szCs w:val="20"/>
        </w:rPr>
        <w:lastRenderedPageBreak/>
        <w:t>Zagotovljena mora biti kompatibilnost z operacijskim sistemom Mac OS. Programska oprema mora biti uporabna za nedoločen čas.</w:t>
      </w:r>
    </w:p>
    <w:p w14:paraId="63E9D228" w14:textId="77777777" w:rsidR="003144C0" w:rsidRPr="001E259A" w:rsidRDefault="003144C0" w:rsidP="003144C0">
      <w:pPr>
        <w:rPr>
          <w:rFonts w:cs="Arial"/>
          <w:noProof/>
          <w:szCs w:val="20"/>
        </w:rPr>
      </w:pPr>
    </w:p>
    <w:p w14:paraId="7EE279D3" w14:textId="5074C8EA" w:rsidR="003144C0" w:rsidRPr="001E259A" w:rsidRDefault="003144C0" w:rsidP="003144C0">
      <w:pPr>
        <w:rPr>
          <w:rFonts w:cs="Arial"/>
          <w:noProof/>
          <w:szCs w:val="20"/>
        </w:rPr>
      </w:pPr>
      <w:bookmarkStart w:id="50" w:name="_Hlk513122290"/>
      <w:r w:rsidRPr="001E259A">
        <w:rPr>
          <w:rFonts w:cs="Arial"/>
          <w:noProof/>
          <w:szCs w:val="20"/>
        </w:rPr>
        <w:t>Ponudnik mora v specifikaciji navesti vse module in druge sestavne dele, iz katerih so sestavljene posamezne komponente.</w:t>
      </w:r>
    </w:p>
    <w:p w14:paraId="51689654" w14:textId="77777777" w:rsidR="003144C0" w:rsidRPr="001E259A" w:rsidRDefault="003144C0" w:rsidP="003144C0">
      <w:pPr>
        <w:rPr>
          <w:rFonts w:cs="Arial"/>
          <w:b/>
          <w:noProof/>
          <w:szCs w:val="20"/>
          <w:lang w:eastAsia="sl-SI"/>
        </w:rPr>
      </w:pPr>
    </w:p>
    <w:tbl>
      <w:tblPr>
        <w:tblStyle w:val="TableGrid"/>
        <w:tblW w:w="0" w:type="auto"/>
        <w:tblLook w:val="04A0" w:firstRow="1" w:lastRow="0" w:firstColumn="1" w:lastColumn="0" w:noHBand="0" w:noVBand="1"/>
      </w:tblPr>
      <w:tblGrid>
        <w:gridCol w:w="702"/>
        <w:gridCol w:w="5006"/>
        <w:gridCol w:w="2377"/>
        <w:gridCol w:w="931"/>
      </w:tblGrid>
      <w:tr w:rsidR="003144C0" w:rsidRPr="001E259A" w14:paraId="76CA4AA9" w14:textId="77777777" w:rsidTr="003144C0">
        <w:tc>
          <w:tcPr>
            <w:tcW w:w="702" w:type="dxa"/>
            <w:tcBorders>
              <w:top w:val="single" w:sz="4" w:space="0" w:color="auto"/>
              <w:left w:val="single" w:sz="4" w:space="0" w:color="auto"/>
              <w:bottom w:val="single" w:sz="4" w:space="0" w:color="auto"/>
              <w:right w:val="single" w:sz="4" w:space="0" w:color="auto"/>
            </w:tcBorders>
            <w:hideMark/>
          </w:tcPr>
          <w:p w14:paraId="345BE5F7" w14:textId="77777777" w:rsidR="003144C0" w:rsidRPr="001E259A" w:rsidRDefault="003144C0" w:rsidP="003144C0">
            <w:pPr>
              <w:rPr>
                <w:rFonts w:cs="Arial"/>
                <w:b/>
                <w:noProof/>
                <w:szCs w:val="20"/>
              </w:rPr>
            </w:pPr>
            <w:r w:rsidRPr="001E259A">
              <w:rPr>
                <w:rFonts w:cs="Arial"/>
                <w:b/>
                <w:noProof/>
                <w:szCs w:val="20"/>
              </w:rPr>
              <w:t>Zap. št.</w:t>
            </w:r>
          </w:p>
        </w:tc>
        <w:tc>
          <w:tcPr>
            <w:tcW w:w="5006" w:type="dxa"/>
            <w:tcBorders>
              <w:top w:val="single" w:sz="4" w:space="0" w:color="auto"/>
              <w:left w:val="single" w:sz="4" w:space="0" w:color="auto"/>
              <w:bottom w:val="single" w:sz="4" w:space="0" w:color="auto"/>
              <w:right w:val="single" w:sz="4" w:space="0" w:color="auto"/>
            </w:tcBorders>
            <w:hideMark/>
          </w:tcPr>
          <w:p w14:paraId="4491F937" w14:textId="77777777" w:rsidR="003144C0" w:rsidRPr="001E259A" w:rsidRDefault="003144C0" w:rsidP="003144C0">
            <w:pPr>
              <w:rPr>
                <w:rFonts w:cs="Arial"/>
                <w:b/>
                <w:noProof/>
                <w:szCs w:val="20"/>
              </w:rPr>
            </w:pPr>
            <w:r w:rsidRPr="001E259A">
              <w:rPr>
                <w:rFonts w:cs="Arial"/>
                <w:b/>
                <w:noProof/>
                <w:szCs w:val="20"/>
              </w:rPr>
              <w:t>Opis</w:t>
            </w:r>
          </w:p>
        </w:tc>
        <w:tc>
          <w:tcPr>
            <w:tcW w:w="2377" w:type="dxa"/>
            <w:tcBorders>
              <w:top w:val="single" w:sz="4" w:space="0" w:color="auto"/>
              <w:left w:val="single" w:sz="4" w:space="0" w:color="auto"/>
              <w:bottom w:val="single" w:sz="4" w:space="0" w:color="auto"/>
              <w:right w:val="single" w:sz="4" w:space="0" w:color="auto"/>
            </w:tcBorders>
            <w:hideMark/>
          </w:tcPr>
          <w:p w14:paraId="2F128D92" w14:textId="7E319D84" w:rsidR="003144C0" w:rsidRPr="001E259A" w:rsidRDefault="003144C0" w:rsidP="003144C0">
            <w:pPr>
              <w:rPr>
                <w:rFonts w:cs="Arial"/>
                <w:b/>
                <w:noProof/>
                <w:szCs w:val="20"/>
              </w:rPr>
            </w:pPr>
            <w:r w:rsidRPr="001E259A">
              <w:rPr>
                <w:rFonts w:cs="Arial"/>
                <w:b/>
                <w:noProof/>
                <w:szCs w:val="20"/>
              </w:rPr>
              <w:t>Predlagani tip ali enakovredno</w:t>
            </w:r>
          </w:p>
        </w:tc>
        <w:tc>
          <w:tcPr>
            <w:tcW w:w="931" w:type="dxa"/>
            <w:tcBorders>
              <w:top w:val="single" w:sz="4" w:space="0" w:color="auto"/>
              <w:left w:val="single" w:sz="4" w:space="0" w:color="auto"/>
              <w:bottom w:val="single" w:sz="4" w:space="0" w:color="auto"/>
              <w:right w:val="single" w:sz="4" w:space="0" w:color="auto"/>
            </w:tcBorders>
            <w:hideMark/>
          </w:tcPr>
          <w:p w14:paraId="75CDE4AA" w14:textId="77777777" w:rsidR="003144C0" w:rsidRPr="001E259A" w:rsidRDefault="003144C0" w:rsidP="003144C0">
            <w:pPr>
              <w:rPr>
                <w:rFonts w:cs="Arial"/>
                <w:b/>
                <w:noProof/>
                <w:szCs w:val="20"/>
              </w:rPr>
            </w:pPr>
            <w:r w:rsidRPr="001E259A">
              <w:rPr>
                <w:rFonts w:cs="Arial"/>
                <w:b/>
                <w:noProof/>
                <w:szCs w:val="20"/>
              </w:rPr>
              <w:t>Kosov</w:t>
            </w:r>
          </w:p>
        </w:tc>
      </w:tr>
      <w:tr w:rsidR="003144C0" w:rsidRPr="001E259A" w14:paraId="2B3E6981" w14:textId="77777777" w:rsidTr="003144C0">
        <w:tc>
          <w:tcPr>
            <w:tcW w:w="702" w:type="dxa"/>
            <w:hideMark/>
          </w:tcPr>
          <w:p w14:paraId="20FD0EC2" w14:textId="77777777" w:rsidR="003144C0" w:rsidRPr="001E259A" w:rsidRDefault="003144C0" w:rsidP="003144C0">
            <w:pPr>
              <w:pStyle w:val="NoSpacing"/>
              <w:spacing w:line="360" w:lineRule="auto"/>
              <w:jc w:val="both"/>
              <w:rPr>
                <w:rFonts w:ascii="Arial" w:hAnsi="Arial" w:cs="Arial"/>
                <w:noProof/>
              </w:rPr>
            </w:pPr>
          </w:p>
          <w:p w14:paraId="499F2DCE" w14:textId="07FA1B7C" w:rsidR="003144C0" w:rsidRPr="001E259A" w:rsidRDefault="003144C0" w:rsidP="003144C0">
            <w:pPr>
              <w:pStyle w:val="NoSpacing"/>
              <w:spacing w:line="360" w:lineRule="auto"/>
              <w:jc w:val="both"/>
              <w:rPr>
                <w:rFonts w:ascii="Arial" w:hAnsi="Arial" w:cs="Arial"/>
                <w:noProof/>
              </w:rPr>
            </w:pPr>
            <w:r w:rsidRPr="001E259A">
              <w:rPr>
                <w:rFonts w:ascii="Arial" w:hAnsi="Arial" w:cs="Arial"/>
                <w:noProof/>
              </w:rPr>
              <w:t>1</w:t>
            </w:r>
          </w:p>
        </w:tc>
        <w:tc>
          <w:tcPr>
            <w:tcW w:w="5006" w:type="dxa"/>
            <w:hideMark/>
          </w:tcPr>
          <w:p w14:paraId="548EDE7C" w14:textId="77777777" w:rsidR="003144C0" w:rsidRPr="001E259A" w:rsidRDefault="003144C0" w:rsidP="003144C0">
            <w:pPr>
              <w:rPr>
                <w:rFonts w:cs="Arial"/>
                <w:noProof/>
                <w:szCs w:val="20"/>
                <w:shd w:val="clear" w:color="auto" w:fill="FFFFFF"/>
              </w:rPr>
            </w:pPr>
          </w:p>
          <w:p w14:paraId="7AAD0DC7" w14:textId="6ABC4ACF" w:rsidR="003144C0" w:rsidRPr="001E259A" w:rsidRDefault="003144C0" w:rsidP="003144C0">
            <w:pPr>
              <w:rPr>
                <w:rFonts w:cs="Arial"/>
                <w:noProof/>
                <w:szCs w:val="20"/>
                <w:shd w:val="clear" w:color="auto" w:fill="FFFFFF"/>
              </w:rPr>
            </w:pPr>
            <w:r w:rsidRPr="001E259A">
              <w:rPr>
                <w:rFonts w:cs="Arial"/>
                <w:noProof/>
                <w:szCs w:val="20"/>
                <w:shd w:val="clear" w:color="auto" w:fill="FFFFFF"/>
              </w:rPr>
              <w:t>Avdio mešalna miza (kontrolni sistem) s 24 regulatorji zvoka:</w:t>
            </w:r>
          </w:p>
          <w:p w14:paraId="5BF6723E" w14:textId="77777777" w:rsidR="003144C0" w:rsidRPr="001E259A" w:rsidRDefault="003144C0" w:rsidP="003144C0">
            <w:pPr>
              <w:pStyle w:val="ListParagraph"/>
              <w:numPr>
                <w:ilvl w:val="0"/>
                <w:numId w:val="41"/>
              </w:numPr>
              <w:rPr>
                <w:rFonts w:cs="Arial"/>
                <w:noProof/>
                <w:szCs w:val="20"/>
                <w:shd w:val="clear" w:color="auto" w:fill="FFFFFF"/>
              </w:rPr>
            </w:pPr>
            <w:r w:rsidRPr="001E259A">
              <w:rPr>
                <w:rFonts w:cs="Arial"/>
                <w:noProof/>
                <w:szCs w:val="20"/>
                <w:shd w:val="clear" w:color="auto" w:fill="FFFFFF"/>
              </w:rPr>
              <w:t>zasnova mora biti modularna, moduli morajo biti nameščeni v okvirju</w:t>
            </w:r>
          </w:p>
          <w:p w14:paraId="1889A48B" w14:textId="77777777" w:rsidR="003144C0" w:rsidRPr="001E259A" w:rsidRDefault="003144C0" w:rsidP="003144C0">
            <w:pPr>
              <w:pStyle w:val="ListParagraph"/>
              <w:numPr>
                <w:ilvl w:val="0"/>
                <w:numId w:val="41"/>
              </w:numPr>
              <w:rPr>
                <w:rFonts w:cs="Arial"/>
                <w:noProof/>
                <w:szCs w:val="20"/>
                <w:shd w:val="clear" w:color="auto" w:fill="FFFFFF"/>
              </w:rPr>
            </w:pPr>
            <w:r w:rsidRPr="001E259A">
              <w:rPr>
                <w:rFonts w:cs="Arial"/>
                <w:noProof/>
                <w:szCs w:val="20"/>
                <w:shd w:val="clear" w:color="auto" w:fill="FFFFFF"/>
              </w:rPr>
              <w:t>omogočena mora biti zamenjava pozicije posameznih modulov</w:t>
            </w:r>
          </w:p>
          <w:p w14:paraId="737A312C" w14:textId="77777777" w:rsidR="003144C0" w:rsidRPr="001E259A" w:rsidRDefault="003144C0" w:rsidP="003144C0">
            <w:pPr>
              <w:pStyle w:val="ListParagraph"/>
              <w:numPr>
                <w:ilvl w:val="0"/>
                <w:numId w:val="41"/>
              </w:numPr>
              <w:rPr>
                <w:rFonts w:cs="Arial"/>
                <w:noProof/>
                <w:szCs w:val="20"/>
                <w:shd w:val="clear" w:color="auto" w:fill="FFFFFF"/>
              </w:rPr>
            </w:pPr>
            <w:r w:rsidRPr="001E259A">
              <w:rPr>
                <w:rFonts w:cs="Arial"/>
                <w:noProof/>
                <w:szCs w:val="20"/>
                <w:shd w:val="clear" w:color="auto" w:fill="FFFFFF"/>
              </w:rPr>
              <w:t>omogočati mora hitro in učinkovito delo s programsko opremo Pro Tools</w:t>
            </w:r>
          </w:p>
          <w:p w14:paraId="31BD6C88" w14:textId="77777777" w:rsidR="003144C0" w:rsidRPr="001E259A" w:rsidRDefault="003144C0" w:rsidP="003144C0">
            <w:pPr>
              <w:pStyle w:val="ListParagraph"/>
              <w:numPr>
                <w:ilvl w:val="0"/>
                <w:numId w:val="41"/>
              </w:numPr>
              <w:rPr>
                <w:rFonts w:cs="Arial"/>
                <w:noProof/>
                <w:szCs w:val="20"/>
              </w:rPr>
            </w:pPr>
            <w:r w:rsidRPr="001E259A">
              <w:rPr>
                <w:rFonts w:cs="Arial"/>
                <w:noProof/>
                <w:szCs w:val="20"/>
                <w:shd w:val="clear" w:color="auto" w:fill="FFFFFF"/>
              </w:rPr>
              <w:t xml:space="preserve">imeti mora najmanj </w:t>
            </w:r>
            <w:r w:rsidRPr="001E259A">
              <w:rPr>
                <w:rFonts w:cs="Arial"/>
                <w:noProof/>
                <w:szCs w:val="20"/>
              </w:rPr>
              <w:t>24 motoriziranih regulatorjev nivoja zvoka</w:t>
            </w:r>
          </w:p>
          <w:p w14:paraId="4AF96783" w14:textId="77777777" w:rsidR="003144C0" w:rsidRPr="001E259A" w:rsidRDefault="003144C0" w:rsidP="003144C0">
            <w:pPr>
              <w:pStyle w:val="ListParagraph"/>
              <w:numPr>
                <w:ilvl w:val="0"/>
                <w:numId w:val="41"/>
              </w:numPr>
              <w:rPr>
                <w:rFonts w:cs="Arial"/>
                <w:noProof/>
                <w:szCs w:val="20"/>
                <w:shd w:val="clear" w:color="auto" w:fill="FFFFFF"/>
              </w:rPr>
            </w:pPr>
            <w:r w:rsidRPr="001E259A">
              <w:rPr>
                <w:rFonts w:cs="Arial"/>
                <w:noProof/>
                <w:szCs w:val="20"/>
              </w:rPr>
              <w:t>nad vsakim regulatorjem nivoja</w:t>
            </w:r>
            <w:r w:rsidRPr="001E259A">
              <w:rPr>
                <w:rFonts w:cs="Arial"/>
                <w:noProof/>
                <w:szCs w:val="20"/>
                <w:shd w:val="clear" w:color="auto" w:fill="FFFFFF"/>
              </w:rPr>
              <w:t xml:space="preserve"> morajo biti najmanj štirje kontrolni gumbi za urejanje avdio signala ali za spreminjanje parametrov pluginov, skupaj torej najmanj 96 kontrolnih gumbov</w:t>
            </w:r>
          </w:p>
          <w:p w14:paraId="5D04D8B7" w14:textId="77777777" w:rsidR="003144C0" w:rsidRPr="001E259A" w:rsidRDefault="003144C0" w:rsidP="003144C0">
            <w:pPr>
              <w:pStyle w:val="ListParagraph"/>
              <w:numPr>
                <w:ilvl w:val="0"/>
                <w:numId w:val="41"/>
              </w:numPr>
              <w:rPr>
                <w:rFonts w:cs="Arial"/>
                <w:noProof/>
                <w:szCs w:val="20"/>
                <w:shd w:val="clear" w:color="auto" w:fill="FFFFFF"/>
              </w:rPr>
            </w:pPr>
            <w:r w:rsidRPr="001E259A">
              <w:rPr>
                <w:rFonts w:cs="Arial"/>
                <w:noProof/>
                <w:szCs w:val="20"/>
                <w:shd w:val="clear" w:color="auto" w:fill="FFFFFF"/>
              </w:rPr>
              <w:t>na vsakem od kontrolnih gumbov mora biti omogočena možnost dodelitve različnih funkcij (dinamika, EQ, ...)</w:t>
            </w:r>
          </w:p>
          <w:p w14:paraId="1DFAD34D" w14:textId="77777777" w:rsidR="003144C0" w:rsidRPr="001E259A" w:rsidRDefault="003144C0" w:rsidP="003144C0">
            <w:pPr>
              <w:pStyle w:val="ListParagraph"/>
              <w:numPr>
                <w:ilvl w:val="0"/>
                <w:numId w:val="41"/>
              </w:numPr>
              <w:rPr>
                <w:rFonts w:cs="Arial"/>
                <w:noProof/>
                <w:szCs w:val="20"/>
                <w:shd w:val="clear" w:color="auto" w:fill="FFFFFF"/>
              </w:rPr>
            </w:pPr>
            <w:r w:rsidRPr="001E259A">
              <w:rPr>
                <w:rFonts w:cs="Arial"/>
                <w:noProof/>
                <w:szCs w:val="20"/>
                <w:shd w:val="clear" w:color="auto" w:fill="FFFFFF"/>
              </w:rPr>
              <w:t>imeti mora tipke za snemanje in predvajanje avdio posnetkov (REC, PLAY)</w:t>
            </w:r>
          </w:p>
          <w:p w14:paraId="3A88FD40" w14:textId="77777777" w:rsidR="003144C0" w:rsidRPr="001E259A" w:rsidRDefault="003144C0" w:rsidP="003144C0">
            <w:pPr>
              <w:pStyle w:val="ListParagraph"/>
              <w:numPr>
                <w:ilvl w:val="0"/>
                <w:numId w:val="41"/>
              </w:numPr>
              <w:rPr>
                <w:rFonts w:cs="Arial"/>
                <w:noProof/>
                <w:szCs w:val="20"/>
                <w:shd w:val="clear" w:color="auto" w:fill="FFFFFF"/>
              </w:rPr>
            </w:pPr>
            <w:r w:rsidRPr="001E259A">
              <w:rPr>
                <w:rFonts w:cs="Arial"/>
                <w:noProof/>
                <w:szCs w:val="20"/>
                <w:shd w:val="clear" w:color="auto" w:fill="FFFFFF"/>
              </w:rPr>
              <w:t>omogočati mora kontrolo poslušanja zvoka (stereo, 5.1, 7.1)</w:t>
            </w:r>
          </w:p>
          <w:p w14:paraId="346856A5" w14:textId="77777777" w:rsidR="003144C0" w:rsidRPr="001E259A" w:rsidRDefault="003144C0" w:rsidP="003144C0">
            <w:pPr>
              <w:pStyle w:val="ListParagraph"/>
              <w:numPr>
                <w:ilvl w:val="0"/>
                <w:numId w:val="41"/>
              </w:numPr>
              <w:rPr>
                <w:rFonts w:cs="Arial"/>
                <w:noProof/>
                <w:szCs w:val="20"/>
                <w:shd w:val="clear" w:color="auto" w:fill="FFFFFF"/>
              </w:rPr>
            </w:pPr>
            <w:r w:rsidRPr="001E259A">
              <w:rPr>
                <w:rFonts w:cs="Arial"/>
                <w:noProof/>
                <w:szCs w:val="20"/>
                <w:shd w:val="clear" w:color="auto" w:fill="FFFFFF"/>
              </w:rPr>
              <w:t>omogočati mora kontrolo prostorskega zvoka preko krmilne ročice (joystick)</w:t>
            </w:r>
          </w:p>
          <w:p w14:paraId="21D0BBFA" w14:textId="3115577F" w:rsidR="003144C0" w:rsidRPr="001E259A" w:rsidRDefault="007B2D1A" w:rsidP="003144C0">
            <w:pPr>
              <w:pStyle w:val="ListParagraph"/>
              <w:numPr>
                <w:ilvl w:val="0"/>
                <w:numId w:val="41"/>
              </w:numPr>
              <w:rPr>
                <w:rFonts w:cs="Arial"/>
                <w:noProof/>
                <w:szCs w:val="20"/>
                <w:shd w:val="clear" w:color="auto" w:fill="FFFFFF"/>
              </w:rPr>
            </w:pPr>
            <w:r w:rsidRPr="001E259A">
              <w:rPr>
                <w:rFonts w:cs="Arial"/>
                <w:noProof/>
                <w:szCs w:val="20"/>
                <w:shd w:val="clear" w:color="auto" w:fill="FFFFFF"/>
              </w:rPr>
              <w:t xml:space="preserve">največja skupna širina avdio mešalne mize (kontrolnega sistema) je 1560 mm. </w:t>
            </w:r>
            <w:r w:rsidR="003144C0" w:rsidRPr="001E259A">
              <w:rPr>
                <w:rFonts w:cs="Arial"/>
                <w:noProof/>
                <w:szCs w:val="20"/>
                <w:shd w:val="clear" w:color="auto" w:fill="FFFFFF"/>
              </w:rPr>
              <w:t>Prostor, kjer modulov ne bo nameščenih, mora biti zapolnjen s praznimi paneli z gladko površino. Ob straneh morajo biti nameščeni stranski paneli, s sprednje strani mora biti nameščena opora za roke.</w:t>
            </w:r>
          </w:p>
        </w:tc>
        <w:tc>
          <w:tcPr>
            <w:tcW w:w="2377" w:type="dxa"/>
            <w:hideMark/>
          </w:tcPr>
          <w:p w14:paraId="5FC83CF6" w14:textId="77777777" w:rsidR="003144C0" w:rsidRPr="001E259A" w:rsidRDefault="003144C0" w:rsidP="003144C0">
            <w:pPr>
              <w:pStyle w:val="NoSpacing"/>
              <w:spacing w:line="360" w:lineRule="auto"/>
              <w:jc w:val="both"/>
              <w:rPr>
                <w:rFonts w:ascii="Arial" w:hAnsi="Arial" w:cs="Arial"/>
                <w:noProof/>
              </w:rPr>
            </w:pPr>
            <w:r w:rsidRPr="001E259A">
              <w:rPr>
                <w:rFonts w:ascii="Arial" w:hAnsi="Arial" w:cs="Arial"/>
                <w:noProof/>
              </w:rPr>
              <w:t>Avid S6 M40</w:t>
            </w:r>
          </w:p>
        </w:tc>
        <w:tc>
          <w:tcPr>
            <w:tcW w:w="931" w:type="dxa"/>
            <w:hideMark/>
          </w:tcPr>
          <w:p w14:paraId="1FD78CB9" w14:textId="77777777" w:rsidR="003144C0" w:rsidRPr="001E259A" w:rsidRDefault="003144C0" w:rsidP="003144C0">
            <w:pPr>
              <w:spacing w:line="360" w:lineRule="auto"/>
              <w:rPr>
                <w:rFonts w:cs="Arial"/>
                <w:noProof/>
                <w:szCs w:val="20"/>
              </w:rPr>
            </w:pPr>
            <w:r w:rsidRPr="001E259A">
              <w:rPr>
                <w:rFonts w:cs="Arial"/>
                <w:noProof/>
                <w:szCs w:val="20"/>
              </w:rPr>
              <w:t>1</w:t>
            </w:r>
          </w:p>
        </w:tc>
      </w:tr>
      <w:tr w:rsidR="003144C0" w:rsidRPr="001E259A" w14:paraId="3A84925B" w14:textId="77777777" w:rsidTr="003144C0">
        <w:tc>
          <w:tcPr>
            <w:tcW w:w="702" w:type="dxa"/>
            <w:hideMark/>
          </w:tcPr>
          <w:p w14:paraId="14623A9B" w14:textId="77777777" w:rsidR="003144C0" w:rsidRPr="001E259A" w:rsidRDefault="003144C0" w:rsidP="003144C0">
            <w:pPr>
              <w:pStyle w:val="NoSpacing"/>
              <w:spacing w:line="360" w:lineRule="auto"/>
              <w:jc w:val="both"/>
              <w:rPr>
                <w:rFonts w:ascii="Arial" w:hAnsi="Arial" w:cs="Arial"/>
                <w:noProof/>
              </w:rPr>
            </w:pPr>
            <w:r w:rsidRPr="001E259A">
              <w:rPr>
                <w:rFonts w:ascii="Arial" w:hAnsi="Arial" w:cs="Arial"/>
                <w:noProof/>
              </w:rPr>
              <w:t>2</w:t>
            </w:r>
          </w:p>
        </w:tc>
        <w:tc>
          <w:tcPr>
            <w:tcW w:w="5006" w:type="dxa"/>
            <w:hideMark/>
          </w:tcPr>
          <w:p w14:paraId="176EFD64" w14:textId="77777777" w:rsidR="003144C0" w:rsidRPr="001E259A" w:rsidRDefault="003144C0" w:rsidP="003144C0">
            <w:pPr>
              <w:rPr>
                <w:noProof/>
              </w:rPr>
            </w:pPr>
            <w:r w:rsidRPr="001E259A">
              <w:rPr>
                <w:noProof/>
              </w:rPr>
              <w:t>Zbirka pluginov za restavriranje in procesiranje zvoka:</w:t>
            </w:r>
          </w:p>
          <w:p w14:paraId="17FB97D5" w14:textId="77777777" w:rsidR="003144C0" w:rsidRPr="001E259A" w:rsidRDefault="003144C0" w:rsidP="003144C0">
            <w:pPr>
              <w:pStyle w:val="ListParagraph"/>
              <w:numPr>
                <w:ilvl w:val="0"/>
                <w:numId w:val="45"/>
              </w:numPr>
              <w:rPr>
                <w:noProof/>
              </w:rPr>
            </w:pPr>
            <w:r w:rsidRPr="001E259A">
              <w:rPr>
                <w:noProof/>
              </w:rPr>
              <w:t>orodja za popravljanje avdio signala</w:t>
            </w:r>
          </w:p>
          <w:p w14:paraId="29FC8A31" w14:textId="77777777" w:rsidR="003144C0" w:rsidRPr="001E259A" w:rsidRDefault="003144C0" w:rsidP="003144C0">
            <w:pPr>
              <w:pStyle w:val="ListParagraph"/>
              <w:numPr>
                <w:ilvl w:val="0"/>
                <w:numId w:val="45"/>
              </w:numPr>
              <w:rPr>
                <w:noProof/>
              </w:rPr>
            </w:pPr>
            <w:r w:rsidRPr="001E259A">
              <w:rPr>
                <w:noProof/>
              </w:rPr>
              <w:t>orodja za analizo in meritve avdio signala</w:t>
            </w:r>
          </w:p>
          <w:p w14:paraId="584E3C09" w14:textId="77777777" w:rsidR="003144C0" w:rsidRPr="001E259A" w:rsidRDefault="003144C0" w:rsidP="003144C0">
            <w:pPr>
              <w:pStyle w:val="ListParagraph"/>
              <w:numPr>
                <w:ilvl w:val="0"/>
                <w:numId w:val="45"/>
              </w:numPr>
              <w:rPr>
                <w:noProof/>
              </w:rPr>
            </w:pPr>
            <w:r w:rsidRPr="001E259A">
              <w:rPr>
                <w:noProof/>
              </w:rPr>
              <w:t>orodja za poročila o glasnosti</w:t>
            </w:r>
          </w:p>
          <w:p w14:paraId="4C6214FD" w14:textId="77777777" w:rsidR="003144C0" w:rsidRPr="001E259A" w:rsidRDefault="003144C0" w:rsidP="003144C0">
            <w:pPr>
              <w:pStyle w:val="ListParagraph"/>
              <w:numPr>
                <w:ilvl w:val="0"/>
                <w:numId w:val="45"/>
              </w:numPr>
              <w:rPr>
                <w:noProof/>
              </w:rPr>
            </w:pPr>
            <w:r w:rsidRPr="001E259A">
              <w:rPr>
                <w:noProof/>
              </w:rPr>
              <w:t>kompatibilno s Pro Tools in MacOS</w:t>
            </w:r>
          </w:p>
        </w:tc>
        <w:tc>
          <w:tcPr>
            <w:tcW w:w="2377" w:type="dxa"/>
            <w:hideMark/>
          </w:tcPr>
          <w:p w14:paraId="69CC0114" w14:textId="77777777" w:rsidR="003144C0" w:rsidRPr="001E259A" w:rsidRDefault="003144C0" w:rsidP="003144C0">
            <w:pPr>
              <w:pStyle w:val="NoSpacing"/>
              <w:spacing w:line="360" w:lineRule="auto"/>
              <w:rPr>
                <w:rFonts w:ascii="Arial" w:hAnsi="Arial" w:cs="Arial"/>
                <w:noProof/>
              </w:rPr>
            </w:pPr>
            <w:r w:rsidRPr="001E259A">
              <w:rPr>
                <w:rFonts w:ascii="Arial" w:hAnsi="Arial" w:cs="Arial"/>
                <w:noProof/>
              </w:rPr>
              <w:t>Izotope RX Post Production Suite 6</w:t>
            </w:r>
          </w:p>
        </w:tc>
        <w:tc>
          <w:tcPr>
            <w:tcW w:w="931" w:type="dxa"/>
            <w:hideMark/>
          </w:tcPr>
          <w:p w14:paraId="52524DEE" w14:textId="77777777" w:rsidR="003144C0" w:rsidRPr="001E259A" w:rsidRDefault="003144C0" w:rsidP="003144C0">
            <w:pPr>
              <w:spacing w:line="360" w:lineRule="auto"/>
              <w:rPr>
                <w:rFonts w:cs="Arial"/>
                <w:noProof/>
                <w:szCs w:val="20"/>
              </w:rPr>
            </w:pPr>
            <w:r w:rsidRPr="001E259A">
              <w:rPr>
                <w:rFonts w:cs="Arial"/>
                <w:noProof/>
                <w:szCs w:val="20"/>
              </w:rPr>
              <w:t>2</w:t>
            </w:r>
          </w:p>
        </w:tc>
      </w:tr>
      <w:tr w:rsidR="003144C0" w:rsidRPr="001E259A" w14:paraId="17FF7926" w14:textId="77777777" w:rsidTr="003144C0">
        <w:tc>
          <w:tcPr>
            <w:tcW w:w="702" w:type="dxa"/>
            <w:tcBorders>
              <w:top w:val="single" w:sz="4" w:space="0" w:color="auto"/>
              <w:left w:val="single" w:sz="4" w:space="0" w:color="auto"/>
              <w:bottom w:val="single" w:sz="4" w:space="0" w:color="auto"/>
              <w:right w:val="single" w:sz="4" w:space="0" w:color="auto"/>
            </w:tcBorders>
          </w:tcPr>
          <w:p w14:paraId="0AEF804F" w14:textId="77777777" w:rsidR="003144C0" w:rsidRPr="001E259A" w:rsidRDefault="003144C0" w:rsidP="003144C0">
            <w:pPr>
              <w:pStyle w:val="NoSpacing"/>
              <w:spacing w:line="360" w:lineRule="auto"/>
              <w:jc w:val="both"/>
              <w:rPr>
                <w:rFonts w:ascii="Arial" w:hAnsi="Arial" w:cs="Arial"/>
                <w:noProof/>
              </w:rPr>
            </w:pPr>
            <w:r w:rsidRPr="001E259A">
              <w:rPr>
                <w:rFonts w:ascii="Arial" w:hAnsi="Arial" w:cs="Arial"/>
                <w:noProof/>
              </w:rPr>
              <w:t>3</w:t>
            </w:r>
          </w:p>
        </w:tc>
        <w:tc>
          <w:tcPr>
            <w:tcW w:w="5006" w:type="dxa"/>
            <w:tcBorders>
              <w:top w:val="single" w:sz="4" w:space="0" w:color="auto"/>
              <w:left w:val="single" w:sz="4" w:space="0" w:color="auto"/>
              <w:bottom w:val="single" w:sz="4" w:space="0" w:color="auto"/>
              <w:right w:val="single" w:sz="4" w:space="0" w:color="auto"/>
            </w:tcBorders>
          </w:tcPr>
          <w:p w14:paraId="211A029C" w14:textId="77777777" w:rsidR="003144C0" w:rsidRPr="001E259A" w:rsidRDefault="003144C0" w:rsidP="003144C0">
            <w:pPr>
              <w:rPr>
                <w:noProof/>
              </w:rPr>
            </w:pPr>
            <w:r w:rsidRPr="001E259A">
              <w:rPr>
                <w:noProof/>
              </w:rPr>
              <w:t>Zbirka pluginov za kreativno oblikovanje zvoka:</w:t>
            </w:r>
          </w:p>
          <w:p w14:paraId="7DE2DF14" w14:textId="77777777" w:rsidR="003144C0" w:rsidRPr="001E259A" w:rsidRDefault="003144C0" w:rsidP="003144C0">
            <w:pPr>
              <w:numPr>
                <w:ilvl w:val="0"/>
                <w:numId w:val="47"/>
              </w:numPr>
              <w:rPr>
                <w:noProof/>
              </w:rPr>
            </w:pPr>
            <w:r w:rsidRPr="001E259A">
              <w:rPr>
                <w:noProof/>
              </w:rPr>
              <w:t>odmev</w:t>
            </w:r>
          </w:p>
          <w:p w14:paraId="0394FC41" w14:textId="77777777" w:rsidR="003144C0" w:rsidRPr="001E259A" w:rsidRDefault="003144C0" w:rsidP="003144C0">
            <w:pPr>
              <w:numPr>
                <w:ilvl w:val="0"/>
                <w:numId w:val="47"/>
              </w:numPr>
              <w:rPr>
                <w:noProof/>
              </w:rPr>
            </w:pPr>
            <w:r w:rsidRPr="001E259A">
              <w:rPr>
                <w:noProof/>
              </w:rPr>
              <w:t>6-pasovni kompresor zvoka</w:t>
            </w:r>
          </w:p>
          <w:p w14:paraId="059DF201" w14:textId="77777777" w:rsidR="003144C0" w:rsidRPr="001E259A" w:rsidRDefault="003144C0" w:rsidP="003144C0">
            <w:pPr>
              <w:numPr>
                <w:ilvl w:val="0"/>
                <w:numId w:val="47"/>
              </w:numPr>
              <w:rPr>
                <w:noProof/>
              </w:rPr>
            </w:pPr>
            <w:r w:rsidRPr="001E259A">
              <w:rPr>
                <w:noProof/>
              </w:rPr>
              <w:t>24-pasovni EQ</w:t>
            </w:r>
          </w:p>
          <w:p w14:paraId="1759C02C" w14:textId="77777777" w:rsidR="003144C0" w:rsidRPr="001E259A" w:rsidRDefault="003144C0" w:rsidP="003144C0">
            <w:pPr>
              <w:numPr>
                <w:ilvl w:val="0"/>
                <w:numId w:val="47"/>
              </w:numPr>
              <w:rPr>
                <w:noProof/>
              </w:rPr>
            </w:pPr>
            <w:r w:rsidRPr="001E259A">
              <w:rPr>
                <w:noProof/>
              </w:rPr>
              <w:t>inteligentni de-esser</w:t>
            </w:r>
          </w:p>
          <w:p w14:paraId="692E071D" w14:textId="77777777" w:rsidR="003144C0" w:rsidRPr="001E259A" w:rsidRDefault="003144C0" w:rsidP="003144C0">
            <w:pPr>
              <w:numPr>
                <w:ilvl w:val="0"/>
                <w:numId w:val="47"/>
              </w:numPr>
              <w:rPr>
                <w:noProof/>
              </w:rPr>
            </w:pPr>
            <w:r w:rsidRPr="001E259A">
              <w:rPr>
                <w:noProof/>
              </w:rPr>
              <w:t>kompatibilno s Pro Tools in MacOS</w:t>
            </w:r>
          </w:p>
        </w:tc>
        <w:tc>
          <w:tcPr>
            <w:tcW w:w="2377" w:type="dxa"/>
            <w:tcBorders>
              <w:top w:val="single" w:sz="4" w:space="0" w:color="auto"/>
              <w:left w:val="single" w:sz="4" w:space="0" w:color="auto"/>
              <w:bottom w:val="single" w:sz="4" w:space="0" w:color="auto"/>
              <w:right w:val="single" w:sz="4" w:space="0" w:color="auto"/>
            </w:tcBorders>
          </w:tcPr>
          <w:p w14:paraId="25D3C70B" w14:textId="77777777" w:rsidR="003144C0" w:rsidRPr="001E259A" w:rsidRDefault="003144C0" w:rsidP="003144C0">
            <w:pPr>
              <w:pStyle w:val="NoSpacing"/>
              <w:spacing w:line="360" w:lineRule="auto"/>
              <w:jc w:val="both"/>
              <w:rPr>
                <w:rFonts w:ascii="Arial" w:hAnsi="Arial" w:cs="Arial"/>
                <w:noProof/>
              </w:rPr>
            </w:pPr>
            <w:r w:rsidRPr="001E259A">
              <w:rPr>
                <w:rFonts w:ascii="Arial" w:hAnsi="Arial" w:cs="Arial"/>
                <w:noProof/>
              </w:rPr>
              <w:t>Fabfilter FX Bundle</w:t>
            </w:r>
          </w:p>
        </w:tc>
        <w:tc>
          <w:tcPr>
            <w:tcW w:w="931" w:type="dxa"/>
            <w:tcBorders>
              <w:top w:val="single" w:sz="4" w:space="0" w:color="auto"/>
              <w:left w:val="single" w:sz="4" w:space="0" w:color="auto"/>
              <w:bottom w:val="single" w:sz="4" w:space="0" w:color="auto"/>
              <w:right w:val="single" w:sz="4" w:space="0" w:color="auto"/>
            </w:tcBorders>
          </w:tcPr>
          <w:p w14:paraId="4887ACDD" w14:textId="77777777" w:rsidR="003144C0" w:rsidRPr="001E259A" w:rsidRDefault="003144C0" w:rsidP="003144C0">
            <w:pPr>
              <w:spacing w:line="360" w:lineRule="auto"/>
              <w:rPr>
                <w:rFonts w:cs="Arial"/>
                <w:noProof/>
                <w:szCs w:val="20"/>
              </w:rPr>
            </w:pPr>
            <w:r w:rsidRPr="001E259A">
              <w:rPr>
                <w:rFonts w:cs="Arial"/>
                <w:noProof/>
                <w:szCs w:val="20"/>
              </w:rPr>
              <w:t>1</w:t>
            </w:r>
          </w:p>
        </w:tc>
      </w:tr>
      <w:tr w:rsidR="003144C0" w:rsidRPr="001E259A" w14:paraId="2EA57983" w14:textId="77777777" w:rsidTr="003144C0">
        <w:tc>
          <w:tcPr>
            <w:tcW w:w="702" w:type="dxa"/>
            <w:tcBorders>
              <w:top w:val="single" w:sz="4" w:space="0" w:color="auto"/>
              <w:left w:val="single" w:sz="4" w:space="0" w:color="auto"/>
              <w:bottom w:val="single" w:sz="4" w:space="0" w:color="auto"/>
              <w:right w:val="single" w:sz="4" w:space="0" w:color="auto"/>
            </w:tcBorders>
            <w:hideMark/>
          </w:tcPr>
          <w:p w14:paraId="3ED758A2" w14:textId="77777777" w:rsidR="003144C0" w:rsidRPr="001E259A" w:rsidRDefault="003144C0" w:rsidP="003144C0">
            <w:pPr>
              <w:pStyle w:val="NoSpacing"/>
              <w:spacing w:line="360" w:lineRule="auto"/>
              <w:jc w:val="both"/>
              <w:rPr>
                <w:rFonts w:ascii="Arial" w:hAnsi="Arial" w:cs="Arial"/>
                <w:noProof/>
              </w:rPr>
            </w:pPr>
            <w:r w:rsidRPr="001E259A">
              <w:rPr>
                <w:rFonts w:ascii="Arial" w:hAnsi="Arial" w:cs="Arial"/>
                <w:noProof/>
              </w:rPr>
              <w:t>4</w:t>
            </w:r>
          </w:p>
        </w:tc>
        <w:tc>
          <w:tcPr>
            <w:tcW w:w="5006" w:type="dxa"/>
            <w:tcBorders>
              <w:top w:val="single" w:sz="4" w:space="0" w:color="auto"/>
              <w:left w:val="single" w:sz="4" w:space="0" w:color="auto"/>
              <w:bottom w:val="single" w:sz="4" w:space="0" w:color="auto"/>
              <w:right w:val="single" w:sz="4" w:space="0" w:color="auto"/>
            </w:tcBorders>
            <w:hideMark/>
          </w:tcPr>
          <w:p w14:paraId="667010AC" w14:textId="77777777" w:rsidR="003144C0" w:rsidRPr="001E259A" w:rsidRDefault="003144C0" w:rsidP="003144C0">
            <w:pPr>
              <w:rPr>
                <w:noProof/>
              </w:rPr>
            </w:pPr>
            <w:r w:rsidRPr="001E259A">
              <w:rPr>
                <w:noProof/>
              </w:rPr>
              <w:t>Plugin za predelavo zvoka, kot npr. walkie talkie, radijski aparat, prenosni telefon,… Mora biti kompatibilen s Pro Tools in MacOS</w:t>
            </w:r>
          </w:p>
        </w:tc>
        <w:tc>
          <w:tcPr>
            <w:tcW w:w="2377" w:type="dxa"/>
            <w:tcBorders>
              <w:top w:val="single" w:sz="4" w:space="0" w:color="auto"/>
              <w:left w:val="single" w:sz="4" w:space="0" w:color="auto"/>
              <w:bottom w:val="single" w:sz="4" w:space="0" w:color="auto"/>
              <w:right w:val="single" w:sz="4" w:space="0" w:color="auto"/>
            </w:tcBorders>
            <w:hideMark/>
          </w:tcPr>
          <w:p w14:paraId="743C7DCF" w14:textId="77777777" w:rsidR="003144C0" w:rsidRPr="001E259A" w:rsidRDefault="003144C0" w:rsidP="003144C0">
            <w:pPr>
              <w:pStyle w:val="NoSpacing"/>
              <w:spacing w:line="360" w:lineRule="auto"/>
              <w:jc w:val="both"/>
              <w:rPr>
                <w:rFonts w:ascii="Arial" w:hAnsi="Arial" w:cs="Arial"/>
                <w:noProof/>
              </w:rPr>
            </w:pPr>
            <w:r w:rsidRPr="001E259A">
              <w:rPr>
                <w:rFonts w:ascii="Arial" w:hAnsi="Arial" w:cs="Arial"/>
                <w:noProof/>
              </w:rPr>
              <w:t>AudioEase Speakerphone</w:t>
            </w:r>
          </w:p>
        </w:tc>
        <w:tc>
          <w:tcPr>
            <w:tcW w:w="931" w:type="dxa"/>
            <w:tcBorders>
              <w:top w:val="single" w:sz="4" w:space="0" w:color="auto"/>
              <w:left w:val="single" w:sz="4" w:space="0" w:color="auto"/>
              <w:bottom w:val="single" w:sz="4" w:space="0" w:color="auto"/>
              <w:right w:val="single" w:sz="4" w:space="0" w:color="auto"/>
            </w:tcBorders>
            <w:hideMark/>
          </w:tcPr>
          <w:p w14:paraId="4FB35A8B" w14:textId="77777777" w:rsidR="003144C0" w:rsidRPr="001E259A" w:rsidRDefault="003144C0" w:rsidP="003144C0">
            <w:pPr>
              <w:spacing w:line="360" w:lineRule="auto"/>
              <w:rPr>
                <w:rFonts w:cs="Arial"/>
                <w:noProof/>
                <w:szCs w:val="20"/>
              </w:rPr>
            </w:pPr>
            <w:r w:rsidRPr="001E259A">
              <w:rPr>
                <w:rFonts w:cs="Arial"/>
                <w:noProof/>
                <w:szCs w:val="20"/>
              </w:rPr>
              <w:t>2</w:t>
            </w:r>
          </w:p>
        </w:tc>
      </w:tr>
      <w:tr w:rsidR="003144C0" w:rsidRPr="001E259A" w14:paraId="2F288695" w14:textId="77777777" w:rsidTr="003144C0">
        <w:tc>
          <w:tcPr>
            <w:tcW w:w="702" w:type="dxa"/>
            <w:tcBorders>
              <w:top w:val="single" w:sz="4" w:space="0" w:color="auto"/>
              <w:left w:val="single" w:sz="4" w:space="0" w:color="auto"/>
              <w:bottom w:val="single" w:sz="4" w:space="0" w:color="auto"/>
              <w:right w:val="single" w:sz="4" w:space="0" w:color="auto"/>
            </w:tcBorders>
            <w:hideMark/>
          </w:tcPr>
          <w:p w14:paraId="1D336977" w14:textId="77777777" w:rsidR="003144C0" w:rsidRPr="001E259A" w:rsidRDefault="003144C0" w:rsidP="003144C0">
            <w:pPr>
              <w:pStyle w:val="NoSpacing"/>
              <w:spacing w:line="360" w:lineRule="auto"/>
              <w:jc w:val="both"/>
              <w:rPr>
                <w:rFonts w:ascii="Arial" w:hAnsi="Arial" w:cs="Arial"/>
                <w:noProof/>
              </w:rPr>
            </w:pPr>
            <w:r w:rsidRPr="001E259A">
              <w:rPr>
                <w:rFonts w:ascii="Arial" w:hAnsi="Arial" w:cs="Arial"/>
                <w:noProof/>
              </w:rPr>
              <w:t>5</w:t>
            </w:r>
          </w:p>
        </w:tc>
        <w:tc>
          <w:tcPr>
            <w:tcW w:w="5006" w:type="dxa"/>
            <w:tcBorders>
              <w:top w:val="single" w:sz="4" w:space="0" w:color="auto"/>
              <w:left w:val="single" w:sz="4" w:space="0" w:color="auto"/>
              <w:bottom w:val="single" w:sz="4" w:space="0" w:color="auto"/>
              <w:right w:val="single" w:sz="4" w:space="0" w:color="auto"/>
            </w:tcBorders>
            <w:hideMark/>
          </w:tcPr>
          <w:p w14:paraId="5861A9A9" w14:textId="77777777" w:rsidR="003144C0" w:rsidRPr="001E259A" w:rsidRDefault="003144C0" w:rsidP="003144C0">
            <w:pPr>
              <w:rPr>
                <w:noProof/>
              </w:rPr>
            </w:pPr>
            <w:r w:rsidRPr="001E259A">
              <w:rPr>
                <w:noProof/>
              </w:rPr>
              <w:t>Plugin za obdelavo zvoka:</w:t>
            </w:r>
          </w:p>
          <w:p w14:paraId="35B69169" w14:textId="77777777" w:rsidR="003144C0" w:rsidRPr="001E259A" w:rsidRDefault="003144C0" w:rsidP="003144C0">
            <w:pPr>
              <w:pStyle w:val="ListParagraph"/>
              <w:numPr>
                <w:ilvl w:val="0"/>
                <w:numId w:val="46"/>
              </w:numPr>
              <w:rPr>
                <w:noProof/>
              </w:rPr>
            </w:pPr>
            <w:r w:rsidRPr="001E259A">
              <w:rPr>
                <w:noProof/>
              </w:rPr>
              <w:t>simulacija različnih notranjih in zunanjih prostorov</w:t>
            </w:r>
          </w:p>
          <w:p w14:paraId="37F53AE4" w14:textId="77777777" w:rsidR="003144C0" w:rsidRPr="001E259A" w:rsidRDefault="003144C0" w:rsidP="003144C0">
            <w:pPr>
              <w:pStyle w:val="ListParagraph"/>
              <w:numPr>
                <w:ilvl w:val="0"/>
                <w:numId w:val="46"/>
              </w:numPr>
              <w:rPr>
                <w:noProof/>
              </w:rPr>
            </w:pPr>
            <w:r w:rsidRPr="001E259A">
              <w:rPr>
                <w:noProof/>
              </w:rPr>
              <w:t>povsem nastavljiv</w:t>
            </w:r>
          </w:p>
          <w:p w14:paraId="55E11D2F" w14:textId="77777777" w:rsidR="003144C0" w:rsidRPr="001E259A" w:rsidRDefault="003144C0" w:rsidP="003144C0">
            <w:pPr>
              <w:pStyle w:val="ListParagraph"/>
              <w:numPr>
                <w:ilvl w:val="0"/>
                <w:numId w:val="46"/>
              </w:numPr>
              <w:rPr>
                <w:noProof/>
              </w:rPr>
            </w:pPr>
            <w:r w:rsidRPr="001E259A">
              <w:rPr>
                <w:noProof/>
              </w:rPr>
              <w:t>kompatibilno s Pro Tools in MacOS</w:t>
            </w:r>
          </w:p>
        </w:tc>
        <w:tc>
          <w:tcPr>
            <w:tcW w:w="2377" w:type="dxa"/>
            <w:tcBorders>
              <w:top w:val="single" w:sz="4" w:space="0" w:color="auto"/>
              <w:left w:val="single" w:sz="4" w:space="0" w:color="auto"/>
              <w:bottom w:val="single" w:sz="4" w:space="0" w:color="auto"/>
              <w:right w:val="single" w:sz="4" w:space="0" w:color="auto"/>
            </w:tcBorders>
            <w:hideMark/>
          </w:tcPr>
          <w:p w14:paraId="3829848B" w14:textId="77777777" w:rsidR="003144C0" w:rsidRPr="001E259A" w:rsidRDefault="003144C0" w:rsidP="003144C0">
            <w:pPr>
              <w:pStyle w:val="NoSpacing"/>
              <w:spacing w:line="360" w:lineRule="auto"/>
              <w:jc w:val="both"/>
              <w:rPr>
                <w:rFonts w:ascii="Arial" w:hAnsi="Arial" w:cs="Arial"/>
                <w:noProof/>
              </w:rPr>
            </w:pPr>
            <w:r w:rsidRPr="001E259A">
              <w:rPr>
                <w:rFonts w:ascii="Arial" w:hAnsi="Arial" w:cs="Arial"/>
                <w:noProof/>
              </w:rPr>
              <w:t>AudioEase Altiverb 7 XL</w:t>
            </w:r>
          </w:p>
        </w:tc>
        <w:tc>
          <w:tcPr>
            <w:tcW w:w="931" w:type="dxa"/>
            <w:tcBorders>
              <w:top w:val="single" w:sz="4" w:space="0" w:color="auto"/>
              <w:left w:val="single" w:sz="4" w:space="0" w:color="auto"/>
              <w:bottom w:val="single" w:sz="4" w:space="0" w:color="auto"/>
              <w:right w:val="single" w:sz="4" w:space="0" w:color="auto"/>
            </w:tcBorders>
            <w:hideMark/>
          </w:tcPr>
          <w:p w14:paraId="2BCE94A0" w14:textId="77777777" w:rsidR="003144C0" w:rsidRPr="001E259A" w:rsidRDefault="003144C0" w:rsidP="003144C0">
            <w:pPr>
              <w:spacing w:line="360" w:lineRule="auto"/>
              <w:rPr>
                <w:rFonts w:cs="Arial"/>
                <w:noProof/>
                <w:szCs w:val="20"/>
              </w:rPr>
            </w:pPr>
            <w:r w:rsidRPr="001E259A">
              <w:rPr>
                <w:rFonts w:cs="Arial"/>
                <w:noProof/>
                <w:szCs w:val="20"/>
              </w:rPr>
              <w:t>2</w:t>
            </w:r>
          </w:p>
        </w:tc>
      </w:tr>
      <w:bookmarkEnd w:id="50"/>
    </w:tbl>
    <w:p w14:paraId="40BFCE68" w14:textId="272BF07C" w:rsidR="003144C0" w:rsidRPr="001E259A" w:rsidRDefault="003144C0" w:rsidP="003144C0">
      <w:pPr>
        <w:rPr>
          <w:rFonts w:cs="Arial"/>
          <w:caps/>
          <w:noProof/>
          <w:sz w:val="24"/>
          <w:szCs w:val="20"/>
        </w:rPr>
      </w:pPr>
    </w:p>
    <w:p w14:paraId="195E422D" w14:textId="77777777" w:rsidR="003144C0" w:rsidRPr="001E259A" w:rsidRDefault="003144C0" w:rsidP="00DC5153">
      <w:pPr>
        <w:pStyle w:val="Heading2"/>
        <w:numPr>
          <w:ilvl w:val="1"/>
          <w:numId w:val="1"/>
        </w:numPr>
        <w:tabs>
          <w:tab w:val="clear" w:pos="576"/>
          <w:tab w:val="num" w:pos="567"/>
        </w:tabs>
        <w:rPr>
          <w:b/>
          <w:noProof/>
          <w:sz w:val="22"/>
          <w:szCs w:val="22"/>
          <w:lang w:eastAsia="ar-SA"/>
        </w:rPr>
      </w:pPr>
      <w:bookmarkStart w:id="51" w:name="_Toc517267925"/>
      <w:bookmarkStart w:id="52" w:name="_Toc517272013"/>
      <w:bookmarkStart w:id="53" w:name="_Toc113027580"/>
      <w:r w:rsidRPr="001E259A">
        <w:rPr>
          <w:b/>
          <w:noProof/>
          <w:sz w:val="22"/>
          <w:szCs w:val="22"/>
          <w:lang w:eastAsia="ar-SA"/>
        </w:rPr>
        <w:t>Splošne zahteve</w:t>
      </w:r>
      <w:bookmarkEnd w:id="51"/>
      <w:bookmarkEnd w:id="52"/>
      <w:bookmarkEnd w:id="53"/>
    </w:p>
    <w:p w14:paraId="501D7C62" w14:textId="77777777" w:rsidR="003144C0" w:rsidRPr="001E259A" w:rsidRDefault="003144C0" w:rsidP="003144C0">
      <w:pPr>
        <w:rPr>
          <w:noProof/>
        </w:rPr>
      </w:pPr>
    </w:p>
    <w:p w14:paraId="163992BF" w14:textId="77777777" w:rsidR="003144C0" w:rsidRPr="001E259A" w:rsidRDefault="003144C0" w:rsidP="003144C0">
      <w:pPr>
        <w:pStyle w:val="Heading3"/>
        <w:rPr>
          <w:b/>
          <w:noProof/>
          <w:sz w:val="22"/>
          <w:szCs w:val="22"/>
          <w:lang w:eastAsia="ar-SA"/>
        </w:rPr>
      </w:pPr>
      <w:bookmarkStart w:id="54" w:name="_Toc517267926"/>
      <w:bookmarkStart w:id="55" w:name="_Toc517272014"/>
      <w:bookmarkStart w:id="56" w:name="_Toc113027581"/>
      <w:r w:rsidRPr="001E259A">
        <w:rPr>
          <w:b/>
          <w:noProof/>
          <w:sz w:val="22"/>
          <w:szCs w:val="22"/>
          <w:lang w:eastAsia="ar-SA"/>
        </w:rPr>
        <w:t>Dobavni rok</w:t>
      </w:r>
      <w:bookmarkEnd w:id="54"/>
      <w:bookmarkEnd w:id="55"/>
      <w:bookmarkEnd w:id="56"/>
    </w:p>
    <w:p w14:paraId="39BF6661" w14:textId="77777777" w:rsidR="003144C0" w:rsidRPr="001E259A" w:rsidRDefault="003144C0" w:rsidP="003144C0">
      <w:pPr>
        <w:rPr>
          <w:noProof/>
        </w:rPr>
      </w:pPr>
    </w:p>
    <w:p w14:paraId="7EC76B87" w14:textId="2717D97B" w:rsidR="003144C0" w:rsidRPr="001E259A" w:rsidRDefault="003144C0" w:rsidP="003144C0">
      <w:pPr>
        <w:rPr>
          <w:rFonts w:cs="Arial"/>
          <w:noProof/>
          <w:szCs w:val="20"/>
        </w:rPr>
      </w:pPr>
      <w:r w:rsidRPr="001E259A">
        <w:rPr>
          <w:rFonts w:cs="Arial"/>
          <w:noProof/>
          <w:szCs w:val="20"/>
        </w:rPr>
        <w:t xml:space="preserve">Oprema mora </w:t>
      </w:r>
      <w:r w:rsidR="00B441E0" w:rsidRPr="001E259A">
        <w:rPr>
          <w:rFonts w:cs="Arial"/>
          <w:noProof/>
          <w:szCs w:val="20"/>
        </w:rPr>
        <w:t xml:space="preserve">biti </w:t>
      </w:r>
      <w:r w:rsidR="00215909" w:rsidRPr="001E259A">
        <w:rPr>
          <w:rFonts w:cs="Arial"/>
          <w:noProof/>
          <w:szCs w:val="20"/>
        </w:rPr>
        <w:t>dobavljena</w:t>
      </w:r>
      <w:r w:rsidRPr="001E259A">
        <w:rPr>
          <w:rFonts w:cs="Arial"/>
          <w:noProof/>
          <w:szCs w:val="20"/>
        </w:rPr>
        <w:t xml:space="preserve"> </w:t>
      </w:r>
      <w:bookmarkStart w:id="57" w:name="_Hlk113024688"/>
      <w:r w:rsidRPr="001E259A">
        <w:rPr>
          <w:rFonts w:cs="Arial"/>
          <w:noProof/>
          <w:szCs w:val="20"/>
        </w:rPr>
        <w:t>v prvem četrtletju leta 2023</w:t>
      </w:r>
      <w:bookmarkEnd w:id="57"/>
      <w:r w:rsidRPr="001E259A">
        <w:rPr>
          <w:rFonts w:cs="Arial"/>
          <w:noProof/>
          <w:szCs w:val="20"/>
        </w:rPr>
        <w:t>.</w:t>
      </w:r>
    </w:p>
    <w:p w14:paraId="00797DAC" w14:textId="77777777" w:rsidR="003144C0" w:rsidRPr="001E259A" w:rsidRDefault="003144C0" w:rsidP="003144C0">
      <w:pPr>
        <w:rPr>
          <w:noProof/>
        </w:rPr>
      </w:pPr>
    </w:p>
    <w:p w14:paraId="4FD6E1FC" w14:textId="77777777" w:rsidR="003144C0" w:rsidRPr="001E259A" w:rsidRDefault="003144C0" w:rsidP="003144C0">
      <w:pPr>
        <w:pStyle w:val="Heading3"/>
        <w:rPr>
          <w:b/>
          <w:noProof/>
          <w:sz w:val="22"/>
          <w:szCs w:val="22"/>
          <w:lang w:eastAsia="ar-SA"/>
        </w:rPr>
      </w:pPr>
      <w:bookmarkStart w:id="58" w:name="_Toc517267927"/>
      <w:bookmarkStart w:id="59" w:name="_Toc517272015"/>
      <w:bookmarkStart w:id="60" w:name="_Toc113027582"/>
      <w:r w:rsidRPr="001E259A">
        <w:rPr>
          <w:b/>
          <w:noProof/>
          <w:sz w:val="22"/>
          <w:szCs w:val="22"/>
          <w:lang w:eastAsia="ar-SA"/>
        </w:rPr>
        <w:t>Kosovni prevzem opreme</w:t>
      </w:r>
      <w:bookmarkEnd w:id="58"/>
      <w:bookmarkEnd w:id="59"/>
      <w:bookmarkEnd w:id="60"/>
    </w:p>
    <w:p w14:paraId="01A86ABA" w14:textId="77777777" w:rsidR="003144C0" w:rsidRPr="001E259A" w:rsidRDefault="003144C0" w:rsidP="003144C0">
      <w:pPr>
        <w:spacing w:line="259" w:lineRule="auto"/>
        <w:rPr>
          <w:rFonts w:eastAsia="Calibri" w:cs="Arial"/>
          <w:noProof/>
          <w:szCs w:val="20"/>
        </w:rPr>
      </w:pPr>
    </w:p>
    <w:p w14:paraId="351308E9" w14:textId="4DA49156" w:rsidR="003144C0" w:rsidRPr="001E259A" w:rsidRDefault="003144C0" w:rsidP="003144C0">
      <w:pPr>
        <w:tabs>
          <w:tab w:val="center" w:pos="4153"/>
          <w:tab w:val="right" w:pos="8306"/>
        </w:tabs>
        <w:suppressAutoHyphens/>
        <w:rPr>
          <w:rFonts w:cs="Arial"/>
          <w:noProof/>
          <w:szCs w:val="20"/>
        </w:rPr>
      </w:pPr>
      <w:r w:rsidRPr="001E259A">
        <w:rPr>
          <w:rFonts w:cs="Arial"/>
          <w:noProof/>
          <w:szCs w:val="20"/>
        </w:rPr>
        <w:t xml:space="preserve">Kosovni prevzem opreme </w:t>
      </w:r>
      <w:r w:rsidR="00215909" w:rsidRPr="001E259A">
        <w:rPr>
          <w:rFonts w:cs="Arial"/>
          <w:noProof/>
          <w:szCs w:val="20"/>
        </w:rPr>
        <w:t xml:space="preserve">bo opravil naročnik po prejemu opreme v skladišče </w:t>
      </w:r>
      <w:r w:rsidRPr="001E259A">
        <w:rPr>
          <w:rFonts w:cs="Arial"/>
          <w:noProof/>
          <w:szCs w:val="20"/>
        </w:rPr>
        <w:t xml:space="preserve">RTV Slovenija, Čufarjeva 6, 1000 Ljubljana. Ob pregledu opreme je lahko prisoten predstavnik ponudnika. Naročnik ponudnika seznani o dnevu kosovnega prevzema opreme. Kosovni prevzem bo naročnik opravil najkasneje v 7 (sedmih) dneh po dospetju blaga na lokacijo naročnika. </w:t>
      </w:r>
    </w:p>
    <w:p w14:paraId="364993FC" w14:textId="77777777" w:rsidR="003144C0" w:rsidRPr="001E259A" w:rsidRDefault="003144C0" w:rsidP="003144C0">
      <w:pPr>
        <w:tabs>
          <w:tab w:val="center" w:pos="4153"/>
          <w:tab w:val="right" w:pos="8306"/>
        </w:tabs>
        <w:suppressAutoHyphens/>
        <w:rPr>
          <w:rFonts w:cs="Arial"/>
          <w:noProof/>
          <w:szCs w:val="20"/>
          <w:lang w:eastAsia="ar-SA"/>
        </w:rPr>
      </w:pPr>
    </w:p>
    <w:p w14:paraId="7E523656" w14:textId="0D91E599" w:rsidR="003144C0" w:rsidRPr="001E259A" w:rsidRDefault="00946047" w:rsidP="003144C0">
      <w:pPr>
        <w:spacing w:line="259" w:lineRule="auto"/>
        <w:rPr>
          <w:rFonts w:cs="Arial"/>
          <w:noProof/>
          <w:szCs w:val="20"/>
          <w:lang w:eastAsia="ar-SA"/>
        </w:rPr>
      </w:pPr>
      <w:r w:rsidRPr="001E259A">
        <w:rPr>
          <w:rFonts w:cs="Arial"/>
          <w:noProof/>
          <w:szCs w:val="20"/>
          <w:lang w:eastAsia="ar-SA"/>
        </w:rPr>
        <w:t>S  kosovnim prevzemom se ugotavlja celovitost dobavljene opreme.</w:t>
      </w:r>
    </w:p>
    <w:p w14:paraId="32FB88A4" w14:textId="77777777" w:rsidR="003144C0" w:rsidRPr="001E259A" w:rsidRDefault="003144C0" w:rsidP="003144C0">
      <w:pPr>
        <w:spacing w:line="259" w:lineRule="auto"/>
        <w:rPr>
          <w:rFonts w:eastAsia="Calibri" w:cs="Arial"/>
          <w:noProof/>
          <w:szCs w:val="20"/>
        </w:rPr>
      </w:pPr>
    </w:p>
    <w:p w14:paraId="29AE6C2D" w14:textId="54B5BD96" w:rsidR="003144C0" w:rsidRPr="001E259A" w:rsidRDefault="006848B0" w:rsidP="003144C0">
      <w:pPr>
        <w:pStyle w:val="Heading3"/>
        <w:rPr>
          <w:b/>
          <w:noProof/>
          <w:sz w:val="22"/>
          <w:szCs w:val="22"/>
          <w:lang w:eastAsia="ar-SA"/>
        </w:rPr>
      </w:pPr>
      <w:bookmarkStart w:id="61" w:name="_Toc517267929"/>
      <w:bookmarkStart w:id="62" w:name="_Toc517272017"/>
      <w:bookmarkStart w:id="63" w:name="_Toc113027583"/>
      <w:r w:rsidRPr="001E259A">
        <w:rPr>
          <w:b/>
          <w:noProof/>
          <w:sz w:val="22"/>
          <w:szCs w:val="22"/>
          <w:lang w:eastAsia="ar-SA"/>
        </w:rPr>
        <w:t>Instalacija in i</w:t>
      </w:r>
      <w:r w:rsidR="003144C0" w:rsidRPr="001E259A">
        <w:rPr>
          <w:b/>
          <w:noProof/>
          <w:sz w:val="22"/>
          <w:szCs w:val="22"/>
          <w:lang w:eastAsia="ar-SA"/>
        </w:rPr>
        <w:t>ntegracija sistema v delovno okolje</w:t>
      </w:r>
      <w:bookmarkEnd w:id="61"/>
      <w:bookmarkEnd w:id="62"/>
      <w:bookmarkEnd w:id="63"/>
    </w:p>
    <w:p w14:paraId="2378D217" w14:textId="77777777" w:rsidR="003144C0" w:rsidRPr="001E259A" w:rsidRDefault="003144C0" w:rsidP="003144C0">
      <w:pPr>
        <w:spacing w:line="259" w:lineRule="auto"/>
        <w:rPr>
          <w:rFonts w:eastAsia="Calibri" w:cs="Arial"/>
          <w:noProof/>
          <w:szCs w:val="20"/>
        </w:rPr>
      </w:pPr>
    </w:p>
    <w:p w14:paraId="6D208ABA" w14:textId="77777777" w:rsidR="003144C0" w:rsidRPr="001E259A" w:rsidRDefault="003144C0" w:rsidP="003144C0">
      <w:pPr>
        <w:pStyle w:val="ListParagraph"/>
        <w:numPr>
          <w:ilvl w:val="0"/>
          <w:numId w:val="43"/>
        </w:numPr>
        <w:rPr>
          <w:rFonts w:cs="Arial"/>
          <w:noProof/>
          <w:szCs w:val="20"/>
        </w:rPr>
      </w:pPr>
      <w:r w:rsidRPr="001E259A">
        <w:rPr>
          <w:rFonts w:cs="Arial"/>
          <w:noProof/>
          <w:szCs w:val="20"/>
        </w:rPr>
        <w:t xml:space="preserve">Instalacija komponent </w:t>
      </w:r>
    </w:p>
    <w:p w14:paraId="147701A0" w14:textId="77777777" w:rsidR="003144C0" w:rsidRPr="001E259A" w:rsidRDefault="003144C0" w:rsidP="003144C0">
      <w:pPr>
        <w:pStyle w:val="ListParagraph"/>
        <w:numPr>
          <w:ilvl w:val="0"/>
          <w:numId w:val="43"/>
        </w:numPr>
        <w:rPr>
          <w:rFonts w:cs="Arial"/>
          <w:noProof/>
          <w:szCs w:val="20"/>
        </w:rPr>
      </w:pPr>
      <w:r w:rsidRPr="001E259A">
        <w:rPr>
          <w:rFonts w:cs="Arial"/>
          <w:noProof/>
          <w:szCs w:val="20"/>
        </w:rPr>
        <w:t>Instalacija avdio mešalne mize (kontrolnega sistema) z vsemi nastavitvami</w:t>
      </w:r>
    </w:p>
    <w:p w14:paraId="34861AF0" w14:textId="77777777" w:rsidR="003144C0" w:rsidRPr="001E259A" w:rsidRDefault="003144C0" w:rsidP="003144C0">
      <w:pPr>
        <w:pStyle w:val="ListParagraph"/>
        <w:numPr>
          <w:ilvl w:val="0"/>
          <w:numId w:val="43"/>
        </w:numPr>
        <w:rPr>
          <w:rFonts w:cs="Arial"/>
          <w:noProof/>
          <w:szCs w:val="20"/>
        </w:rPr>
      </w:pPr>
      <w:r w:rsidRPr="001E259A">
        <w:rPr>
          <w:rFonts w:cs="Arial"/>
          <w:noProof/>
          <w:szCs w:val="20"/>
        </w:rPr>
        <w:t>Instalacija pluginov</w:t>
      </w:r>
    </w:p>
    <w:p w14:paraId="17C42B6D" w14:textId="77777777" w:rsidR="003144C0" w:rsidRPr="001E259A" w:rsidRDefault="003144C0" w:rsidP="003144C0">
      <w:pPr>
        <w:pStyle w:val="ListParagraph"/>
        <w:numPr>
          <w:ilvl w:val="0"/>
          <w:numId w:val="43"/>
        </w:numPr>
        <w:rPr>
          <w:rFonts w:cs="Arial"/>
          <w:noProof/>
          <w:szCs w:val="20"/>
        </w:rPr>
      </w:pPr>
      <w:r w:rsidRPr="001E259A">
        <w:rPr>
          <w:rFonts w:cs="Arial"/>
          <w:noProof/>
          <w:szCs w:val="20"/>
        </w:rPr>
        <w:t>Testiranje</w:t>
      </w:r>
    </w:p>
    <w:p w14:paraId="5BC2BDF3" w14:textId="77777777" w:rsidR="003144C0" w:rsidRPr="001E259A" w:rsidRDefault="003144C0" w:rsidP="003144C0">
      <w:pPr>
        <w:rPr>
          <w:rFonts w:cs="Arial"/>
          <w:noProof/>
          <w:szCs w:val="20"/>
        </w:rPr>
      </w:pPr>
    </w:p>
    <w:p w14:paraId="58FE0CCF" w14:textId="77777777" w:rsidR="003144C0" w:rsidRPr="001E259A" w:rsidRDefault="003144C0" w:rsidP="003144C0">
      <w:pPr>
        <w:spacing w:after="120"/>
        <w:rPr>
          <w:rFonts w:eastAsia="Calibri" w:cs="Arial"/>
          <w:noProof/>
          <w:szCs w:val="20"/>
        </w:rPr>
      </w:pPr>
      <w:r w:rsidRPr="001E259A">
        <w:rPr>
          <w:rFonts w:eastAsia="Calibri" w:cs="Arial"/>
          <w:noProof/>
          <w:szCs w:val="20"/>
        </w:rPr>
        <w:t xml:space="preserve">Ponudnik mora zagotoviti vsaj eno strokovno usposobljeno osebo, ki bo izvedla instalacijo in integracijo programske in strojne opreme na lokaciji naročnika. V kolikor naročnik ugotovi, da oseba, ki izvaja instalacijo in integracijo ni dovolj strokovno usposobljena, ima pravico, da zahteva zamenjavo oz. dodatno strokovno usposobljeno osebo. </w:t>
      </w:r>
    </w:p>
    <w:p w14:paraId="253E52DE" w14:textId="77777777" w:rsidR="003144C0" w:rsidRPr="001E259A" w:rsidRDefault="003144C0" w:rsidP="003144C0">
      <w:pPr>
        <w:spacing w:after="120"/>
        <w:rPr>
          <w:rFonts w:eastAsia="Calibri" w:cs="Arial"/>
          <w:noProof/>
          <w:szCs w:val="20"/>
        </w:rPr>
      </w:pPr>
      <w:r w:rsidRPr="001E259A">
        <w:rPr>
          <w:rFonts w:eastAsia="Calibri" w:cs="Arial"/>
          <w:noProof/>
          <w:szCs w:val="20"/>
        </w:rPr>
        <w:t>Vsi stroški v zvezi z instalacijo in integracijo (bivanja, nastanitve, dnevnice in prevozi za strokovnjaka ponudnika ter ostali stroški v zvezi s storitvijo instalacije in integracije), morajo biti vključeni v ponudbo.</w:t>
      </w:r>
    </w:p>
    <w:p w14:paraId="62FDD72D" w14:textId="14186F95" w:rsidR="003144C0" w:rsidRPr="001E259A" w:rsidRDefault="003144C0" w:rsidP="003144C0">
      <w:pPr>
        <w:spacing w:after="120"/>
        <w:rPr>
          <w:rFonts w:eastAsia="Calibri" w:cs="Arial"/>
          <w:noProof/>
          <w:szCs w:val="20"/>
        </w:rPr>
      </w:pPr>
      <w:r w:rsidRPr="001E259A">
        <w:rPr>
          <w:bCs/>
          <w:noProof/>
        </w:rPr>
        <w:t xml:space="preserve">Instalacija in integracija </w:t>
      </w:r>
      <w:r w:rsidR="00210061" w:rsidRPr="001E259A">
        <w:rPr>
          <w:bCs/>
          <w:noProof/>
        </w:rPr>
        <w:t xml:space="preserve">mora biti izvršena najkasneje v roku  enaindvajset </w:t>
      </w:r>
      <w:r w:rsidRPr="001E259A">
        <w:rPr>
          <w:bCs/>
          <w:noProof/>
        </w:rPr>
        <w:t>(</w:t>
      </w:r>
      <w:r w:rsidR="00210061" w:rsidRPr="001E259A">
        <w:rPr>
          <w:bCs/>
          <w:noProof/>
        </w:rPr>
        <w:t>21</w:t>
      </w:r>
      <w:r w:rsidRPr="001E259A">
        <w:rPr>
          <w:bCs/>
          <w:noProof/>
        </w:rPr>
        <w:t>) dni po kosovnem prevzemu opreme.</w:t>
      </w:r>
    </w:p>
    <w:p w14:paraId="3F34D2F5" w14:textId="3879E2B2" w:rsidR="003144C0" w:rsidRPr="001E259A" w:rsidRDefault="003144C0" w:rsidP="003144C0">
      <w:pPr>
        <w:spacing w:line="259" w:lineRule="auto"/>
        <w:rPr>
          <w:rFonts w:eastAsia="Calibri" w:cs="Arial"/>
          <w:noProof/>
          <w:szCs w:val="20"/>
        </w:rPr>
      </w:pPr>
    </w:p>
    <w:p w14:paraId="44C76ABF" w14:textId="77777777" w:rsidR="0069676D" w:rsidRPr="001E259A" w:rsidRDefault="0069676D" w:rsidP="0069676D">
      <w:pPr>
        <w:pStyle w:val="Heading3"/>
        <w:spacing w:before="0" w:after="0"/>
        <w:rPr>
          <w:b/>
          <w:noProof/>
          <w:sz w:val="22"/>
          <w:szCs w:val="22"/>
          <w:lang w:eastAsia="ar-SA"/>
        </w:rPr>
      </w:pPr>
      <w:bookmarkStart w:id="64" w:name="_Toc517267928"/>
      <w:bookmarkStart w:id="65" w:name="_Toc517272016"/>
      <w:bookmarkStart w:id="66" w:name="_Toc113027584"/>
      <w:r w:rsidRPr="001E259A">
        <w:rPr>
          <w:b/>
          <w:noProof/>
          <w:sz w:val="22"/>
          <w:szCs w:val="22"/>
          <w:lang w:eastAsia="ar-SA"/>
        </w:rPr>
        <w:t>Zagon in končni prevzem opreme</w:t>
      </w:r>
      <w:bookmarkEnd w:id="64"/>
      <w:bookmarkEnd w:id="65"/>
      <w:bookmarkEnd w:id="66"/>
    </w:p>
    <w:p w14:paraId="3156FDC6" w14:textId="77777777" w:rsidR="0069676D" w:rsidRPr="001E259A" w:rsidRDefault="0069676D" w:rsidP="0069676D">
      <w:pPr>
        <w:rPr>
          <w:noProof/>
          <w:lang w:eastAsia="ar-SA"/>
        </w:rPr>
      </w:pPr>
    </w:p>
    <w:p w14:paraId="71526D58" w14:textId="77777777" w:rsidR="0069676D" w:rsidRPr="001E259A" w:rsidRDefault="0069676D" w:rsidP="0069676D">
      <w:pPr>
        <w:rPr>
          <w:rFonts w:cs="Arial"/>
          <w:noProof/>
          <w:szCs w:val="20"/>
        </w:rPr>
      </w:pPr>
      <w:r w:rsidRPr="001E259A">
        <w:rPr>
          <w:rFonts w:cs="Arial"/>
          <w:noProof/>
          <w:szCs w:val="20"/>
        </w:rPr>
        <w:t xml:space="preserve">Končni prevzem avdio mešalne mize (kontrolnega sistema), vključno z instalacijo programske opreme, bosta opravila predstavnik naročnika in predstavnik ponudnika, ki mora imeti tehnično usposobljeno osebje. </w:t>
      </w:r>
    </w:p>
    <w:p w14:paraId="0239AFB3" w14:textId="77777777" w:rsidR="0069676D" w:rsidRPr="001E259A" w:rsidRDefault="0069676D" w:rsidP="0069676D">
      <w:pPr>
        <w:rPr>
          <w:rFonts w:cs="Arial"/>
          <w:noProof/>
          <w:szCs w:val="20"/>
        </w:rPr>
      </w:pPr>
    </w:p>
    <w:p w14:paraId="7A161AB3" w14:textId="6297D563" w:rsidR="0069676D" w:rsidRPr="001E259A" w:rsidRDefault="0069676D" w:rsidP="0069676D">
      <w:pPr>
        <w:rPr>
          <w:rFonts w:cs="Arial"/>
          <w:noProof/>
          <w:szCs w:val="20"/>
        </w:rPr>
      </w:pPr>
      <w:r w:rsidRPr="001E259A">
        <w:rPr>
          <w:rFonts w:cs="Arial"/>
          <w:noProof/>
          <w:szCs w:val="20"/>
        </w:rPr>
        <w:t>Pri končnem prevzemu in zagonu sistema bo naročnik ugotavljal naslednje karakteristike:</w:t>
      </w:r>
    </w:p>
    <w:p w14:paraId="75E22C73" w14:textId="77777777" w:rsidR="001E558B" w:rsidRPr="001E259A" w:rsidRDefault="001E558B" w:rsidP="0069676D">
      <w:pPr>
        <w:rPr>
          <w:rFonts w:cs="Arial"/>
          <w:noProof/>
          <w:szCs w:val="20"/>
        </w:rPr>
      </w:pPr>
    </w:p>
    <w:p w14:paraId="72A8857C" w14:textId="77777777" w:rsidR="0069676D" w:rsidRPr="001E259A" w:rsidRDefault="0069676D" w:rsidP="0069676D">
      <w:pPr>
        <w:numPr>
          <w:ilvl w:val="0"/>
          <w:numId w:val="42"/>
        </w:numPr>
        <w:rPr>
          <w:rFonts w:cs="Arial"/>
          <w:noProof/>
          <w:szCs w:val="20"/>
        </w:rPr>
      </w:pPr>
      <w:r w:rsidRPr="001E259A">
        <w:rPr>
          <w:rFonts w:cs="Arial"/>
          <w:noProof/>
          <w:szCs w:val="20"/>
        </w:rPr>
        <w:t>kakovost dobavljenih in vgrajenih delov sistema</w:t>
      </w:r>
    </w:p>
    <w:p w14:paraId="4615DE88" w14:textId="77777777" w:rsidR="0069676D" w:rsidRPr="001E259A" w:rsidRDefault="0069676D" w:rsidP="0069676D">
      <w:pPr>
        <w:pStyle w:val="ListParagraph"/>
        <w:numPr>
          <w:ilvl w:val="0"/>
          <w:numId w:val="42"/>
        </w:numPr>
        <w:rPr>
          <w:rFonts w:cs="Arial"/>
          <w:noProof/>
          <w:szCs w:val="20"/>
        </w:rPr>
      </w:pPr>
      <w:r w:rsidRPr="001E259A">
        <w:rPr>
          <w:rFonts w:cs="Arial"/>
          <w:noProof/>
          <w:szCs w:val="20"/>
        </w:rPr>
        <w:t>funkcionalnost sistema</w:t>
      </w:r>
    </w:p>
    <w:p w14:paraId="5006E43E" w14:textId="77777777" w:rsidR="0069676D" w:rsidRPr="001E259A" w:rsidRDefault="0069676D" w:rsidP="0069676D">
      <w:pPr>
        <w:pStyle w:val="ListParagraph"/>
        <w:numPr>
          <w:ilvl w:val="0"/>
          <w:numId w:val="42"/>
        </w:numPr>
        <w:rPr>
          <w:rFonts w:cs="Arial"/>
          <w:noProof/>
          <w:szCs w:val="20"/>
        </w:rPr>
      </w:pPr>
      <w:r w:rsidRPr="001E259A">
        <w:rPr>
          <w:rFonts w:cs="Arial"/>
          <w:noProof/>
          <w:szCs w:val="20"/>
        </w:rPr>
        <w:t xml:space="preserve">stabilnost delovanja sistema </w:t>
      </w:r>
    </w:p>
    <w:p w14:paraId="336EFA63" w14:textId="77777777" w:rsidR="0069676D" w:rsidRPr="001E259A" w:rsidRDefault="0069676D" w:rsidP="0069676D">
      <w:pPr>
        <w:pStyle w:val="ListParagraph"/>
        <w:numPr>
          <w:ilvl w:val="0"/>
          <w:numId w:val="42"/>
        </w:numPr>
        <w:rPr>
          <w:rFonts w:cs="Arial"/>
          <w:noProof/>
          <w:szCs w:val="20"/>
        </w:rPr>
      </w:pPr>
      <w:r w:rsidRPr="001E259A">
        <w:rPr>
          <w:rFonts w:cs="Arial"/>
          <w:noProof/>
          <w:szCs w:val="20"/>
        </w:rPr>
        <w:t>odpravljanje morebitnih napak v sistemu</w:t>
      </w:r>
    </w:p>
    <w:p w14:paraId="438875F7" w14:textId="77777777" w:rsidR="0069676D" w:rsidRPr="001E259A" w:rsidRDefault="0069676D" w:rsidP="0069676D">
      <w:pPr>
        <w:rPr>
          <w:rFonts w:cs="Arial"/>
          <w:noProof/>
          <w:szCs w:val="20"/>
        </w:rPr>
      </w:pPr>
    </w:p>
    <w:p w14:paraId="30DD5CF6" w14:textId="4B38833D" w:rsidR="00DC5153" w:rsidRPr="001E259A" w:rsidRDefault="0069676D" w:rsidP="00DC5153">
      <w:pPr>
        <w:rPr>
          <w:rFonts w:cs="Arial"/>
          <w:noProof/>
          <w:szCs w:val="20"/>
        </w:rPr>
      </w:pPr>
      <w:r w:rsidRPr="001E259A">
        <w:rPr>
          <w:rFonts w:cs="Arial"/>
          <w:noProof/>
          <w:szCs w:val="20"/>
        </w:rPr>
        <w:t xml:space="preserve">Naročnik mora pristopiti h končnemu prevzemu dobavljene opreme </w:t>
      </w:r>
      <w:r w:rsidRPr="001E259A">
        <w:rPr>
          <w:bCs/>
          <w:noProof/>
        </w:rPr>
        <w:t>najkasneje v roku štirinajstih (14) dni po izvršeni integraciji sistema v delovno okolje</w:t>
      </w:r>
      <w:r w:rsidRPr="001E259A">
        <w:rPr>
          <w:rFonts w:cs="Arial"/>
          <w:noProof/>
          <w:szCs w:val="20"/>
        </w:rPr>
        <w:t xml:space="preserve">. </w:t>
      </w:r>
    </w:p>
    <w:p w14:paraId="520F8A5C" w14:textId="77777777" w:rsidR="00DC5153" w:rsidRPr="001E259A" w:rsidRDefault="00DC5153" w:rsidP="00DC5153">
      <w:pPr>
        <w:rPr>
          <w:rFonts w:cs="Arial"/>
          <w:noProof/>
          <w:szCs w:val="20"/>
        </w:rPr>
      </w:pPr>
    </w:p>
    <w:p w14:paraId="731432E3" w14:textId="77777777" w:rsidR="0069676D" w:rsidRPr="001E259A" w:rsidRDefault="0069676D" w:rsidP="0069676D">
      <w:pPr>
        <w:rPr>
          <w:rFonts w:cs="Arial"/>
          <w:noProof/>
          <w:szCs w:val="20"/>
        </w:rPr>
      </w:pPr>
      <w:r w:rsidRPr="001E259A">
        <w:rPr>
          <w:rFonts w:cs="Arial"/>
          <w:noProof/>
          <w:szCs w:val="20"/>
        </w:rPr>
        <w:t xml:space="preserve">Vse morebitne nepravilnosti, ugotovljene pri končnem prevzemu opreme, morajo biti odpravljene s strani ponudnika predvidoma v roku 14  (štirinajst) dni. Po tem roku naročnik lahko unovči garancijo za dobro izvedbo pogodbenih obveznosti, ponudnik pa mora predložiti novo garancijo za dobro izvedbo pogodbenih obveznosti. </w:t>
      </w:r>
    </w:p>
    <w:p w14:paraId="68F13496" w14:textId="77777777" w:rsidR="0069676D" w:rsidRPr="001E259A" w:rsidRDefault="0069676D" w:rsidP="0069676D">
      <w:pPr>
        <w:rPr>
          <w:rFonts w:cs="Arial"/>
          <w:noProof/>
          <w:szCs w:val="20"/>
        </w:rPr>
      </w:pPr>
    </w:p>
    <w:p w14:paraId="087B3DBB" w14:textId="3004DD4D" w:rsidR="0069676D" w:rsidRPr="001E259A" w:rsidRDefault="0069676D" w:rsidP="001E558B">
      <w:pPr>
        <w:rPr>
          <w:rFonts w:cs="Arial"/>
          <w:noProof/>
          <w:szCs w:val="20"/>
        </w:rPr>
      </w:pPr>
      <w:r w:rsidRPr="001E259A">
        <w:rPr>
          <w:rFonts w:cs="Arial"/>
          <w:noProof/>
          <w:szCs w:val="20"/>
        </w:rPr>
        <w:lastRenderedPageBreak/>
        <w:t>Šteje se, da je končni prevzem izvršen takrat, ko so odpravljene vse morebitno ugotovljene nepravilnosti, ki jih mora naročnik specificirati v pisni obliki.</w:t>
      </w:r>
    </w:p>
    <w:p w14:paraId="45AAA997" w14:textId="77777777" w:rsidR="001E558B" w:rsidRPr="001E259A" w:rsidRDefault="001E558B" w:rsidP="001E558B">
      <w:pPr>
        <w:rPr>
          <w:rFonts w:cs="Arial"/>
          <w:noProof/>
          <w:szCs w:val="20"/>
        </w:rPr>
      </w:pPr>
    </w:p>
    <w:p w14:paraId="7AFBDD3C" w14:textId="77777777" w:rsidR="0069676D" w:rsidRPr="001E259A" w:rsidRDefault="0069676D" w:rsidP="0069676D">
      <w:pPr>
        <w:rPr>
          <w:rFonts w:eastAsia="Calibri" w:cs="Arial"/>
          <w:noProof/>
          <w:szCs w:val="20"/>
        </w:rPr>
      </w:pPr>
      <w:r w:rsidRPr="001E259A">
        <w:rPr>
          <w:rFonts w:eastAsia="Calibri" w:cs="Arial"/>
          <w:noProof/>
          <w:szCs w:val="20"/>
        </w:rPr>
        <w:t xml:space="preserve">Po uspešno opravljenem končnem prevzemu bo naročnik izstavil in podpisal zapisnik. Z dnem podpisa tega zapisnika bo pričel teči garancijski rok. </w:t>
      </w:r>
    </w:p>
    <w:p w14:paraId="36FA8B86" w14:textId="77777777" w:rsidR="0069676D" w:rsidRPr="001E259A" w:rsidRDefault="0069676D" w:rsidP="003144C0">
      <w:pPr>
        <w:spacing w:line="259" w:lineRule="auto"/>
        <w:rPr>
          <w:rFonts w:eastAsia="Calibri" w:cs="Arial"/>
          <w:noProof/>
          <w:szCs w:val="20"/>
        </w:rPr>
      </w:pPr>
    </w:p>
    <w:p w14:paraId="688DD346" w14:textId="77777777" w:rsidR="003144C0" w:rsidRPr="001E259A" w:rsidRDefault="003144C0" w:rsidP="003144C0">
      <w:pPr>
        <w:pStyle w:val="Heading3"/>
        <w:rPr>
          <w:b/>
          <w:noProof/>
          <w:sz w:val="22"/>
          <w:szCs w:val="22"/>
          <w:lang w:eastAsia="ar-SA"/>
        </w:rPr>
      </w:pPr>
      <w:bookmarkStart w:id="67" w:name="_Toc517267930"/>
      <w:bookmarkStart w:id="68" w:name="_Toc517272018"/>
      <w:bookmarkStart w:id="69" w:name="_Toc113027585"/>
      <w:r w:rsidRPr="001E259A">
        <w:rPr>
          <w:b/>
          <w:noProof/>
          <w:sz w:val="22"/>
          <w:szCs w:val="22"/>
          <w:lang w:eastAsia="ar-SA"/>
        </w:rPr>
        <w:t>Instalacija kabelskih povezav</w:t>
      </w:r>
      <w:bookmarkEnd w:id="67"/>
      <w:bookmarkEnd w:id="68"/>
      <w:bookmarkEnd w:id="69"/>
    </w:p>
    <w:p w14:paraId="23EF0F34" w14:textId="77777777" w:rsidR="003144C0" w:rsidRPr="001E259A" w:rsidRDefault="003144C0" w:rsidP="003144C0">
      <w:pPr>
        <w:spacing w:line="259" w:lineRule="auto"/>
        <w:rPr>
          <w:rFonts w:eastAsia="Calibri" w:cs="Arial"/>
          <w:noProof/>
          <w:szCs w:val="20"/>
        </w:rPr>
      </w:pPr>
    </w:p>
    <w:p w14:paraId="25271183" w14:textId="0B8A0403" w:rsidR="003144C0" w:rsidRPr="001E259A" w:rsidRDefault="003144C0" w:rsidP="003144C0">
      <w:pPr>
        <w:rPr>
          <w:rFonts w:cs="Arial"/>
          <w:noProof/>
          <w:szCs w:val="20"/>
        </w:rPr>
      </w:pPr>
      <w:r w:rsidRPr="001E259A">
        <w:rPr>
          <w:rFonts w:cs="Arial"/>
          <w:noProof/>
          <w:szCs w:val="20"/>
        </w:rPr>
        <w:t>Instalacijo kablov, ki povezujejo avdio mešalno mizo (kontrolni sistem) in delovno postajo, bo opravil naročnik sam.</w:t>
      </w:r>
    </w:p>
    <w:p w14:paraId="48C8934C" w14:textId="77777777" w:rsidR="0069676D" w:rsidRPr="001E259A" w:rsidRDefault="0069676D" w:rsidP="003144C0">
      <w:pPr>
        <w:rPr>
          <w:rFonts w:cs="Arial"/>
          <w:noProof/>
          <w:szCs w:val="20"/>
        </w:rPr>
      </w:pPr>
    </w:p>
    <w:p w14:paraId="78BBE8C5" w14:textId="77777777" w:rsidR="003144C0" w:rsidRPr="001E259A" w:rsidRDefault="003144C0" w:rsidP="003144C0">
      <w:pPr>
        <w:rPr>
          <w:rFonts w:cs="Arial"/>
          <w:noProof/>
          <w:szCs w:val="20"/>
        </w:rPr>
      </w:pPr>
    </w:p>
    <w:p w14:paraId="5BDDC96C" w14:textId="77777777" w:rsidR="003144C0" w:rsidRPr="001E259A" w:rsidRDefault="003144C0" w:rsidP="0069676D">
      <w:pPr>
        <w:pStyle w:val="Heading3"/>
        <w:spacing w:before="0" w:after="0"/>
        <w:rPr>
          <w:b/>
          <w:noProof/>
          <w:sz w:val="22"/>
          <w:szCs w:val="22"/>
          <w:lang w:eastAsia="ar-SA"/>
        </w:rPr>
      </w:pPr>
      <w:bookmarkStart w:id="70" w:name="_Toc517267932"/>
      <w:bookmarkStart w:id="71" w:name="_Toc517272020"/>
      <w:bookmarkStart w:id="72" w:name="_Toc113027586"/>
      <w:r w:rsidRPr="001E259A">
        <w:rPr>
          <w:b/>
          <w:noProof/>
          <w:sz w:val="22"/>
          <w:szCs w:val="22"/>
          <w:lang w:eastAsia="ar-SA"/>
        </w:rPr>
        <w:t>Garancijski rok</w:t>
      </w:r>
      <w:bookmarkEnd w:id="70"/>
      <w:bookmarkEnd w:id="71"/>
      <w:bookmarkEnd w:id="72"/>
    </w:p>
    <w:p w14:paraId="668517D0" w14:textId="77777777" w:rsidR="003144C0" w:rsidRPr="001E259A" w:rsidRDefault="003144C0" w:rsidP="003144C0">
      <w:pPr>
        <w:spacing w:line="259" w:lineRule="auto"/>
        <w:rPr>
          <w:rFonts w:eastAsia="Calibri" w:cs="Arial"/>
          <w:noProof/>
          <w:szCs w:val="20"/>
        </w:rPr>
      </w:pPr>
    </w:p>
    <w:p w14:paraId="1AEF6FC4" w14:textId="77777777" w:rsidR="003144C0" w:rsidRPr="001E259A" w:rsidRDefault="003144C0" w:rsidP="003144C0">
      <w:pPr>
        <w:rPr>
          <w:rFonts w:cs="Arial"/>
          <w:noProof/>
          <w:szCs w:val="20"/>
        </w:rPr>
      </w:pPr>
      <w:r w:rsidRPr="001E259A">
        <w:rPr>
          <w:rFonts w:cs="Arial"/>
          <w:noProof/>
          <w:szCs w:val="20"/>
        </w:rPr>
        <w:t xml:space="preserve">Minimalno garancijsko obdobje za avdio mešalno mizo (kontrolni sistem) </w:t>
      </w:r>
      <w:r w:rsidRPr="001E259A">
        <w:rPr>
          <w:rFonts w:cs="Arial"/>
          <w:noProof/>
          <w:szCs w:val="20"/>
          <w:u w:val="single"/>
        </w:rPr>
        <w:t>mora biti najmanj 12 (dvanajst) mesecev</w:t>
      </w:r>
      <w:r w:rsidRPr="001E259A">
        <w:rPr>
          <w:rFonts w:cs="Arial"/>
          <w:noProof/>
          <w:szCs w:val="20"/>
        </w:rPr>
        <w:t xml:space="preserve"> od datuma uspešno opravljenega končnega prevzema opreme.</w:t>
      </w:r>
    </w:p>
    <w:p w14:paraId="6E9F6693" w14:textId="77777777" w:rsidR="003144C0" w:rsidRPr="001E259A" w:rsidRDefault="003144C0" w:rsidP="003144C0">
      <w:pPr>
        <w:rPr>
          <w:rFonts w:cs="Arial"/>
          <w:noProof/>
          <w:szCs w:val="20"/>
        </w:rPr>
      </w:pPr>
    </w:p>
    <w:p w14:paraId="742F1454" w14:textId="77777777" w:rsidR="003144C0" w:rsidRPr="001E259A" w:rsidRDefault="003144C0" w:rsidP="003144C0">
      <w:pPr>
        <w:rPr>
          <w:rFonts w:cs="Arial"/>
          <w:bCs/>
          <w:noProof/>
          <w:szCs w:val="20"/>
        </w:rPr>
      </w:pPr>
      <w:r w:rsidRPr="001E259A">
        <w:rPr>
          <w:rFonts w:cs="Arial"/>
          <w:bCs/>
          <w:noProof/>
          <w:szCs w:val="20"/>
        </w:rPr>
        <w:t>Ponudnik mora v času garancijske dobe za ponujeno opremo brezplačno oskrbovati naročnika s programskimi nadgradnjami, ki odpravljajo eventualne napake v programski opremi oziroma z nadgradnjami, ki ne pomenijo občutnejše širitve funkcionalnosti.</w:t>
      </w:r>
    </w:p>
    <w:p w14:paraId="4D2BCF54" w14:textId="77777777" w:rsidR="003144C0" w:rsidRPr="001E259A" w:rsidRDefault="003144C0" w:rsidP="003144C0">
      <w:pPr>
        <w:rPr>
          <w:rFonts w:cs="Arial"/>
          <w:noProof/>
          <w:szCs w:val="20"/>
        </w:rPr>
      </w:pPr>
    </w:p>
    <w:p w14:paraId="24BDAA40" w14:textId="77777777" w:rsidR="003144C0" w:rsidRPr="001E259A" w:rsidRDefault="003144C0" w:rsidP="003144C0">
      <w:pPr>
        <w:rPr>
          <w:rFonts w:cs="Arial"/>
          <w:noProof/>
          <w:szCs w:val="20"/>
        </w:rPr>
      </w:pPr>
      <w:r w:rsidRPr="001E259A">
        <w:rPr>
          <w:rFonts w:cs="Arial"/>
          <w:noProof/>
          <w:szCs w:val="20"/>
        </w:rPr>
        <w:t>Servisiranje in nadgradnja programske opreme mora biti omogočena preko mrežne internetne  povezave.</w:t>
      </w:r>
    </w:p>
    <w:p w14:paraId="1B391FD6" w14:textId="77777777" w:rsidR="003144C0" w:rsidRPr="001E259A" w:rsidRDefault="003144C0" w:rsidP="003144C0">
      <w:pPr>
        <w:spacing w:line="259" w:lineRule="auto"/>
        <w:rPr>
          <w:rFonts w:eastAsia="Calibri" w:cs="Arial"/>
          <w:noProof/>
          <w:szCs w:val="20"/>
        </w:rPr>
      </w:pPr>
    </w:p>
    <w:p w14:paraId="79870C43" w14:textId="77777777" w:rsidR="003144C0" w:rsidRPr="001E259A" w:rsidRDefault="003144C0" w:rsidP="003144C0">
      <w:pPr>
        <w:pStyle w:val="Heading3"/>
        <w:rPr>
          <w:b/>
          <w:noProof/>
          <w:sz w:val="22"/>
          <w:szCs w:val="22"/>
          <w:lang w:eastAsia="ar-SA"/>
        </w:rPr>
      </w:pPr>
      <w:bookmarkStart w:id="73" w:name="_Toc517267933"/>
      <w:bookmarkStart w:id="74" w:name="_Toc517272021"/>
      <w:bookmarkStart w:id="75" w:name="_Toc113027587"/>
      <w:r w:rsidRPr="001E259A">
        <w:rPr>
          <w:b/>
          <w:noProof/>
          <w:sz w:val="22"/>
          <w:szCs w:val="22"/>
          <w:lang w:eastAsia="ar-SA"/>
        </w:rPr>
        <w:t>Vzdrževanje opreme v času garancijskega roka in po izteku garancijskega roka</w:t>
      </w:r>
      <w:bookmarkEnd w:id="73"/>
      <w:bookmarkEnd w:id="74"/>
      <w:bookmarkEnd w:id="75"/>
    </w:p>
    <w:p w14:paraId="4CEE5708" w14:textId="77777777" w:rsidR="003144C0" w:rsidRPr="001E259A" w:rsidRDefault="003144C0" w:rsidP="003144C0">
      <w:pPr>
        <w:spacing w:line="259" w:lineRule="auto"/>
        <w:rPr>
          <w:rFonts w:eastAsia="Calibri" w:cs="Arial"/>
          <w:noProof/>
          <w:szCs w:val="20"/>
        </w:rPr>
      </w:pPr>
    </w:p>
    <w:p w14:paraId="6E8DAEF0" w14:textId="77777777" w:rsidR="003144C0" w:rsidRPr="001E259A" w:rsidRDefault="003144C0" w:rsidP="003144C0">
      <w:pPr>
        <w:rPr>
          <w:rFonts w:cs="Arial"/>
          <w:noProof/>
          <w:szCs w:val="20"/>
        </w:rPr>
      </w:pPr>
      <w:r w:rsidRPr="001E259A">
        <w:rPr>
          <w:rFonts w:cs="Arial"/>
          <w:noProof/>
          <w:szCs w:val="20"/>
        </w:rPr>
        <w:t xml:space="preserve">Za avdio mešalno mizo (kontrolni sistem) se zahteva brezplačno garancijsko vzdrževanje opreme z odpravo napak in brezplačna tehnična podpora v času garancijskega roka, to je najmanj 12 mesecev od uspešno opravljenega končnega prevzema. </w:t>
      </w:r>
    </w:p>
    <w:p w14:paraId="4C7D0FA5" w14:textId="77777777" w:rsidR="003144C0" w:rsidRPr="001E259A" w:rsidRDefault="003144C0" w:rsidP="003144C0">
      <w:pPr>
        <w:rPr>
          <w:rFonts w:cs="Arial"/>
          <w:noProof/>
          <w:szCs w:val="20"/>
        </w:rPr>
      </w:pPr>
    </w:p>
    <w:p w14:paraId="74CDFA7D" w14:textId="77777777" w:rsidR="003144C0" w:rsidRPr="001E259A" w:rsidRDefault="003144C0" w:rsidP="003144C0">
      <w:pPr>
        <w:rPr>
          <w:rFonts w:cs="Arial"/>
          <w:noProof/>
          <w:szCs w:val="20"/>
        </w:rPr>
      </w:pPr>
      <w:r w:rsidRPr="001E259A">
        <w:rPr>
          <w:rFonts w:cs="Arial"/>
          <w:noProof/>
          <w:szCs w:val="20"/>
        </w:rPr>
        <w:t>Ponudnik mora navesti kontaktne podatke za tehnično podporo uporabnikom z navedbo lokacije tehnične podpore in oseb za tehnično podporo za odpravo napak.</w:t>
      </w:r>
    </w:p>
    <w:p w14:paraId="1D0F8D8A" w14:textId="77777777" w:rsidR="003144C0" w:rsidRPr="001E259A" w:rsidRDefault="003144C0" w:rsidP="003144C0">
      <w:pPr>
        <w:rPr>
          <w:rFonts w:cs="Arial"/>
          <w:noProof/>
          <w:szCs w:val="20"/>
        </w:rPr>
      </w:pPr>
    </w:p>
    <w:p w14:paraId="78B5B1FC" w14:textId="0F40ED8B" w:rsidR="003144C0" w:rsidRPr="001E259A" w:rsidRDefault="003144C0" w:rsidP="003144C0">
      <w:pPr>
        <w:rPr>
          <w:rFonts w:cs="Arial"/>
          <w:noProof/>
          <w:szCs w:val="20"/>
        </w:rPr>
      </w:pPr>
      <w:r w:rsidRPr="001E259A">
        <w:rPr>
          <w:rFonts w:cs="Arial"/>
          <w:noProof/>
          <w:szCs w:val="20"/>
        </w:rPr>
        <w:t xml:space="preserve">Ponudnik mora predložiti izjavo s podrobnejšimi podatki o vzdrževanju opreme v času garancijskega roka in po izteku garancijskega roka, iz katerih morajo biti razvidni: naslov evropskega servisa za ponujeno opremo, kontaktna oseba, številka tel., </w:t>
      </w:r>
      <w:r w:rsidR="009F1591" w:rsidRPr="001E259A">
        <w:rPr>
          <w:rFonts w:cs="Arial"/>
          <w:noProof/>
          <w:szCs w:val="20"/>
        </w:rPr>
        <w:t>e-mail</w:t>
      </w:r>
      <w:r w:rsidRPr="001E259A">
        <w:rPr>
          <w:rFonts w:cs="Arial"/>
          <w:noProof/>
          <w:szCs w:val="20"/>
        </w:rPr>
        <w:t xml:space="preserve">, rok, v katerem bo napaka odpravljena oz. v katerem bo ponudnik naročniku zagotovil nadomestno opremo. </w:t>
      </w:r>
    </w:p>
    <w:p w14:paraId="6D79FBFE" w14:textId="77777777" w:rsidR="003144C0" w:rsidRPr="001E259A" w:rsidRDefault="003144C0" w:rsidP="003144C0">
      <w:pPr>
        <w:rPr>
          <w:rFonts w:cs="Arial"/>
          <w:noProof/>
          <w:szCs w:val="20"/>
        </w:rPr>
      </w:pPr>
    </w:p>
    <w:p w14:paraId="7BC52B64" w14:textId="0F129259" w:rsidR="003144C0" w:rsidRPr="001E259A" w:rsidRDefault="003144C0" w:rsidP="003144C0">
      <w:pPr>
        <w:rPr>
          <w:rFonts w:cs="Arial"/>
          <w:noProof/>
          <w:szCs w:val="20"/>
        </w:rPr>
      </w:pPr>
      <w:r w:rsidRPr="001E259A">
        <w:rPr>
          <w:rFonts w:cs="Arial"/>
          <w:noProof/>
          <w:szCs w:val="20"/>
        </w:rPr>
        <w:t>Ponudnik mora zagotoviti:</w:t>
      </w:r>
    </w:p>
    <w:p w14:paraId="568510E2" w14:textId="77777777" w:rsidR="000C6644" w:rsidRPr="001E259A" w:rsidRDefault="000C6644" w:rsidP="003144C0">
      <w:pPr>
        <w:rPr>
          <w:rFonts w:cs="Arial"/>
          <w:noProof/>
          <w:szCs w:val="20"/>
        </w:rPr>
      </w:pPr>
    </w:p>
    <w:p w14:paraId="6FE27AE8" w14:textId="77777777" w:rsidR="003144C0" w:rsidRPr="001E259A" w:rsidRDefault="003144C0" w:rsidP="003144C0">
      <w:pPr>
        <w:pStyle w:val="ListParagraph"/>
        <w:numPr>
          <w:ilvl w:val="0"/>
          <w:numId w:val="44"/>
        </w:numPr>
        <w:rPr>
          <w:rFonts w:cs="Arial"/>
          <w:noProof/>
          <w:szCs w:val="20"/>
        </w:rPr>
      </w:pPr>
      <w:r w:rsidRPr="001E259A">
        <w:rPr>
          <w:rFonts w:cs="Arial"/>
          <w:noProof/>
          <w:szCs w:val="20"/>
          <w:u w:val="single"/>
        </w:rPr>
        <w:t>za čas garancijskega roka</w:t>
      </w:r>
      <w:r w:rsidRPr="001E259A">
        <w:rPr>
          <w:rFonts w:cs="Arial"/>
          <w:noProof/>
          <w:szCs w:val="20"/>
        </w:rPr>
        <w:t xml:space="preserve">: odpošiljanje nadomestnega modula </w:t>
      </w:r>
      <w:r w:rsidRPr="001E259A">
        <w:rPr>
          <w:rFonts w:eastAsia="Calibri" w:cs="Arial"/>
          <w:noProof/>
          <w:szCs w:val="20"/>
          <w:u w:val="single"/>
        </w:rPr>
        <w:t>na stroške ponudnika</w:t>
      </w:r>
      <w:r w:rsidRPr="001E259A">
        <w:rPr>
          <w:rFonts w:eastAsia="Calibri" w:cs="Arial"/>
          <w:noProof/>
          <w:szCs w:val="20"/>
        </w:rPr>
        <w:t xml:space="preserve">, </w:t>
      </w:r>
      <w:r w:rsidRPr="001E259A">
        <w:rPr>
          <w:rFonts w:cs="Arial"/>
          <w:noProof/>
          <w:szCs w:val="20"/>
        </w:rPr>
        <w:t xml:space="preserve">s hitro pošto v roku 48 ur po zahtevi,  upoštevajoč delovne dni. Zahteva naročnika bo poslana preko elektronske pošte. Naročnik bo vrnil defektni modul </w:t>
      </w:r>
      <w:r w:rsidRPr="001E259A">
        <w:rPr>
          <w:rFonts w:eastAsia="Calibri" w:cs="Arial"/>
          <w:noProof/>
          <w:szCs w:val="20"/>
          <w:u w:val="single"/>
        </w:rPr>
        <w:t>na stroške ponudnika</w:t>
      </w:r>
      <w:r w:rsidRPr="001E259A">
        <w:rPr>
          <w:rFonts w:eastAsia="Calibri" w:cs="Arial"/>
          <w:noProof/>
          <w:szCs w:val="20"/>
        </w:rPr>
        <w:t xml:space="preserve">, </w:t>
      </w:r>
      <w:r w:rsidRPr="001E259A">
        <w:rPr>
          <w:rFonts w:cs="Arial"/>
          <w:noProof/>
          <w:szCs w:val="20"/>
        </w:rPr>
        <w:t>po prejetju nadomestnega.</w:t>
      </w:r>
    </w:p>
    <w:p w14:paraId="5E921C67" w14:textId="77777777" w:rsidR="003144C0" w:rsidRPr="001E259A" w:rsidRDefault="003144C0" w:rsidP="003144C0">
      <w:pPr>
        <w:pStyle w:val="ListParagraph"/>
        <w:numPr>
          <w:ilvl w:val="0"/>
          <w:numId w:val="44"/>
        </w:numPr>
        <w:rPr>
          <w:rFonts w:cs="Arial"/>
          <w:noProof/>
          <w:szCs w:val="20"/>
        </w:rPr>
      </w:pPr>
      <w:r w:rsidRPr="001E259A">
        <w:rPr>
          <w:rFonts w:cs="Arial"/>
          <w:noProof/>
          <w:szCs w:val="20"/>
          <w:u w:val="single"/>
        </w:rPr>
        <w:t>za čas po preteku garancijskega roka</w:t>
      </w:r>
      <w:r w:rsidRPr="001E259A">
        <w:rPr>
          <w:rFonts w:cs="Arial"/>
          <w:noProof/>
          <w:szCs w:val="20"/>
        </w:rPr>
        <w:t xml:space="preserve">  (t.j. do 5 let po končnem prevzemu opreme): odpošiljanje nadomestnega modula s hitro pošto v roku 48 ur po zahtevi, upoštevajoč delovne dni. Zahteva naročnika bo poslana preko elektronske pošte. Naročnik bo vrnil defektni modul po prejetju nadomestnega.</w:t>
      </w:r>
    </w:p>
    <w:p w14:paraId="26587AA7" w14:textId="77777777" w:rsidR="003144C0" w:rsidRPr="001E259A" w:rsidRDefault="003144C0" w:rsidP="003144C0">
      <w:pPr>
        <w:rPr>
          <w:rFonts w:cs="Arial"/>
          <w:noProof/>
          <w:szCs w:val="20"/>
        </w:rPr>
      </w:pPr>
    </w:p>
    <w:p w14:paraId="09E61FD3" w14:textId="77777777" w:rsidR="003144C0" w:rsidRPr="001E259A" w:rsidRDefault="003144C0" w:rsidP="003144C0">
      <w:pPr>
        <w:pStyle w:val="Heading3"/>
        <w:rPr>
          <w:b/>
          <w:noProof/>
          <w:u w:val="single"/>
          <w:lang w:eastAsia="ar-SA"/>
        </w:rPr>
      </w:pPr>
      <w:bookmarkStart w:id="76" w:name="_Toc517267934"/>
      <w:bookmarkStart w:id="77" w:name="_Toc517272022"/>
      <w:bookmarkStart w:id="78" w:name="_Toc113027588"/>
      <w:bookmarkStart w:id="79" w:name="_Toc175367269"/>
      <w:r w:rsidRPr="001E259A">
        <w:rPr>
          <w:b/>
          <w:noProof/>
          <w:u w:val="single"/>
          <w:lang w:eastAsia="ar-SA"/>
        </w:rPr>
        <w:t>Rezervni deli</w:t>
      </w:r>
      <w:bookmarkEnd w:id="76"/>
      <w:bookmarkEnd w:id="77"/>
      <w:bookmarkEnd w:id="78"/>
    </w:p>
    <w:bookmarkEnd w:id="79"/>
    <w:p w14:paraId="5C5FA47D" w14:textId="77777777" w:rsidR="003144C0" w:rsidRPr="001E259A" w:rsidRDefault="003144C0" w:rsidP="003144C0">
      <w:pPr>
        <w:rPr>
          <w:rFonts w:cs="Arial"/>
          <w:b/>
          <w:noProof/>
        </w:rPr>
      </w:pPr>
    </w:p>
    <w:p w14:paraId="5C362A26" w14:textId="77777777" w:rsidR="003144C0" w:rsidRPr="001E259A" w:rsidRDefault="003144C0" w:rsidP="003144C0">
      <w:pPr>
        <w:rPr>
          <w:rFonts w:cs="Arial"/>
          <w:noProof/>
          <w:szCs w:val="20"/>
        </w:rPr>
      </w:pPr>
      <w:r w:rsidRPr="001E259A">
        <w:rPr>
          <w:rFonts w:cs="Arial"/>
          <w:noProof/>
          <w:szCs w:val="20"/>
        </w:rPr>
        <w:t>Ponudnik mora za ponujeno tehnološko opremo zagotavljati od proizvajalca predvidene rezervne dele najmanj 5 (pet) let po poteku garancijske dobe, skladno z uradnim cenikom rezervnih delov.</w:t>
      </w:r>
    </w:p>
    <w:p w14:paraId="1EF5B745" w14:textId="77777777" w:rsidR="00A228A1" w:rsidRPr="001E259A" w:rsidRDefault="00A228A1">
      <w:pPr>
        <w:spacing w:after="200" w:line="276" w:lineRule="auto"/>
        <w:jc w:val="left"/>
        <w:rPr>
          <w:rFonts w:cs="Arial"/>
          <w:b/>
          <w:noProof/>
          <w:kern w:val="32"/>
          <w:sz w:val="24"/>
          <w:szCs w:val="32"/>
        </w:rPr>
      </w:pPr>
      <w:bookmarkStart w:id="80" w:name="_Toc113027589"/>
      <w:bookmarkEnd w:id="41"/>
      <w:bookmarkEnd w:id="42"/>
      <w:bookmarkEnd w:id="43"/>
      <w:r w:rsidRPr="001E259A">
        <w:rPr>
          <w:b/>
          <w:noProof/>
        </w:rPr>
        <w:br w:type="page"/>
      </w:r>
    </w:p>
    <w:p w14:paraId="34ECA929" w14:textId="3CE10125" w:rsidR="00364DA8" w:rsidRPr="001E259A" w:rsidRDefault="009E399D" w:rsidP="009A688D">
      <w:pPr>
        <w:pStyle w:val="Heading1"/>
        <w:rPr>
          <w:b/>
          <w:noProof/>
        </w:rPr>
      </w:pPr>
      <w:r w:rsidRPr="001E259A">
        <w:rPr>
          <w:b/>
          <w:noProof/>
        </w:rPr>
        <w:lastRenderedPageBreak/>
        <w:t>PONUDBENA DOKUMENTACIJA</w:t>
      </w:r>
      <w:bookmarkEnd w:id="31"/>
      <w:bookmarkEnd w:id="32"/>
      <w:bookmarkEnd w:id="33"/>
      <w:bookmarkEnd w:id="34"/>
      <w:bookmarkEnd w:id="35"/>
      <w:bookmarkEnd w:id="80"/>
    </w:p>
    <w:p w14:paraId="16C65E6A" w14:textId="69FCF21E" w:rsidR="009E399D" w:rsidRPr="001E259A" w:rsidRDefault="009E399D" w:rsidP="009E399D">
      <w:pPr>
        <w:rPr>
          <w:noProof/>
        </w:rPr>
      </w:pPr>
    </w:p>
    <w:p w14:paraId="27E15638" w14:textId="77777777" w:rsidR="008A3A8C" w:rsidRPr="001E259A" w:rsidRDefault="008A3A8C" w:rsidP="009E399D">
      <w:pPr>
        <w:rPr>
          <w:noProof/>
        </w:rPr>
      </w:pPr>
    </w:p>
    <w:p w14:paraId="1D2B7992" w14:textId="596F6EF9" w:rsidR="00364DA8" w:rsidRPr="001E259A" w:rsidRDefault="009E399D" w:rsidP="00364DA8">
      <w:pPr>
        <w:pStyle w:val="Heading2"/>
        <w:numPr>
          <w:ilvl w:val="1"/>
          <w:numId w:val="1"/>
        </w:numPr>
        <w:spacing w:before="0" w:after="0"/>
        <w:rPr>
          <w:b/>
          <w:noProof/>
          <w:sz w:val="22"/>
          <w:szCs w:val="22"/>
          <w:lang w:eastAsia="ar-SA"/>
        </w:rPr>
      </w:pPr>
      <w:bookmarkStart w:id="81" w:name="_Toc224527382"/>
      <w:bookmarkStart w:id="82" w:name="_Toc113027590"/>
      <w:r w:rsidRPr="001E259A">
        <w:rPr>
          <w:b/>
          <w:noProof/>
          <w:sz w:val="22"/>
          <w:szCs w:val="22"/>
          <w:lang w:eastAsia="ar-SA"/>
        </w:rPr>
        <w:t>Splošni pogoji za izdelavo ponudbene dokumentacije</w:t>
      </w:r>
      <w:bookmarkEnd w:id="81"/>
      <w:bookmarkEnd w:id="82"/>
    </w:p>
    <w:p w14:paraId="23013CB2" w14:textId="77777777" w:rsidR="008A3A8C" w:rsidRPr="001E259A" w:rsidRDefault="008A3A8C" w:rsidP="008A3A8C">
      <w:pPr>
        <w:rPr>
          <w:noProof/>
          <w:lang w:eastAsia="ar-SA"/>
        </w:rPr>
      </w:pPr>
    </w:p>
    <w:p w14:paraId="745B32E7" w14:textId="77777777" w:rsidR="009E399D" w:rsidRPr="001E259A" w:rsidRDefault="009E399D" w:rsidP="009E399D">
      <w:pPr>
        <w:pStyle w:val="Heading3"/>
        <w:rPr>
          <w:b/>
          <w:noProof/>
          <w:sz w:val="22"/>
          <w:szCs w:val="22"/>
        </w:rPr>
      </w:pPr>
      <w:bookmarkStart w:id="83" w:name="_Toc16654475"/>
      <w:bookmarkStart w:id="84" w:name="_Toc170288908"/>
      <w:bookmarkStart w:id="85" w:name="_Toc218393783"/>
      <w:bookmarkStart w:id="86" w:name="_Toc224527383"/>
      <w:bookmarkStart w:id="87" w:name="_Toc113027591"/>
      <w:r w:rsidRPr="001E259A">
        <w:rPr>
          <w:b/>
          <w:noProof/>
          <w:sz w:val="22"/>
          <w:szCs w:val="22"/>
        </w:rPr>
        <w:t xml:space="preserve">Pojasnila k </w:t>
      </w:r>
      <w:bookmarkEnd w:id="83"/>
      <w:bookmarkEnd w:id="84"/>
      <w:bookmarkEnd w:id="85"/>
      <w:bookmarkEnd w:id="86"/>
      <w:r w:rsidRPr="001E259A">
        <w:rPr>
          <w:b/>
          <w:noProof/>
          <w:color w:val="282828"/>
          <w:sz w:val="22"/>
          <w:szCs w:val="22"/>
        </w:rPr>
        <w:t>dokumentaciji v zvezi z oddajo javnega naročila</w:t>
      </w:r>
      <w:bookmarkEnd w:id="87"/>
    </w:p>
    <w:p w14:paraId="599AC944" w14:textId="77777777" w:rsidR="00FA5992" w:rsidRPr="001E259A" w:rsidRDefault="00FA5992" w:rsidP="00FA5992">
      <w:pPr>
        <w:rPr>
          <w:rFonts w:cs="Arial"/>
          <w:i/>
          <w:noProof/>
          <w:sz w:val="18"/>
          <w:szCs w:val="18"/>
        </w:rPr>
      </w:pPr>
    </w:p>
    <w:p w14:paraId="02430FB8" w14:textId="77777777" w:rsidR="008A3A8C" w:rsidRPr="001E259A" w:rsidRDefault="008A3A8C" w:rsidP="008A3A8C">
      <w:pPr>
        <w:rPr>
          <w:noProof/>
        </w:rPr>
      </w:pPr>
      <w:r w:rsidRPr="001E259A">
        <w:rPr>
          <w:noProof/>
        </w:rPr>
        <w:t xml:space="preserve">Ponudnik lahko zahteva pojasnila k Dokumentaciji v zvezi z oddajo javnega naročila oziroma kakršnokoli drugo vprašanje v zvezi z javnim naročilom </w:t>
      </w:r>
      <w:r w:rsidRPr="001E259A">
        <w:rPr>
          <w:b/>
          <w:noProof/>
        </w:rPr>
        <w:t>izključno preko Portala javnih naročil</w:t>
      </w:r>
      <w:r w:rsidRPr="001E259A">
        <w:rPr>
          <w:noProof/>
        </w:rPr>
        <w:t xml:space="preserve">, dosegljivem na naslovu: </w:t>
      </w:r>
      <w:hyperlink r:id="rId16" w:history="1">
        <w:r w:rsidRPr="001E259A">
          <w:rPr>
            <w:rStyle w:val="Hyperlink"/>
            <w:b/>
            <w:noProof/>
          </w:rPr>
          <w:t>www.enarocanje.si</w:t>
        </w:r>
      </w:hyperlink>
      <w:r w:rsidRPr="001E259A">
        <w:rPr>
          <w:noProof/>
        </w:rPr>
        <w:t xml:space="preserve"> - pri objavi predmetnega javnega naročila.</w:t>
      </w:r>
    </w:p>
    <w:p w14:paraId="61BEBB1E" w14:textId="77777777" w:rsidR="008A3A8C" w:rsidRPr="001E259A" w:rsidRDefault="008A3A8C" w:rsidP="008A3A8C">
      <w:pPr>
        <w:rPr>
          <w:noProof/>
        </w:rPr>
      </w:pPr>
    </w:p>
    <w:p w14:paraId="6D1D4D5B" w14:textId="314CDDD1" w:rsidR="008A3A8C" w:rsidRPr="001E259A" w:rsidRDefault="008A3A8C" w:rsidP="008A3A8C">
      <w:pPr>
        <w:rPr>
          <w:noProof/>
        </w:rPr>
      </w:pPr>
      <w:r w:rsidRPr="001E259A">
        <w:rPr>
          <w:noProof/>
        </w:rPr>
        <w:t xml:space="preserve">Rok za vprašanja je do </w:t>
      </w:r>
      <w:r w:rsidR="0069676D" w:rsidRPr="001E259A">
        <w:rPr>
          <w:b/>
          <w:bCs/>
          <w:noProof/>
        </w:rPr>
        <w:t>0</w:t>
      </w:r>
      <w:r w:rsidR="000D354B" w:rsidRPr="001E259A">
        <w:rPr>
          <w:b/>
          <w:bCs/>
          <w:noProof/>
        </w:rPr>
        <w:t>5</w:t>
      </w:r>
      <w:r w:rsidRPr="001E259A">
        <w:rPr>
          <w:b/>
          <w:bCs/>
          <w:noProof/>
        </w:rPr>
        <w:t xml:space="preserve">. </w:t>
      </w:r>
      <w:r w:rsidR="0069676D" w:rsidRPr="001E259A">
        <w:rPr>
          <w:b/>
          <w:bCs/>
          <w:noProof/>
        </w:rPr>
        <w:t>10</w:t>
      </w:r>
      <w:r w:rsidRPr="001E259A">
        <w:rPr>
          <w:b/>
          <w:bCs/>
          <w:noProof/>
        </w:rPr>
        <w:t>.</w:t>
      </w:r>
      <w:r w:rsidRPr="001E259A">
        <w:rPr>
          <w:b/>
          <w:noProof/>
        </w:rPr>
        <w:t xml:space="preserve"> 2022 do 10:00</w:t>
      </w:r>
      <w:r w:rsidRPr="001E259A">
        <w:rPr>
          <w:noProof/>
        </w:rPr>
        <w:t>. Na zahteve za pojasnila oziroma druga vprašanja v zvezi z naročilom, zastavljena po tem roku, naročnik ne bo odgovarjal.</w:t>
      </w:r>
    </w:p>
    <w:p w14:paraId="182D9CA3" w14:textId="77777777" w:rsidR="008A3A8C" w:rsidRPr="001E259A" w:rsidRDefault="008A3A8C" w:rsidP="008A3A8C">
      <w:pPr>
        <w:rPr>
          <w:rFonts w:cs="Arial"/>
          <w:i/>
          <w:noProof/>
          <w:sz w:val="18"/>
          <w:szCs w:val="18"/>
        </w:rPr>
      </w:pPr>
    </w:p>
    <w:p w14:paraId="55C73FF6" w14:textId="77777777" w:rsidR="00C7097C" w:rsidRPr="001E259A" w:rsidRDefault="008A3A8C" w:rsidP="008A3A8C">
      <w:pPr>
        <w:rPr>
          <w:rFonts w:cs="Arial"/>
          <w:noProof/>
          <w:lang w:eastAsia="sl-SI"/>
        </w:rPr>
      </w:pPr>
      <w:r w:rsidRPr="001E259A">
        <w:rPr>
          <w:noProof/>
        </w:rPr>
        <w:t>Naročnik sme v skladu s 67. členom ZJN-3 spremeniti ali dopolniti dokumentacijo v zvezi z oddajo javnega naročila. Tovrstne spremembe in dopolnitve bo naročnik izdal v obliki sprememb dokumentacije v zvezi z oddajo javnega naročila</w:t>
      </w:r>
      <w:r w:rsidRPr="001E259A">
        <w:rPr>
          <w:rFonts w:cs="Arial"/>
          <w:noProof/>
          <w:lang w:eastAsia="sl-SI"/>
        </w:rPr>
        <w:t xml:space="preserve">. </w:t>
      </w:r>
    </w:p>
    <w:p w14:paraId="552A07EB" w14:textId="77777777" w:rsidR="00C7097C" w:rsidRPr="001E259A" w:rsidRDefault="00C7097C" w:rsidP="008A3A8C">
      <w:pPr>
        <w:rPr>
          <w:rFonts w:cs="Arial"/>
          <w:noProof/>
          <w:lang w:eastAsia="sl-SI"/>
        </w:rPr>
      </w:pPr>
    </w:p>
    <w:p w14:paraId="70DC31EB" w14:textId="57EDB448" w:rsidR="008A3A8C" w:rsidRPr="001E259A" w:rsidRDefault="008A3A8C" w:rsidP="008A3A8C">
      <w:pPr>
        <w:rPr>
          <w:noProof/>
        </w:rPr>
      </w:pPr>
      <w:r w:rsidRPr="001E259A">
        <w:rPr>
          <w:noProof/>
        </w:rPr>
        <w:t>Vse morebitne spremembe so sestavni del dokumentacije v zvezi z oddajo javnega naročila. Kot del dokumentacije v zvezi z oddajo javnega naročila štejejo tudi vprašanja in odgovori, objavljeni na portalu javnih naročil.</w:t>
      </w:r>
    </w:p>
    <w:p w14:paraId="23EB69BA" w14:textId="1943BDBE" w:rsidR="00FC6669" w:rsidRPr="001E259A" w:rsidRDefault="00FC6669" w:rsidP="008A3A8C">
      <w:pPr>
        <w:rPr>
          <w:noProof/>
        </w:rPr>
      </w:pPr>
    </w:p>
    <w:p w14:paraId="53644452" w14:textId="77777777" w:rsidR="009E399D" w:rsidRPr="001E259A" w:rsidRDefault="009E399D" w:rsidP="00DD3F18">
      <w:pPr>
        <w:pStyle w:val="Heading3"/>
        <w:tabs>
          <w:tab w:val="clear" w:pos="720"/>
          <w:tab w:val="num" w:pos="862"/>
        </w:tabs>
        <w:ind w:left="862"/>
        <w:rPr>
          <w:b/>
          <w:noProof/>
          <w:sz w:val="22"/>
          <w:szCs w:val="22"/>
        </w:rPr>
      </w:pPr>
      <w:bookmarkStart w:id="88" w:name="_Toc224527384"/>
      <w:bookmarkStart w:id="89" w:name="_Toc113027592"/>
      <w:r w:rsidRPr="001E259A">
        <w:rPr>
          <w:b/>
          <w:noProof/>
          <w:sz w:val="22"/>
          <w:szCs w:val="22"/>
        </w:rPr>
        <w:t>Jezik</w:t>
      </w:r>
      <w:bookmarkEnd w:id="88"/>
      <w:bookmarkEnd w:id="89"/>
    </w:p>
    <w:p w14:paraId="489DE93C" w14:textId="77777777" w:rsidR="009E399D" w:rsidRPr="001E259A" w:rsidRDefault="009E399D" w:rsidP="009E399D">
      <w:pPr>
        <w:rPr>
          <w:noProof/>
          <w:szCs w:val="22"/>
        </w:rPr>
      </w:pPr>
    </w:p>
    <w:p w14:paraId="6D098EC4" w14:textId="77777777" w:rsidR="009E399D" w:rsidRPr="001E259A" w:rsidRDefault="009E399D" w:rsidP="009E399D">
      <w:pPr>
        <w:rPr>
          <w:noProof/>
          <w:szCs w:val="22"/>
        </w:rPr>
      </w:pPr>
      <w:r w:rsidRPr="001E259A">
        <w:rPr>
          <w:noProof/>
          <w:szCs w:val="22"/>
        </w:rPr>
        <w:t xml:space="preserve">Vsi dokumenti v zvezi s ponudbo morajo biti napisani v slovenskem ali v angleškem jeziku. </w:t>
      </w:r>
    </w:p>
    <w:p w14:paraId="7D81C91B" w14:textId="77777777" w:rsidR="008A3A8C" w:rsidRPr="001E259A" w:rsidRDefault="008A3A8C" w:rsidP="009E399D">
      <w:pPr>
        <w:rPr>
          <w:noProof/>
          <w:szCs w:val="22"/>
        </w:rPr>
      </w:pPr>
    </w:p>
    <w:p w14:paraId="5E78D965" w14:textId="77777777" w:rsidR="009E399D" w:rsidRPr="001E259A" w:rsidRDefault="009E399D" w:rsidP="00DD3F18">
      <w:pPr>
        <w:pStyle w:val="Heading3"/>
        <w:tabs>
          <w:tab w:val="clear" w:pos="720"/>
          <w:tab w:val="num" w:pos="862"/>
        </w:tabs>
        <w:ind w:left="862"/>
        <w:rPr>
          <w:b/>
          <w:noProof/>
          <w:sz w:val="22"/>
          <w:szCs w:val="22"/>
        </w:rPr>
      </w:pPr>
      <w:bookmarkStart w:id="90" w:name="_Toc224527385"/>
      <w:bookmarkStart w:id="91" w:name="_Toc113027593"/>
      <w:r w:rsidRPr="001E259A">
        <w:rPr>
          <w:b/>
          <w:noProof/>
          <w:sz w:val="22"/>
          <w:szCs w:val="22"/>
        </w:rPr>
        <w:t>Označevanje</w:t>
      </w:r>
      <w:bookmarkEnd w:id="90"/>
      <w:bookmarkEnd w:id="91"/>
    </w:p>
    <w:p w14:paraId="5D38D3DA" w14:textId="77777777" w:rsidR="00DD3F18" w:rsidRPr="001E259A" w:rsidRDefault="00DD3F18" w:rsidP="009E399D">
      <w:pPr>
        <w:rPr>
          <w:noProof/>
        </w:rPr>
      </w:pPr>
    </w:p>
    <w:p w14:paraId="68243C11" w14:textId="77777777" w:rsidR="009E399D" w:rsidRPr="001E259A" w:rsidRDefault="009E399D" w:rsidP="009E399D">
      <w:pPr>
        <w:rPr>
          <w:noProof/>
        </w:rPr>
      </w:pPr>
      <w:r w:rsidRPr="001E259A">
        <w:rPr>
          <w:noProof/>
        </w:rP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51214B44" w14:textId="77777777" w:rsidR="009E399D" w:rsidRPr="001E259A" w:rsidRDefault="009E399D" w:rsidP="009E399D">
      <w:pPr>
        <w:rPr>
          <w:noProof/>
        </w:rPr>
      </w:pPr>
    </w:p>
    <w:p w14:paraId="0551498C" w14:textId="77777777" w:rsidR="009E399D" w:rsidRPr="001E259A" w:rsidRDefault="009E399D" w:rsidP="009E399D">
      <w:pPr>
        <w:rPr>
          <w:noProof/>
        </w:rPr>
      </w:pPr>
      <w:r w:rsidRPr="001E259A">
        <w:rPr>
          <w:noProof/>
        </w:rPr>
        <w:t>Kot zaupne lahko ponudnik označi dokumente, ki vsebujejo osebne podatke, pa ti niso vsebovani v nobenem javnem registru ali drugače javno dostopni ter poslovne podatke, ki so s predpisi ali internimi akti ponudnika označeni kot zaupni.</w:t>
      </w:r>
    </w:p>
    <w:p w14:paraId="1A7F2B2C" w14:textId="77777777" w:rsidR="009E399D" w:rsidRPr="001E259A" w:rsidRDefault="009E399D" w:rsidP="009E399D">
      <w:pPr>
        <w:rPr>
          <w:noProof/>
        </w:rPr>
      </w:pPr>
    </w:p>
    <w:p w14:paraId="1BA7EA03" w14:textId="77777777" w:rsidR="009E399D" w:rsidRPr="001E259A" w:rsidRDefault="009E399D" w:rsidP="009E399D">
      <w:pPr>
        <w:rPr>
          <w:noProof/>
        </w:rPr>
      </w:pPr>
      <w:r w:rsidRPr="001E259A">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13C94351" w14:textId="09E944F0" w:rsidR="009E399D" w:rsidRPr="001E259A" w:rsidRDefault="009E399D" w:rsidP="009E399D">
      <w:pPr>
        <w:rPr>
          <w:noProof/>
        </w:rPr>
      </w:pPr>
      <w:r w:rsidRPr="001E259A">
        <w:rPr>
          <w:noProof/>
        </w:rPr>
        <w:t>Naročnik ne odgovarja za zaupnost podatkov, ki ne bodo označeni kot je zgoraj navedeno.</w:t>
      </w:r>
    </w:p>
    <w:p w14:paraId="55066721" w14:textId="77777777" w:rsidR="008A3A8C" w:rsidRPr="001E259A" w:rsidRDefault="008A3A8C" w:rsidP="009E399D">
      <w:pPr>
        <w:rPr>
          <w:noProof/>
        </w:rPr>
      </w:pPr>
    </w:p>
    <w:p w14:paraId="2B28462E" w14:textId="77777777" w:rsidR="009E399D" w:rsidRPr="001E259A" w:rsidRDefault="009E399D" w:rsidP="009E399D">
      <w:pPr>
        <w:rPr>
          <w:noProof/>
        </w:rPr>
      </w:pPr>
      <w:r w:rsidRPr="001E259A">
        <w:rPr>
          <w:noProof/>
        </w:rPr>
        <w:t>Če bodo kot zaupno označeni podatki, ki ne ustrezajo zgoraj navedenim pogojem, bo naročnik ponudnika pozval, da oznako zaupnosti umakne. Ponudnik to naredi tako, da njegov zastopnik nad oznako napiše »</w:t>
      </w:r>
      <w:r w:rsidR="00DD3F18" w:rsidRPr="001E259A">
        <w:rPr>
          <w:noProof/>
        </w:rPr>
        <w:t>PREKLIC«, vpiše</w:t>
      </w:r>
      <w:r w:rsidRPr="001E259A">
        <w:rPr>
          <w:noProof/>
        </w:rPr>
        <w:t xml:space="preserve"> datum in čas ter se podpiše. </w:t>
      </w:r>
    </w:p>
    <w:p w14:paraId="43191EB0" w14:textId="77777777" w:rsidR="009E399D" w:rsidRPr="001E259A" w:rsidRDefault="009E399D" w:rsidP="009E399D">
      <w:pPr>
        <w:rPr>
          <w:noProof/>
        </w:rPr>
      </w:pPr>
    </w:p>
    <w:p w14:paraId="35BB26D2" w14:textId="77777777" w:rsidR="009E399D" w:rsidRPr="001E259A" w:rsidRDefault="009E399D" w:rsidP="009E399D">
      <w:pPr>
        <w:rPr>
          <w:noProof/>
        </w:rPr>
      </w:pPr>
      <w:r w:rsidRPr="001E259A">
        <w:rPr>
          <w:noProof/>
        </w:rPr>
        <w:t>Če ponudnik v roku, ki ga določi naročnik, ne prekliče zaupnosti, naročnik ponudbo v celoti zavrne.</w:t>
      </w:r>
    </w:p>
    <w:p w14:paraId="67CD1ACE" w14:textId="77777777" w:rsidR="009E399D" w:rsidRPr="001E259A" w:rsidRDefault="009E399D" w:rsidP="009E399D">
      <w:pPr>
        <w:rPr>
          <w:noProof/>
        </w:rPr>
      </w:pPr>
    </w:p>
    <w:p w14:paraId="428A4CD8" w14:textId="375A9EF3" w:rsidR="009E399D" w:rsidRPr="001E259A" w:rsidRDefault="009E399D" w:rsidP="00DD3F18">
      <w:pPr>
        <w:pStyle w:val="Heading3"/>
        <w:tabs>
          <w:tab w:val="clear" w:pos="720"/>
          <w:tab w:val="num" w:pos="862"/>
        </w:tabs>
        <w:ind w:left="862"/>
        <w:rPr>
          <w:b/>
          <w:noProof/>
          <w:sz w:val="22"/>
          <w:szCs w:val="22"/>
        </w:rPr>
      </w:pPr>
      <w:bookmarkStart w:id="92" w:name="_Toc218393786"/>
      <w:bookmarkStart w:id="93" w:name="_Toc224527386"/>
      <w:bookmarkStart w:id="94" w:name="_Toc113027594"/>
      <w:r w:rsidRPr="001E259A">
        <w:rPr>
          <w:b/>
          <w:noProof/>
          <w:sz w:val="22"/>
          <w:szCs w:val="22"/>
        </w:rPr>
        <w:t>Vsebina ponudbe</w:t>
      </w:r>
      <w:bookmarkEnd w:id="92"/>
      <w:bookmarkEnd w:id="93"/>
      <w:bookmarkEnd w:id="94"/>
    </w:p>
    <w:p w14:paraId="4EB2C58C" w14:textId="77777777" w:rsidR="009E399D" w:rsidRPr="001E259A" w:rsidRDefault="009E399D" w:rsidP="009E399D">
      <w:pPr>
        <w:rPr>
          <w:rFonts w:cs="Arial"/>
          <w:noProof/>
          <w:szCs w:val="20"/>
        </w:rPr>
      </w:pPr>
      <w:bookmarkStart w:id="95" w:name="_Toc51479599"/>
      <w:bookmarkStart w:id="96" w:name="_Toc94670871"/>
      <w:bookmarkStart w:id="97" w:name="_Toc96133089"/>
      <w:bookmarkStart w:id="98" w:name="_Toc218393787"/>
      <w:bookmarkStart w:id="99" w:name="_Toc224527387"/>
    </w:p>
    <w:p w14:paraId="4775F723" w14:textId="77777777" w:rsidR="00026185" w:rsidRPr="001E259A" w:rsidRDefault="00026185" w:rsidP="00026185">
      <w:pPr>
        <w:rPr>
          <w:rFonts w:cs="Arial"/>
          <w:noProof/>
          <w:szCs w:val="20"/>
        </w:rPr>
      </w:pPr>
      <w:r w:rsidRPr="001E259A">
        <w:rPr>
          <w:rFonts w:cs="Arial"/>
          <w:noProof/>
          <w:szCs w:val="20"/>
        </w:rPr>
        <w:t>Ponudniki morajo ponuditi opremo, ki je predmet javnega naročila, v celoti. V nasprotnem primeru bo ponudba izločena.</w:t>
      </w:r>
    </w:p>
    <w:p w14:paraId="20C2E997" w14:textId="77777777" w:rsidR="00942165" w:rsidRPr="001E259A" w:rsidRDefault="00942165" w:rsidP="009E399D">
      <w:pPr>
        <w:rPr>
          <w:rFonts w:cs="Arial"/>
          <w:noProof/>
          <w:szCs w:val="20"/>
        </w:rPr>
      </w:pPr>
    </w:p>
    <w:p w14:paraId="3CEC6133" w14:textId="77777777" w:rsidR="009E399D" w:rsidRPr="001E259A" w:rsidRDefault="009E399D" w:rsidP="00DD3F18">
      <w:pPr>
        <w:pStyle w:val="Heading3"/>
        <w:tabs>
          <w:tab w:val="clear" w:pos="720"/>
          <w:tab w:val="num" w:pos="862"/>
        </w:tabs>
        <w:ind w:left="862"/>
        <w:rPr>
          <w:b/>
          <w:noProof/>
          <w:sz w:val="22"/>
          <w:szCs w:val="22"/>
        </w:rPr>
      </w:pPr>
      <w:bookmarkStart w:id="100" w:name="_Toc113027595"/>
      <w:r w:rsidRPr="001E259A">
        <w:rPr>
          <w:b/>
          <w:noProof/>
          <w:sz w:val="22"/>
          <w:szCs w:val="22"/>
        </w:rPr>
        <w:lastRenderedPageBreak/>
        <w:t>Alternativne ponudbe in variante ponudbe</w:t>
      </w:r>
      <w:bookmarkEnd w:id="95"/>
      <w:bookmarkEnd w:id="96"/>
      <w:bookmarkEnd w:id="97"/>
      <w:bookmarkEnd w:id="98"/>
      <w:bookmarkEnd w:id="99"/>
      <w:bookmarkEnd w:id="100"/>
    </w:p>
    <w:p w14:paraId="5359B080" w14:textId="77777777" w:rsidR="009E399D" w:rsidRPr="001E259A" w:rsidRDefault="009E399D" w:rsidP="009E399D">
      <w:pPr>
        <w:rPr>
          <w:noProof/>
        </w:rPr>
      </w:pPr>
    </w:p>
    <w:p w14:paraId="32D50993" w14:textId="77777777" w:rsidR="009E399D" w:rsidRPr="001E259A" w:rsidRDefault="009E399D" w:rsidP="009E399D">
      <w:pPr>
        <w:rPr>
          <w:noProof/>
        </w:rPr>
      </w:pPr>
      <w:r w:rsidRPr="001E259A">
        <w:rPr>
          <w:noProof/>
        </w:rPr>
        <w:t>Alternativne in variantne ponudbe niso dopustne.</w:t>
      </w:r>
    </w:p>
    <w:p w14:paraId="31DD1589" w14:textId="77777777" w:rsidR="009E399D" w:rsidRPr="001E259A" w:rsidRDefault="009E399D" w:rsidP="009E399D">
      <w:pPr>
        <w:rPr>
          <w:noProof/>
        </w:rPr>
      </w:pPr>
    </w:p>
    <w:p w14:paraId="098FE70A" w14:textId="77777777" w:rsidR="009E399D" w:rsidRPr="001E259A" w:rsidRDefault="009E399D" w:rsidP="00DD3F18">
      <w:pPr>
        <w:pStyle w:val="Heading3"/>
        <w:tabs>
          <w:tab w:val="clear" w:pos="720"/>
          <w:tab w:val="num" w:pos="862"/>
        </w:tabs>
        <w:ind w:left="862"/>
        <w:rPr>
          <w:b/>
          <w:noProof/>
          <w:sz w:val="22"/>
          <w:szCs w:val="22"/>
        </w:rPr>
      </w:pPr>
      <w:bookmarkStart w:id="101" w:name="_Toc454884893"/>
      <w:bookmarkStart w:id="102" w:name="_Toc457911325"/>
      <w:bookmarkStart w:id="103" w:name="_Toc113027596"/>
      <w:r w:rsidRPr="001E259A">
        <w:rPr>
          <w:b/>
          <w:noProof/>
          <w:sz w:val="22"/>
          <w:szCs w:val="22"/>
        </w:rPr>
        <w:t>Samo ena ponudba od vsakega ponudnika</w:t>
      </w:r>
      <w:bookmarkEnd w:id="101"/>
      <w:bookmarkEnd w:id="102"/>
      <w:bookmarkEnd w:id="103"/>
    </w:p>
    <w:p w14:paraId="709F1BEF" w14:textId="77777777" w:rsidR="009E399D" w:rsidRPr="001E259A" w:rsidRDefault="009E399D" w:rsidP="009E399D">
      <w:pPr>
        <w:rPr>
          <w:noProof/>
        </w:rPr>
      </w:pPr>
    </w:p>
    <w:p w14:paraId="22FF8D99" w14:textId="77777777" w:rsidR="009E399D" w:rsidRPr="001E259A" w:rsidRDefault="009E399D" w:rsidP="009E399D">
      <w:pPr>
        <w:rPr>
          <w:noProof/>
        </w:rPr>
      </w:pPr>
      <w:r w:rsidRPr="001E259A">
        <w:rPr>
          <w:noProof/>
        </w:rPr>
        <w:t>Vsak ponudnik lahko predloži le eno ponudbo. Ponudnik, ki predloži več kot eno ponudbo ali nastopa v več ponudbah v različnih vlogah (ponudnik, podizvajalec, partner), diskvalificira vse ponudbe, v katerih nastopa. Vse diskvalificirane ponudbe bodo izločene.</w:t>
      </w:r>
    </w:p>
    <w:p w14:paraId="40E7DE1B" w14:textId="77777777" w:rsidR="009E399D" w:rsidRPr="001E259A" w:rsidRDefault="009E399D" w:rsidP="009E399D">
      <w:pPr>
        <w:rPr>
          <w:noProof/>
        </w:rPr>
      </w:pPr>
    </w:p>
    <w:p w14:paraId="1A407C24" w14:textId="77777777" w:rsidR="009E399D" w:rsidRPr="001E259A" w:rsidRDefault="009E399D" w:rsidP="00DD3F18">
      <w:pPr>
        <w:pStyle w:val="Heading3"/>
        <w:tabs>
          <w:tab w:val="clear" w:pos="720"/>
          <w:tab w:val="num" w:pos="862"/>
        </w:tabs>
        <w:ind w:left="862"/>
        <w:rPr>
          <w:b/>
          <w:noProof/>
          <w:sz w:val="22"/>
          <w:szCs w:val="22"/>
        </w:rPr>
      </w:pPr>
      <w:bookmarkStart w:id="104" w:name="_Toc349201012"/>
      <w:bookmarkStart w:id="105" w:name="_Toc351387312"/>
      <w:bookmarkStart w:id="106" w:name="_Toc360107152"/>
      <w:bookmarkStart w:id="107" w:name="_Toc370472162"/>
      <w:bookmarkStart w:id="108" w:name="_Toc435370577"/>
      <w:bookmarkStart w:id="109" w:name="_Toc113027597"/>
      <w:r w:rsidRPr="001E259A">
        <w:rPr>
          <w:b/>
          <w:noProof/>
          <w:sz w:val="22"/>
          <w:szCs w:val="22"/>
        </w:rPr>
        <w:t>O</w:t>
      </w:r>
      <w:bookmarkEnd w:id="104"/>
      <w:bookmarkEnd w:id="105"/>
      <w:bookmarkEnd w:id="106"/>
      <w:bookmarkEnd w:id="107"/>
      <w:bookmarkEnd w:id="108"/>
      <w:r w:rsidRPr="001E259A">
        <w:rPr>
          <w:b/>
          <w:noProof/>
          <w:sz w:val="22"/>
          <w:szCs w:val="22"/>
        </w:rPr>
        <w:t>blika ponudbe</w:t>
      </w:r>
      <w:bookmarkEnd w:id="109"/>
    </w:p>
    <w:p w14:paraId="36E72BBF" w14:textId="77777777" w:rsidR="009E399D" w:rsidRPr="001E259A" w:rsidRDefault="009E399D" w:rsidP="009E399D">
      <w:pPr>
        <w:rPr>
          <w:rFonts w:cs="Arial"/>
          <w:noProof/>
          <w:color w:val="282828"/>
          <w:szCs w:val="20"/>
        </w:rPr>
      </w:pPr>
    </w:p>
    <w:p w14:paraId="5D8620D7" w14:textId="77777777" w:rsidR="0093052D" w:rsidRPr="001E259A" w:rsidRDefault="009E399D" w:rsidP="009E399D">
      <w:pPr>
        <w:rPr>
          <w:rFonts w:cs="Arial"/>
          <w:noProof/>
          <w:color w:val="282828"/>
          <w:szCs w:val="20"/>
        </w:rPr>
      </w:pPr>
      <w:r w:rsidRPr="001E259A">
        <w:rPr>
          <w:rFonts w:cs="Arial"/>
          <w:noProof/>
          <w:color w:val="282828"/>
          <w:szCs w:val="20"/>
        </w:rPr>
        <w:t>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w:t>
      </w:r>
      <w:r w:rsidR="00FA5992" w:rsidRPr="001E259A">
        <w:rPr>
          <w:rFonts w:cs="Arial"/>
          <w:noProof/>
          <w:color w:val="282828"/>
          <w:szCs w:val="20"/>
        </w:rPr>
        <w:t>.</w:t>
      </w:r>
      <w:r w:rsidR="00DD3F18" w:rsidRPr="001E259A">
        <w:rPr>
          <w:rFonts w:cs="Arial"/>
          <w:noProof/>
          <w:color w:val="282828"/>
          <w:szCs w:val="20"/>
        </w:rPr>
        <w:t xml:space="preserve"> </w:t>
      </w:r>
    </w:p>
    <w:p w14:paraId="7DA6CBDE" w14:textId="77777777" w:rsidR="0093052D" w:rsidRPr="001E259A" w:rsidRDefault="0093052D" w:rsidP="009E399D">
      <w:pPr>
        <w:rPr>
          <w:rFonts w:cs="Arial"/>
          <w:noProof/>
          <w:color w:val="282828"/>
          <w:szCs w:val="20"/>
        </w:rPr>
      </w:pPr>
    </w:p>
    <w:p w14:paraId="02E7F5D8" w14:textId="77777777" w:rsidR="009E399D" w:rsidRPr="001E259A" w:rsidRDefault="009E399D" w:rsidP="009E399D">
      <w:pPr>
        <w:rPr>
          <w:rFonts w:cs="Arial"/>
          <w:noProof/>
          <w:color w:val="282828"/>
          <w:szCs w:val="20"/>
        </w:rPr>
      </w:pPr>
      <w:r w:rsidRPr="001E259A">
        <w:rPr>
          <w:rFonts w:cs="Arial"/>
          <w:noProof/>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17CF0C0E" w14:textId="77777777" w:rsidR="009E399D" w:rsidRPr="001E259A" w:rsidRDefault="009E399D" w:rsidP="009E399D">
      <w:pPr>
        <w:rPr>
          <w:rFonts w:cs="Arial"/>
          <w:noProof/>
          <w:color w:val="282828"/>
          <w:szCs w:val="20"/>
        </w:rPr>
      </w:pPr>
    </w:p>
    <w:p w14:paraId="7D0E2B7C" w14:textId="77777777" w:rsidR="009E399D" w:rsidRPr="001E259A" w:rsidRDefault="009E399D" w:rsidP="009E399D">
      <w:pPr>
        <w:rPr>
          <w:rFonts w:cs="Arial"/>
          <w:noProof/>
          <w:color w:val="282828"/>
          <w:szCs w:val="20"/>
        </w:rPr>
      </w:pPr>
      <w:r w:rsidRPr="001E259A">
        <w:rPr>
          <w:rFont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5467A701" w14:textId="77777777" w:rsidR="00684390" w:rsidRPr="001E259A" w:rsidRDefault="00684390" w:rsidP="009E399D">
      <w:pPr>
        <w:rPr>
          <w:noProof/>
        </w:rPr>
      </w:pPr>
    </w:p>
    <w:p w14:paraId="5D814FF8" w14:textId="77777777" w:rsidR="009E399D" w:rsidRPr="001E259A" w:rsidRDefault="009E399D" w:rsidP="00DD3F18">
      <w:pPr>
        <w:pStyle w:val="Heading3"/>
        <w:tabs>
          <w:tab w:val="clear" w:pos="720"/>
          <w:tab w:val="num" w:pos="862"/>
        </w:tabs>
        <w:ind w:left="862"/>
        <w:rPr>
          <w:b/>
          <w:noProof/>
          <w:sz w:val="22"/>
          <w:szCs w:val="22"/>
        </w:rPr>
      </w:pPr>
      <w:bookmarkStart w:id="110" w:name="_Toc224527388"/>
      <w:bookmarkStart w:id="111" w:name="_Toc113027598"/>
      <w:r w:rsidRPr="001E259A">
        <w:rPr>
          <w:b/>
          <w:noProof/>
          <w:sz w:val="22"/>
          <w:szCs w:val="22"/>
        </w:rPr>
        <w:t>Veljavnost ponudb</w:t>
      </w:r>
      <w:bookmarkEnd w:id="110"/>
      <w:bookmarkEnd w:id="111"/>
    </w:p>
    <w:p w14:paraId="44E5BAC1" w14:textId="77777777" w:rsidR="009E399D" w:rsidRPr="001E259A" w:rsidRDefault="009E399D" w:rsidP="009E399D">
      <w:pPr>
        <w:rPr>
          <w:noProof/>
        </w:rPr>
      </w:pPr>
    </w:p>
    <w:p w14:paraId="3C3A59E7" w14:textId="701EE49E" w:rsidR="009E399D" w:rsidRPr="001E259A" w:rsidRDefault="009E399D" w:rsidP="009E399D">
      <w:pPr>
        <w:rPr>
          <w:noProof/>
        </w:rPr>
      </w:pPr>
      <w:r w:rsidRPr="001E259A">
        <w:rPr>
          <w:noProof/>
        </w:rPr>
        <w:t xml:space="preserve">Ponudbe morajo biti </w:t>
      </w:r>
      <w:r w:rsidRPr="001E259A">
        <w:rPr>
          <w:b/>
          <w:noProof/>
        </w:rPr>
        <w:t xml:space="preserve">veljavne </w:t>
      </w:r>
      <w:r w:rsidR="00F61BC8" w:rsidRPr="001E259A">
        <w:rPr>
          <w:rFonts w:cs="Arial"/>
          <w:b/>
          <w:noProof/>
        </w:rPr>
        <w:t xml:space="preserve">do </w:t>
      </w:r>
      <w:r w:rsidR="004F4792" w:rsidRPr="001E259A">
        <w:rPr>
          <w:rFonts w:cs="Arial"/>
          <w:b/>
          <w:noProof/>
        </w:rPr>
        <w:t>11. 01. 2023</w:t>
      </w:r>
      <w:r w:rsidRPr="001E259A">
        <w:rPr>
          <w:noProof/>
        </w:rPr>
        <w:t>.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5A8ED024" w14:textId="77777777" w:rsidR="004F4792" w:rsidRPr="001E259A" w:rsidRDefault="004F4792">
      <w:pPr>
        <w:spacing w:after="200" w:line="276" w:lineRule="auto"/>
        <w:jc w:val="left"/>
        <w:rPr>
          <w:b/>
          <w:caps/>
          <w:noProof/>
          <w:sz w:val="22"/>
          <w:szCs w:val="22"/>
          <w:lang w:eastAsia="ar-SA"/>
        </w:rPr>
      </w:pPr>
      <w:bookmarkStart w:id="112" w:name="_Toc511213836"/>
      <w:bookmarkStart w:id="113" w:name="_Toc224527390"/>
      <w:r w:rsidRPr="001E259A">
        <w:rPr>
          <w:b/>
          <w:noProof/>
          <w:sz w:val="22"/>
          <w:szCs w:val="22"/>
          <w:lang w:eastAsia="ar-SA"/>
        </w:rPr>
        <w:br w:type="page"/>
      </w:r>
    </w:p>
    <w:p w14:paraId="7975406B" w14:textId="6C3579CE" w:rsidR="001A13E8" w:rsidRPr="001E259A" w:rsidRDefault="001A13E8" w:rsidP="00D01BB5">
      <w:pPr>
        <w:pStyle w:val="Heading2"/>
        <w:numPr>
          <w:ilvl w:val="1"/>
          <w:numId w:val="1"/>
        </w:numPr>
        <w:rPr>
          <w:b/>
          <w:noProof/>
          <w:sz w:val="22"/>
          <w:szCs w:val="22"/>
          <w:lang w:eastAsia="ar-SA"/>
        </w:rPr>
      </w:pPr>
      <w:bookmarkStart w:id="114" w:name="_Toc113027599"/>
      <w:r w:rsidRPr="001E259A">
        <w:rPr>
          <w:b/>
          <w:noProof/>
          <w:sz w:val="22"/>
          <w:szCs w:val="22"/>
          <w:lang w:eastAsia="ar-SA"/>
        </w:rPr>
        <w:lastRenderedPageBreak/>
        <w:t>Dokumenti v ponudbeni dokumentaciji</w:t>
      </w:r>
      <w:bookmarkEnd w:id="112"/>
      <w:bookmarkEnd w:id="114"/>
    </w:p>
    <w:p w14:paraId="40246764" w14:textId="77777777" w:rsidR="004E5A74" w:rsidRPr="001E259A" w:rsidRDefault="004E5A74" w:rsidP="004E5A74">
      <w:pPr>
        <w:rPr>
          <w:b/>
          <w:i/>
          <w:noProof/>
        </w:rPr>
      </w:pPr>
    </w:p>
    <w:p w14:paraId="0E301913" w14:textId="698C22EA" w:rsidR="004E5A74" w:rsidRPr="001E259A" w:rsidRDefault="004E5A74" w:rsidP="004E5A74">
      <w:pPr>
        <w:rPr>
          <w:b/>
          <w:i/>
          <w:noProof/>
        </w:rPr>
      </w:pPr>
      <w:r w:rsidRPr="001E259A">
        <w:rPr>
          <w:b/>
          <w:i/>
          <w:noProof/>
        </w:rPr>
        <w:t xml:space="preserve">Ponudnik v sistem e-JN v razdelek »Skupna ponudbena vrednost« v zato namenjen prostor vpiše skupni ponudbeni znesek brez davka v EUR in znesek davka v EUR. Znesek skupaj z davkom v EUR se izračuna samodejno. </w:t>
      </w:r>
    </w:p>
    <w:p w14:paraId="663E9649" w14:textId="77777777" w:rsidR="004E5A74" w:rsidRPr="001E259A" w:rsidRDefault="004E5A74" w:rsidP="004E5A74">
      <w:pPr>
        <w:rPr>
          <w:b/>
          <w:i/>
          <w:noProof/>
        </w:rPr>
      </w:pPr>
    </w:p>
    <w:p w14:paraId="0A186B0E" w14:textId="2BDE4E35" w:rsidR="004E5A74" w:rsidRPr="001E259A" w:rsidRDefault="004E5A74" w:rsidP="004E5A74">
      <w:pPr>
        <w:rPr>
          <w:b/>
          <w:i/>
          <w:noProof/>
        </w:rPr>
      </w:pPr>
      <w:r w:rsidRPr="001E259A">
        <w:rPr>
          <w:b/>
          <w:i/>
          <w:noProof/>
        </w:rPr>
        <w:t xml:space="preserve">V del »Predračun« pa naloži Predračun, zahtevan v točki 4.2.2 Dokumentacije v zvezo z oddajo javnega naročila v obliki pdf. </w:t>
      </w:r>
    </w:p>
    <w:p w14:paraId="65CFA737" w14:textId="77777777" w:rsidR="004E5A74" w:rsidRPr="001E259A" w:rsidRDefault="004E5A74" w:rsidP="004E5A74">
      <w:pPr>
        <w:rPr>
          <w:b/>
          <w:i/>
          <w:noProof/>
        </w:rPr>
      </w:pPr>
    </w:p>
    <w:p w14:paraId="6A4ECC7C" w14:textId="77777777" w:rsidR="004E5A74" w:rsidRPr="001E259A" w:rsidRDefault="004E5A74" w:rsidP="004E5A74">
      <w:pPr>
        <w:rPr>
          <w:b/>
          <w:i/>
          <w:noProof/>
        </w:rPr>
      </w:pPr>
      <w:r w:rsidRPr="001E259A">
        <w:rPr>
          <w:b/>
          <w:i/>
          <w:noProof/>
        </w:rPr>
        <w:t xml:space="preserve">»Skupna ponudbena vrednost«, ki bo vpisana v istoimenski razdelek in dokument, ki bo naložen kot predračun v del »Predračun«, bosta razvidna in dostopna na javnem odpiranju ponudb. </w:t>
      </w:r>
    </w:p>
    <w:p w14:paraId="6C079347" w14:textId="77777777" w:rsidR="004E5A74" w:rsidRPr="001E259A" w:rsidRDefault="004E5A74" w:rsidP="004E5A74">
      <w:pPr>
        <w:rPr>
          <w:b/>
          <w:i/>
          <w:noProof/>
        </w:rPr>
      </w:pPr>
    </w:p>
    <w:p w14:paraId="79A9E9A6" w14:textId="77777777" w:rsidR="004E5A74" w:rsidRPr="001E259A" w:rsidRDefault="004E5A74" w:rsidP="004E5A74">
      <w:pPr>
        <w:rPr>
          <w:b/>
          <w:i/>
          <w:noProof/>
        </w:rPr>
      </w:pPr>
      <w:r w:rsidRPr="001E259A">
        <w:rPr>
          <w:b/>
          <w:i/>
          <w:noProof/>
        </w:rPr>
        <w:t>V primeru razhajanj med podatki navedenimi v razdelku »Skupna ponudbena vrednost« in dokumentu, ki je predložen v delu »Predračun«, kot veljavni štejejo podatki v dokumentu, ki je predložen v delu »Predračun«.</w:t>
      </w:r>
    </w:p>
    <w:p w14:paraId="06758403" w14:textId="77777777" w:rsidR="004E5A74" w:rsidRPr="001E259A" w:rsidRDefault="004E5A74" w:rsidP="004E5A74">
      <w:pPr>
        <w:rPr>
          <w:b/>
          <w:i/>
          <w:noProof/>
        </w:rPr>
      </w:pPr>
    </w:p>
    <w:p w14:paraId="6556208F" w14:textId="46F02E93" w:rsidR="004E5A74" w:rsidRPr="001E259A" w:rsidRDefault="004E5A74" w:rsidP="004E5A74">
      <w:pPr>
        <w:rPr>
          <w:b/>
          <w:i/>
          <w:noProof/>
        </w:rPr>
      </w:pPr>
      <w:r w:rsidRPr="001E259A">
        <w:rPr>
          <w:b/>
          <w:i/>
          <w:noProof/>
        </w:rPr>
        <w:t>Ponudnik mora predložiti tudi ostale dokumente, ki so zahtevani v točkah  4.2.1 ter v tč. od 4.2.3 do 4.2.1</w:t>
      </w:r>
      <w:r w:rsidR="00B33AE8" w:rsidRPr="001E259A">
        <w:rPr>
          <w:b/>
          <w:i/>
          <w:noProof/>
        </w:rPr>
        <w:t>2</w:t>
      </w:r>
      <w:r w:rsidRPr="001E259A">
        <w:rPr>
          <w:b/>
          <w:i/>
          <w:noProof/>
        </w:rPr>
        <w:t xml:space="preserve"> dokumentacije v zvezi z oddajo javnega naročila v razdelek »Dokumenti«, del »Ostale priloge«.</w:t>
      </w:r>
    </w:p>
    <w:p w14:paraId="006EC1CA" w14:textId="77777777" w:rsidR="00B33AE8" w:rsidRPr="001E259A" w:rsidRDefault="00B33AE8" w:rsidP="004E5A74">
      <w:pPr>
        <w:rPr>
          <w:b/>
          <w:i/>
          <w:noProof/>
        </w:rPr>
      </w:pPr>
    </w:p>
    <w:p w14:paraId="342BF401" w14:textId="4B3E5894" w:rsidR="004E5A74" w:rsidRPr="001E259A" w:rsidRDefault="00B33AE8" w:rsidP="004E5A74">
      <w:pPr>
        <w:rPr>
          <w:b/>
          <w:i/>
          <w:noProof/>
        </w:rPr>
      </w:pPr>
      <w:bookmarkStart w:id="115" w:name="_Hlk76978485"/>
      <w:r w:rsidRPr="001E259A">
        <w:rPr>
          <w:b/>
          <w:i/>
          <w:noProof/>
        </w:rPr>
        <w:t>Ponudnik, ki v sistemu e-JN oddaja ponudbo, naloži svoj ESPD v razdelek »Dokumenti«, del »ESPD – ponudnik«, ESPD ostalih sodelujočih pa naloži v razdelek »Sodelujoči«, del »ESPD – ostali sodelujoči«. Glejte točko 4.2.13 te dokumentacije.</w:t>
      </w:r>
    </w:p>
    <w:bookmarkEnd w:id="115"/>
    <w:p w14:paraId="153C8CFA" w14:textId="31D8FC9C" w:rsidR="004E5A74" w:rsidRPr="001E259A" w:rsidRDefault="004E5A74" w:rsidP="004E5A74">
      <w:pPr>
        <w:rPr>
          <w:b/>
          <w:i/>
          <w:noProof/>
        </w:rPr>
      </w:pPr>
    </w:p>
    <w:p w14:paraId="6C5FB427" w14:textId="77777777" w:rsidR="00B33AE8" w:rsidRPr="001E259A" w:rsidRDefault="00B33AE8" w:rsidP="004E5A74">
      <w:pPr>
        <w:rPr>
          <w:b/>
          <w:i/>
          <w:noProof/>
        </w:rPr>
      </w:pPr>
    </w:p>
    <w:p w14:paraId="4EF918A7" w14:textId="77777777" w:rsidR="004E5A74" w:rsidRPr="001E259A" w:rsidRDefault="004E5A74" w:rsidP="004E5A74">
      <w:pPr>
        <w:rPr>
          <w:b/>
          <w:i/>
          <w:noProof/>
        </w:rPr>
      </w:pPr>
      <w:r w:rsidRPr="001E259A">
        <w:rPr>
          <w:b/>
          <w:i/>
          <w:noProof/>
        </w:rPr>
        <w:t>Ponudnik mora vse ponudbene dokumente skenirati ter jih v PDF obliki predložiti v svojo elektronsko ponudbo.  Pred tem mora obrazce, kjer je to zahtevano, izpolniti, podpisati in žigosati.</w:t>
      </w:r>
    </w:p>
    <w:p w14:paraId="1B8934AF" w14:textId="77777777" w:rsidR="00C62E95" w:rsidRPr="001E259A" w:rsidRDefault="00C62E95" w:rsidP="004E5A74">
      <w:pPr>
        <w:rPr>
          <w:rFonts w:eastAsia="Calibri"/>
          <w:noProof/>
        </w:rPr>
      </w:pPr>
    </w:p>
    <w:p w14:paraId="654EC73C" w14:textId="77777777" w:rsidR="00EB1978" w:rsidRPr="001E259A" w:rsidRDefault="00EB1978" w:rsidP="004E5A74">
      <w:pPr>
        <w:rPr>
          <w:rFonts w:eastAsia="Calibri"/>
          <w:noProof/>
        </w:rPr>
      </w:pPr>
    </w:p>
    <w:p w14:paraId="56A27CC3" w14:textId="79B6E86D" w:rsidR="004E5A74" w:rsidRPr="001E259A" w:rsidRDefault="004E5A74" w:rsidP="004E5A74">
      <w:pPr>
        <w:rPr>
          <w:rFonts w:cs="Arial"/>
          <w:b/>
          <w:noProof/>
          <w:sz w:val="22"/>
          <w:szCs w:val="22"/>
          <w:u w:val="single"/>
        </w:rPr>
      </w:pPr>
      <w:r w:rsidRPr="001E259A">
        <w:rPr>
          <w:rFonts w:cs="Arial"/>
          <w:b/>
          <w:noProof/>
          <w:sz w:val="22"/>
          <w:szCs w:val="22"/>
          <w:u w:val="single"/>
        </w:rPr>
        <w:t>Ponudbena dokumentacija mora vsebovati spodaj navedene dokumente:</w:t>
      </w:r>
    </w:p>
    <w:p w14:paraId="6C8BE175" w14:textId="315DD56C" w:rsidR="001935BB" w:rsidRPr="001E259A" w:rsidRDefault="001935BB" w:rsidP="001935BB">
      <w:pPr>
        <w:rPr>
          <w:rFonts w:cs="Arial"/>
          <w:b/>
          <w:noProof/>
          <w:sz w:val="22"/>
          <w:szCs w:val="22"/>
        </w:rPr>
      </w:pPr>
    </w:p>
    <w:p w14:paraId="77D1589D" w14:textId="77777777" w:rsidR="00325D27" w:rsidRPr="001E259A" w:rsidRDefault="00325D27" w:rsidP="001935BB">
      <w:pPr>
        <w:rPr>
          <w:rFonts w:cs="Arial"/>
          <w:b/>
          <w:noProof/>
          <w:sz w:val="22"/>
          <w:szCs w:val="22"/>
        </w:rPr>
      </w:pPr>
    </w:p>
    <w:p w14:paraId="4D553E5D" w14:textId="77777777" w:rsidR="001935BB" w:rsidRPr="001E259A" w:rsidRDefault="001935BB" w:rsidP="001935BB">
      <w:pPr>
        <w:pStyle w:val="Heading3"/>
        <w:tabs>
          <w:tab w:val="clear" w:pos="720"/>
          <w:tab w:val="num" w:pos="862"/>
        </w:tabs>
        <w:ind w:left="862"/>
        <w:rPr>
          <w:b/>
          <w:noProof/>
          <w:sz w:val="22"/>
          <w:szCs w:val="22"/>
        </w:rPr>
      </w:pPr>
      <w:bookmarkStart w:id="116" w:name="_Toc42513059"/>
      <w:bookmarkStart w:id="117" w:name="_Toc113027600"/>
      <w:r w:rsidRPr="001E259A">
        <w:rPr>
          <w:b/>
          <w:noProof/>
          <w:sz w:val="22"/>
          <w:szCs w:val="22"/>
        </w:rPr>
        <w:t>Podatki o ponudniku in ponudbi</w:t>
      </w:r>
      <w:bookmarkEnd w:id="116"/>
      <w:bookmarkEnd w:id="117"/>
    </w:p>
    <w:p w14:paraId="5A464F2C" w14:textId="77777777" w:rsidR="001935BB" w:rsidRPr="001E259A" w:rsidRDefault="001935BB" w:rsidP="001935BB">
      <w:pPr>
        <w:rPr>
          <w:noProof/>
        </w:rPr>
      </w:pPr>
    </w:p>
    <w:p w14:paraId="56583F92" w14:textId="77777777" w:rsidR="001935BB" w:rsidRPr="001E259A" w:rsidRDefault="001935BB" w:rsidP="001935BB">
      <w:pPr>
        <w:rPr>
          <w:rFonts w:cs="Arial"/>
          <w:b/>
          <w:noProof/>
        </w:rPr>
      </w:pPr>
    </w:p>
    <w:p w14:paraId="128BB628" w14:textId="77777777" w:rsidR="001935BB" w:rsidRPr="001E259A" w:rsidRDefault="001935BB" w:rsidP="001935BB">
      <w:pPr>
        <w:pStyle w:val="Heading3"/>
        <w:tabs>
          <w:tab w:val="clear" w:pos="720"/>
          <w:tab w:val="num" w:pos="862"/>
        </w:tabs>
        <w:spacing w:before="0" w:after="0"/>
        <w:ind w:left="862"/>
        <w:rPr>
          <w:b/>
          <w:noProof/>
          <w:sz w:val="22"/>
          <w:szCs w:val="22"/>
        </w:rPr>
      </w:pPr>
      <w:bookmarkStart w:id="118" w:name="_Toc42513060"/>
      <w:bookmarkStart w:id="119" w:name="_Toc113027601"/>
      <w:r w:rsidRPr="001E259A">
        <w:rPr>
          <w:b/>
          <w:noProof/>
          <w:sz w:val="22"/>
          <w:szCs w:val="22"/>
        </w:rPr>
        <w:t>Predračun</w:t>
      </w:r>
      <w:bookmarkEnd w:id="118"/>
      <w:bookmarkEnd w:id="119"/>
    </w:p>
    <w:p w14:paraId="14D7E883" w14:textId="77777777" w:rsidR="001935BB" w:rsidRPr="001E259A" w:rsidRDefault="001935BB" w:rsidP="001935BB">
      <w:pPr>
        <w:pStyle w:val="BodyText3"/>
        <w:rPr>
          <w:b/>
          <w:noProof/>
          <w:sz w:val="20"/>
          <w:u w:val="single"/>
          <w:lang w:val="sl-SI"/>
        </w:rPr>
      </w:pPr>
    </w:p>
    <w:p w14:paraId="39FFA41C" w14:textId="5BFC0984" w:rsidR="001935BB" w:rsidRPr="001E259A" w:rsidRDefault="001935BB" w:rsidP="001935BB">
      <w:pPr>
        <w:pStyle w:val="BodyText3"/>
        <w:rPr>
          <w:b/>
          <w:noProof/>
          <w:sz w:val="20"/>
          <w:u w:val="single"/>
          <w:lang w:val="sl-SI"/>
        </w:rPr>
      </w:pPr>
      <w:r w:rsidRPr="001E259A">
        <w:rPr>
          <w:b/>
          <w:noProof/>
          <w:sz w:val="20"/>
          <w:u w:val="single"/>
          <w:lang w:val="sl-SI"/>
        </w:rPr>
        <w:t>Cene:</w:t>
      </w:r>
    </w:p>
    <w:p w14:paraId="6F05E4EB" w14:textId="77777777" w:rsidR="00764EFA" w:rsidRPr="001E259A" w:rsidRDefault="00764EFA" w:rsidP="001935BB">
      <w:pPr>
        <w:pStyle w:val="BodyText3"/>
        <w:rPr>
          <w:b/>
          <w:noProof/>
          <w:sz w:val="20"/>
          <w:u w:val="single"/>
          <w:lang w:val="sl-SI"/>
        </w:rPr>
      </w:pPr>
    </w:p>
    <w:p w14:paraId="5713DC31" w14:textId="008FA67A" w:rsidR="00325D27" w:rsidRPr="001E259A" w:rsidRDefault="00325D27" w:rsidP="00325D27">
      <w:pPr>
        <w:suppressAutoHyphens/>
        <w:rPr>
          <w:rFonts w:cs="Arial"/>
          <w:noProof/>
          <w:szCs w:val="20"/>
          <w:lang w:eastAsia="ar-SA"/>
        </w:rPr>
      </w:pPr>
      <w:bookmarkStart w:id="120" w:name="_Toc84640983"/>
      <w:bookmarkStart w:id="121" w:name="_Toc141504402"/>
      <w:bookmarkStart w:id="122" w:name="_Toc224527394"/>
      <w:bookmarkEnd w:id="113"/>
      <w:r w:rsidRPr="001E259A">
        <w:rPr>
          <w:rFonts w:cs="Arial"/>
          <w:noProof/>
          <w:szCs w:val="20"/>
          <w:lang w:eastAsia="ar-SA"/>
        </w:rPr>
        <w:t>Cene morajo biti izražene v EUR, na osnovi DDP Ljubljana, dostavljeno v skladišče naročnika</w:t>
      </w:r>
      <w:r w:rsidR="00F20A39" w:rsidRPr="001E259A">
        <w:rPr>
          <w:rFonts w:cs="Arial"/>
          <w:noProof/>
          <w:szCs w:val="20"/>
          <w:lang w:eastAsia="ar-SA"/>
        </w:rPr>
        <w:t xml:space="preserve">, </w:t>
      </w:r>
      <w:r w:rsidRPr="001E259A">
        <w:rPr>
          <w:rFonts w:cs="Arial"/>
          <w:noProof/>
          <w:szCs w:val="20"/>
          <w:lang w:eastAsia="ar-SA"/>
        </w:rPr>
        <w:t xml:space="preserve"> </w:t>
      </w:r>
      <w:r w:rsidR="00F20A39" w:rsidRPr="001E259A">
        <w:rPr>
          <w:rFonts w:cs="Arial"/>
          <w:noProof/>
          <w:szCs w:val="20"/>
        </w:rPr>
        <w:t>Čufarjeva 6, 1000 Ljubljana</w:t>
      </w:r>
      <w:r w:rsidR="00F20A39" w:rsidRPr="001E259A">
        <w:rPr>
          <w:rFonts w:cs="Arial"/>
          <w:noProof/>
          <w:szCs w:val="20"/>
          <w:lang w:eastAsia="ar-SA"/>
        </w:rPr>
        <w:t xml:space="preserve"> </w:t>
      </w:r>
      <w:r w:rsidRPr="001E259A">
        <w:rPr>
          <w:rFonts w:cs="Arial"/>
          <w:noProof/>
          <w:szCs w:val="20"/>
          <w:lang w:eastAsia="ar-SA"/>
        </w:rPr>
        <w:t xml:space="preserve">(skladno z INCOTERMS 2010); brez DDV. Odobreni popusti morajo biti prikazani ločeno. </w:t>
      </w:r>
    </w:p>
    <w:p w14:paraId="2FF32DE7" w14:textId="77777777" w:rsidR="00325D27" w:rsidRPr="001E259A" w:rsidRDefault="00325D27" w:rsidP="00325D27">
      <w:pPr>
        <w:suppressAutoHyphens/>
        <w:rPr>
          <w:rFonts w:cs="Arial"/>
          <w:noProof/>
          <w:szCs w:val="20"/>
          <w:lang w:eastAsia="ar-SA"/>
        </w:rPr>
      </w:pPr>
    </w:p>
    <w:p w14:paraId="1F34B230" w14:textId="77777777" w:rsidR="00325D27" w:rsidRPr="001E259A" w:rsidRDefault="00325D27" w:rsidP="00325D27">
      <w:pPr>
        <w:suppressAutoHyphens/>
        <w:rPr>
          <w:rFonts w:cs="Arial"/>
          <w:noProof/>
          <w:szCs w:val="20"/>
          <w:lang w:eastAsia="ar-SA"/>
        </w:rPr>
      </w:pPr>
      <w:r w:rsidRPr="001E259A">
        <w:rPr>
          <w:rFonts w:cs="Arial"/>
          <w:noProof/>
          <w:szCs w:val="20"/>
          <w:lang w:eastAsia="ar-SA"/>
        </w:rPr>
        <w:t xml:space="preserve">Cene morajo biti fiksne za čas trajanja pogodbe. </w:t>
      </w:r>
    </w:p>
    <w:p w14:paraId="43A4A8EA" w14:textId="77777777" w:rsidR="00325D27" w:rsidRPr="001E259A" w:rsidRDefault="00325D27" w:rsidP="00325D27">
      <w:pPr>
        <w:suppressAutoHyphens/>
        <w:rPr>
          <w:noProof/>
        </w:rPr>
      </w:pPr>
    </w:p>
    <w:p w14:paraId="1EF0EBCE" w14:textId="77777777" w:rsidR="00325D27" w:rsidRPr="001E259A" w:rsidRDefault="00325D27" w:rsidP="00325D27">
      <w:pPr>
        <w:suppressAutoHyphens/>
        <w:rPr>
          <w:rFonts w:cs="Arial"/>
          <w:b/>
          <w:bCs/>
          <w:noProof/>
          <w:szCs w:val="20"/>
          <w:u w:val="single"/>
          <w:lang w:eastAsia="ar-SA"/>
        </w:rPr>
      </w:pPr>
      <w:r w:rsidRPr="001E259A">
        <w:rPr>
          <w:rFonts w:cs="Arial"/>
          <w:b/>
          <w:bCs/>
          <w:noProof/>
          <w:szCs w:val="20"/>
          <w:u w:val="single"/>
          <w:lang w:eastAsia="ar-SA"/>
        </w:rPr>
        <w:t>Obvezni plačilni pogoji:</w:t>
      </w:r>
    </w:p>
    <w:p w14:paraId="1B930CAA" w14:textId="77777777" w:rsidR="00325D27" w:rsidRPr="001E259A" w:rsidRDefault="00325D27" w:rsidP="00325D27">
      <w:pPr>
        <w:rPr>
          <w:noProof/>
          <w:u w:val="single"/>
        </w:rPr>
      </w:pPr>
    </w:p>
    <w:p w14:paraId="73598C87" w14:textId="77777777" w:rsidR="00325D27" w:rsidRPr="001E259A" w:rsidRDefault="00325D27" w:rsidP="00325D27">
      <w:pPr>
        <w:rPr>
          <w:noProof/>
        </w:rPr>
      </w:pPr>
      <w:r w:rsidRPr="001E259A">
        <w:rPr>
          <w:noProof/>
        </w:rPr>
        <w:t>Naročnik bo izvršil plačilo pod naslednjimi pogoji:</w:t>
      </w:r>
    </w:p>
    <w:p w14:paraId="4D710EC7" w14:textId="77777777" w:rsidR="00325D27" w:rsidRPr="001E259A" w:rsidRDefault="00325D27" w:rsidP="00325D27">
      <w:pPr>
        <w:numPr>
          <w:ilvl w:val="0"/>
          <w:numId w:val="11"/>
        </w:numPr>
        <w:suppressAutoHyphens/>
        <w:rPr>
          <w:rFonts w:cs="Arial"/>
          <w:noProof/>
          <w:szCs w:val="20"/>
        </w:rPr>
      </w:pPr>
      <w:bookmarkStart w:id="123" w:name="_Hlk103344046"/>
      <w:r w:rsidRPr="001E259A">
        <w:rPr>
          <w:rFonts w:cs="Arial"/>
          <w:noProof/>
          <w:szCs w:val="20"/>
        </w:rPr>
        <w:t xml:space="preserve">100 % - v 30 dneh po uspešno opravljenem končnem prevzemu dobavljene opreme in predložitvi zapisnika, podpisanega s strani naročnika </w:t>
      </w:r>
    </w:p>
    <w:bookmarkEnd w:id="123"/>
    <w:p w14:paraId="0550CC53" w14:textId="77777777" w:rsidR="00325D27" w:rsidRPr="001E259A" w:rsidRDefault="00325D27" w:rsidP="00325D27">
      <w:pPr>
        <w:rPr>
          <w:b/>
          <w:noProof/>
          <w:u w:val="single"/>
        </w:rPr>
      </w:pPr>
    </w:p>
    <w:p w14:paraId="07BB5270" w14:textId="77777777" w:rsidR="00325D27" w:rsidRPr="001E259A" w:rsidRDefault="00325D27" w:rsidP="00325D27">
      <w:pPr>
        <w:rPr>
          <w:noProof/>
        </w:rPr>
      </w:pPr>
      <w:r w:rsidRPr="001E259A">
        <w:rPr>
          <w:b/>
          <w:noProof/>
          <w:u w:val="single"/>
        </w:rPr>
        <w:t>Dobavni rok:</w:t>
      </w:r>
      <w:r w:rsidRPr="001E259A">
        <w:rPr>
          <w:noProof/>
        </w:rPr>
        <w:t xml:space="preserve"> </w:t>
      </w:r>
    </w:p>
    <w:p w14:paraId="385654B3" w14:textId="77777777" w:rsidR="00325D27" w:rsidRPr="001E259A" w:rsidRDefault="00325D27" w:rsidP="00325D27">
      <w:pPr>
        <w:rPr>
          <w:noProof/>
        </w:rPr>
      </w:pPr>
    </w:p>
    <w:p w14:paraId="62FC31D7" w14:textId="1A3455BA" w:rsidR="00325D27" w:rsidRPr="001E259A" w:rsidRDefault="00325D27" w:rsidP="00325D27">
      <w:pPr>
        <w:rPr>
          <w:noProof/>
        </w:rPr>
      </w:pPr>
      <w:r w:rsidRPr="001E259A">
        <w:rPr>
          <w:noProof/>
        </w:rPr>
        <w:t>Naročnik zahteva dobavo opreme v prvem četrtletju leta 2023.</w:t>
      </w:r>
    </w:p>
    <w:p w14:paraId="0010E4A5" w14:textId="77777777" w:rsidR="00325D27" w:rsidRPr="001E259A" w:rsidRDefault="00325D27" w:rsidP="00325D27">
      <w:pPr>
        <w:pStyle w:val="Header"/>
        <w:jc w:val="both"/>
        <w:rPr>
          <w:rFonts w:ascii="Arial" w:hAnsi="Arial" w:cs="Arial"/>
          <w:noProof/>
          <w:sz w:val="20"/>
          <w:lang w:val="sl-SI"/>
        </w:rPr>
      </w:pPr>
    </w:p>
    <w:p w14:paraId="29321CB5" w14:textId="77777777" w:rsidR="00325D27" w:rsidRPr="001E259A" w:rsidRDefault="00325D27">
      <w:pPr>
        <w:spacing w:after="200" w:line="276" w:lineRule="auto"/>
        <w:jc w:val="left"/>
        <w:rPr>
          <w:rFonts w:cs="Arial"/>
          <w:b/>
          <w:bCs/>
          <w:noProof/>
          <w:sz w:val="22"/>
          <w:szCs w:val="22"/>
        </w:rPr>
      </w:pPr>
      <w:r w:rsidRPr="001E259A">
        <w:rPr>
          <w:b/>
          <w:noProof/>
          <w:sz w:val="22"/>
          <w:szCs w:val="22"/>
        </w:rPr>
        <w:br w:type="page"/>
      </w:r>
    </w:p>
    <w:p w14:paraId="01A49FAA" w14:textId="30402E04" w:rsidR="009E399D" w:rsidRPr="001E259A" w:rsidRDefault="00183A22" w:rsidP="00DD3F18">
      <w:pPr>
        <w:pStyle w:val="Heading3"/>
        <w:tabs>
          <w:tab w:val="clear" w:pos="720"/>
          <w:tab w:val="num" w:pos="862"/>
        </w:tabs>
        <w:ind w:left="862"/>
        <w:rPr>
          <w:b/>
          <w:noProof/>
          <w:sz w:val="22"/>
          <w:szCs w:val="22"/>
        </w:rPr>
      </w:pPr>
      <w:bookmarkStart w:id="124" w:name="_Toc113027602"/>
      <w:r w:rsidRPr="001E259A">
        <w:rPr>
          <w:b/>
          <w:noProof/>
          <w:sz w:val="22"/>
          <w:szCs w:val="22"/>
        </w:rPr>
        <w:lastRenderedPageBreak/>
        <w:t>Specifikacija</w:t>
      </w:r>
      <w:bookmarkEnd w:id="124"/>
      <w:r w:rsidRPr="001E259A">
        <w:rPr>
          <w:b/>
          <w:noProof/>
          <w:sz w:val="22"/>
          <w:szCs w:val="22"/>
        </w:rPr>
        <w:t xml:space="preserve"> </w:t>
      </w:r>
      <w:bookmarkEnd w:id="120"/>
      <w:bookmarkEnd w:id="121"/>
      <w:bookmarkEnd w:id="122"/>
    </w:p>
    <w:p w14:paraId="238DFB40" w14:textId="77777777" w:rsidR="00193901" w:rsidRPr="001E259A" w:rsidRDefault="00193901" w:rsidP="009E399D">
      <w:pPr>
        <w:rPr>
          <w:rFonts w:cs="Arial"/>
          <w:noProof/>
        </w:rPr>
      </w:pPr>
      <w:bookmarkStart w:id="125" w:name="_Hlk511217324"/>
    </w:p>
    <w:p w14:paraId="18EC8C76" w14:textId="51FF4EC6" w:rsidR="009E399D" w:rsidRPr="001E259A" w:rsidRDefault="00183A22" w:rsidP="009E399D">
      <w:pPr>
        <w:rPr>
          <w:rFonts w:cs="Arial"/>
          <w:noProof/>
        </w:rPr>
      </w:pPr>
      <w:r w:rsidRPr="001E259A">
        <w:rPr>
          <w:rFonts w:cs="Arial"/>
          <w:noProof/>
        </w:rPr>
        <w:t xml:space="preserve">Ponudnik mora podrobno specificirati svoj predračun ter navesti ločene cene po posameznih postavkah </w:t>
      </w:r>
      <w:r w:rsidR="00193901" w:rsidRPr="001E259A">
        <w:rPr>
          <w:rFonts w:cs="Arial"/>
          <w:noProof/>
        </w:rPr>
        <w:t>ponujene opreme</w:t>
      </w:r>
      <w:r w:rsidR="00764EFA" w:rsidRPr="001E259A">
        <w:rPr>
          <w:rFonts w:cs="Arial"/>
          <w:noProof/>
        </w:rPr>
        <w:t xml:space="preserve"> </w:t>
      </w:r>
      <w:r w:rsidR="00463A4D" w:rsidRPr="001E259A">
        <w:rPr>
          <w:rFonts w:cs="Arial"/>
          <w:noProof/>
        </w:rPr>
        <w:t>in storitev</w:t>
      </w:r>
      <w:r w:rsidRPr="001E259A">
        <w:rPr>
          <w:rFonts w:cs="Arial"/>
          <w:noProof/>
        </w:rPr>
        <w:t>.</w:t>
      </w:r>
      <w:bookmarkEnd w:id="125"/>
    </w:p>
    <w:p w14:paraId="45D5516A" w14:textId="3374387F" w:rsidR="00911761" w:rsidRPr="001E259A" w:rsidRDefault="00911761" w:rsidP="009E399D">
      <w:pPr>
        <w:rPr>
          <w:rFonts w:cs="Arial"/>
          <w:noProof/>
        </w:rPr>
      </w:pPr>
    </w:p>
    <w:p w14:paraId="23A116BB" w14:textId="50656CDA" w:rsidR="009E399D" w:rsidRPr="001E259A" w:rsidRDefault="00243D0E" w:rsidP="00DD3F18">
      <w:pPr>
        <w:pStyle w:val="Heading3"/>
        <w:tabs>
          <w:tab w:val="clear" w:pos="720"/>
          <w:tab w:val="num" w:pos="862"/>
        </w:tabs>
        <w:ind w:left="862"/>
        <w:rPr>
          <w:b/>
          <w:noProof/>
          <w:sz w:val="22"/>
          <w:szCs w:val="22"/>
        </w:rPr>
      </w:pPr>
      <w:bookmarkStart w:id="126" w:name="_Toc113027603"/>
      <w:r w:rsidRPr="001E259A">
        <w:rPr>
          <w:b/>
          <w:noProof/>
          <w:sz w:val="22"/>
          <w:szCs w:val="22"/>
        </w:rPr>
        <w:t>Izjava o garancijskem in pogarancijskem vzdrževanju</w:t>
      </w:r>
      <w:bookmarkEnd w:id="126"/>
    </w:p>
    <w:p w14:paraId="75F1BD2D" w14:textId="77777777" w:rsidR="009E399D" w:rsidRPr="001E259A" w:rsidRDefault="009E399D" w:rsidP="009E399D">
      <w:pPr>
        <w:rPr>
          <w:rFonts w:cs="Arial"/>
          <w:noProof/>
          <w:szCs w:val="20"/>
        </w:rPr>
      </w:pPr>
    </w:p>
    <w:p w14:paraId="10B1D823" w14:textId="77777777" w:rsidR="009E399D" w:rsidRPr="001E259A" w:rsidRDefault="009E399D" w:rsidP="00DD3F18">
      <w:pPr>
        <w:pStyle w:val="Heading3"/>
        <w:tabs>
          <w:tab w:val="clear" w:pos="720"/>
          <w:tab w:val="num" w:pos="862"/>
        </w:tabs>
        <w:ind w:left="862"/>
        <w:rPr>
          <w:b/>
          <w:noProof/>
          <w:sz w:val="22"/>
          <w:szCs w:val="22"/>
        </w:rPr>
      </w:pPr>
      <w:bookmarkStart w:id="127" w:name="_Toc208979700"/>
      <w:bookmarkStart w:id="128" w:name="_Toc224527401"/>
      <w:bookmarkStart w:id="129" w:name="_Toc218393803"/>
      <w:bookmarkStart w:id="130" w:name="_Toc113027604"/>
      <w:r w:rsidRPr="001E259A">
        <w:rPr>
          <w:b/>
          <w:noProof/>
          <w:sz w:val="22"/>
          <w:szCs w:val="22"/>
        </w:rPr>
        <w:t xml:space="preserve">Izjava </w:t>
      </w:r>
      <w:bookmarkEnd w:id="127"/>
      <w:bookmarkEnd w:id="128"/>
      <w:r w:rsidRPr="001E259A">
        <w:rPr>
          <w:b/>
          <w:noProof/>
          <w:sz w:val="22"/>
          <w:szCs w:val="22"/>
        </w:rPr>
        <w:t>ponudnika o zagotavljanju rezervnih delov</w:t>
      </w:r>
      <w:bookmarkEnd w:id="129"/>
      <w:bookmarkEnd w:id="130"/>
      <w:r w:rsidRPr="001E259A">
        <w:rPr>
          <w:b/>
          <w:noProof/>
          <w:sz w:val="22"/>
          <w:szCs w:val="22"/>
        </w:rPr>
        <w:t xml:space="preserve"> </w:t>
      </w:r>
    </w:p>
    <w:p w14:paraId="11BD7BE0" w14:textId="77777777" w:rsidR="009E399D" w:rsidRPr="001E259A" w:rsidRDefault="009E399D" w:rsidP="009E399D">
      <w:pPr>
        <w:rPr>
          <w:rFonts w:cs="Arial"/>
          <w:noProof/>
        </w:rPr>
      </w:pPr>
    </w:p>
    <w:p w14:paraId="2D460CF4" w14:textId="77777777" w:rsidR="009E399D" w:rsidRPr="001E259A" w:rsidRDefault="009E399D" w:rsidP="00DD3F18">
      <w:pPr>
        <w:pStyle w:val="Heading3"/>
        <w:tabs>
          <w:tab w:val="clear" w:pos="720"/>
          <w:tab w:val="num" w:pos="862"/>
        </w:tabs>
        <w:ind w:left="862"/>
        <w:rPr>
          <w:b/>
          <w:noProof/>
          <w:sz w:val="22"/>
          <w:szCs w:val="22"/>
        </w:rPr>
      </w:pPr>
      <w:bookmarkStart w:id="131" w:name="_Toc113027605"/>
      <w:r w:rsidRPr="001E259A">
        <w:rPr>
          <w:b/>
          <w:noProof/>
          <w:sz w:val="22"/>
          <w:szCs w:val="22"/>
        </w:rPr>
        <w:t>Izjava ponudnika, da je vsa oprema tovarniško nova</w:t>
      </w:r>
      <w:bookmarkEnd w:id="131"/>
    </w:p>
    <w:p w14:paraId="736BB88A" w14:textId="77777777" w:rsidR="009E399D" w:rsidRPr="001E259A" w:rsidRDefault="009E399D" w:rsidP="009E399D">
      <w:pPr>
        <w:rPr>
          <w:noProof/>
        </w:rPr>
      </w:pPr>
    </w:p>
    <w:p w14:paraId="0693866A" w14:textId="77777777" w:rsidR="009E399D" w:rsidRPr="001E259A" w:rsidRDefault="009E399D" w:rsidP="00DD3F18">
      <w:pPr>
        <w:pStyle w:val="Heading3"/>
        <w:tabs>
          <w:tab w:val="clear" w:pos="720"/>
          <w:tab w:val="num" w:pos="862"/>
        </w:tabs>
        <w:ind w:left="862"/>
        <w:rPr>
          <w:b/>
          <w:noProof/>
          <w:sz w:val="22"/>
          <w:szCs w:val="22"/>
        </w:rPr>
      </w:pPr>
      <w:bookmarkStart w:id="132" w:name="_Toc113027606"/>
      <w:bookmarkStart w:id="133" w:name="_Toc451333584"/>
      <w:r w:rsidRPr="001E259A">
        <w:rPr>
          <w:b/>
          <w:noProof/>
          <w:sz w:val="22"/>
          <w:szCs w:val="22"/>
        </w:rPr>
        <w:t xml:space="preserve">Izjava ponudnika o nadgradnji programske </w:t>
      </w:r>
      <w:r w:rsidR="004147B6" w:rsidRPr="001E259A">
        <w:rPr>
          <w:b/>
          <w:noProof/>
          <w:sz w:val="22"/>
          <w:szCs w:val="22"/>
        </w:rPr>
        <w:t>in strojne opreme</w:t>
      </w:r>
      <w:bookmarkEnd w:id="132"/>
      <w:r w:rsidR="004147B6" w:rsidRPr="001E259A">
        <w:rPr>
          <w:b/>
          <w:noProof/>
          <w:sz w:val="22"/>
          <w:szCs w:val="22"/>
        </w:rPr>
        <w:t xml:space="preserve"> </w:t>
      </w:r>
      <w:bookmarkEnd w:id="133"/>
    </w:p>
    <w:p w14:paraId="649842C8" w14:textId="77777777" w:rsidR="009E399D" w:rsidRPr="001E259A" w:rsidRDefault="009E399D" w:rsidP="009E399D">
      <w:pPr>
        <w:rPr>
          <w:noProof/>
        </w:rPr>
      </w:pPr>
    </w:p>
    <w:p w14:paraId="4046EE4A" w14:textId="77777777" w:rsidR="009E399D" w:rsidRPr="001E259A" w:rsidRDefault="009E399D" w:rsidP="00DD3F18">
      <w:pPr>
        <w:pStyle w:val="Heading3"/>
        <w:tabs>
          <w:tab w:val="clear" w:pos="720"/>
          <w:tab w:val="num" w:pos="862"/>
        </w:tabs>
        <w:ind w:left="862"/>
        <w:rPr>
          <w:b/>
          <w:noProof/>
          <w:sz w:val="22"/>
          <w:szCs w:val="22"/>
        </w:rPr>
      </w:pPr>
      <w:bookmarkStart w:id="134" w:name="_toc1955"/>
      <w:bookmarkStart w:id="135" w:name="_Toc477192991"/>
      <w:bookmarkStart w:id="136" w:name="_Toc113027607"/>
      <w:bookmarkEnd w:id="134"/>
      <w:r w:rsidRPr="001E259A">
        <w:rPr>
          <w:b/>
          <w:noProof/>
          <w:sz w:val="22"/>
          <w:szCs w:val="22"/>
        </w:rPr>
        <w:t>Izjava proizvajalca opreme ali izjava principala</w:t>
      </w:r>
      <w:bookmarkEnd w:id="135"/>
      <w:bookmarkEnd w:id="136"/>
      <w:r w:rsidRPr="001E259A">
        <w:rPr>
          <w:b/>
          <w:noProof/>
          <w:sz w:val="22"/>
          <w:szCs w:val="22"/>
        </w:rPr>
        <w:t xml:space="preserve"> </w:t>
      </w:r>
    </w:p>
    <w:p w14:paraId="7C305B7B" w14:textId="77777777" w:rsidR="009E399D" w:rsidRPr="001E259A" w:rsidRDefault="009E399D" w:rsidP="009E399D">
      <w:pPr>
        <w:rPr>
          <w:rFonts w:cs="Arial"/>
          <w:noProof/>
          <w:szCs w:val="20"/>
        </w:rPr>
      </w:pPr>
    </w:p>
    <w:p w14:paraId="66326C47" w14:textId="77777777" w:rsidR="009E399D" w:rsidRPr="001E259A" w:rsidRDefault="009E399D" w:rsidP="009E399D">
      <w:pPr>
        <w:tabs>
          <w:tab w:val="left" w:pos="0"/>
        </w:tabs>
        <w:rPr>
          <w:rFonts w:cs="Arial"/>
          <w:noProof/>
          <w:szCs w:val="20"/>
        </w:rPr>
      </w:pPr>
      <w:r w:rsidRPr="001E259A">
        <w:rPr>
          <w:rFonts w:cs="Arial"/>
          <w:noProof/>
          <w:szCs w:val="20"/>
        </w:rPr>
        <w:t xml:space="preserve">V kolikor ponudnik ni hkrati tudi proizvajalec opreme, mora predložiti eno izmed navedenih izjav. </w:t>
      </w:r>
    </w:p>
    <w:p w14:paraId="7B23C6CC" w14:textId="77777777" w:rsidR="009E399D" w:rsidRPr="001E259A" w:rsidRDefault="009E399D" w:rsidP="009E399D">
      <w:pPr>
        <w:tabs>
          <w:tab w:val="left" w:pos="0"/>
        </w:tabs>
        <w:rPr>
          <w:rFonts w:cs="Arial"/>
          <w:bCs/>
          <w:noProof/>
          <w:szCs w:val="20"/>
        </w:rPr>
      </w:pPr>
      <w:r w:rsidRPr="001E259A">
        <w:rPr>
          <w:rFonts w:cs="Arial"/>
          <w:noProof/>
          <w:szCs w:val="20"/>
        </w:rPr>
        <w:t>Če ponudnik predloži izjavo principala, mora poleg te izjave predložiti tudi</w:t>
      </w:r>
      <w:r w:rsidRPr="001E259A">
        <w:rPr>
          <w:rFonts w:cs="Arial"/>
          <w:bCs/>
          <w:noProof/>
          <w:szCs w:val="20"/>
        </w:rPr>
        <w:t xml:space="preserve"> kopijo pogodbe med principalom in proizvajalcem opreme, iz katere je razvidno, da ima principal popoln dostop do rezervnih delov in nadomestne opreme za ponujeno opremo.</w:t>
      </w:r>
    </w:p>
    <w:p w14:paraId="268E6963" w14:textId="77777777" w:rsidR="009E399D" w:rsidRPr="001E259A" w:rsidRDefault="009E399D" w:rsidP="009E399D">
      <w:pPr>
        <w:tabs>
          <w:tab w:val="left" w:pos="0"/>
        </w:tabs>
        <w:rPr>
          <w:rFonts w:cs="Arial"/>
          <w:bCs/>
          <w:noProof/>
          <w:szCs w:val="20"/>
        </w:rPr>
      </w:pPr>
    </w:p>
    <w:p w14:paraId="406DB662" w14:textId="77777777" w:rsidR="009E399D" w:rsidRPr="001E259A" w:rsidRDefault="009E399D" w:rsidP="009E399D">
      <w:pPr>
        <w:tabs>
          <w:tab w:val="left" w:pos="0"/>
        </w:tabs>
        <w:rPr>
          <w:rFonts w:cs="Arial"/>
          <w:bCs/>
          <w:noProof/>
        </w:rPr>
      </w:pPr>
      <w:r w:rsidRPr="001E259A">
        <w:rPr>
          <w:rFonts w:cs="Arial"/>
          <w:b/>
          <w:noProof/>
          <w:szCs w:val="20"/>
          <w:u w:val="single"/>
        </w:rPr>
        <w:t>Ta izjava ni potrebna za:</w:t>
      </w:r>
      <w:r w:rsidRPr="001E259A">
        <w:rPr>
          <w:rFonts w:cs="Arial"/>
          <w:noProof/>
          <w:szCs w:val="20"/>
          <w:u w:val="single"/>
        </w:rPr>
        <w:t xml:space="preserve"> instalacijski material, pasivno opremo in ostalo drobno opremo.</w:t>
      </w:r>
    </w:p>
    <w:p w14:paraId="4BFAA904" w14:textId="77777777" w:rsidR="009E399D" w:rsidRPr="001E259A" w:rsidRDefault="009E399D" w:rsidP="009E399D">
      <w:pPr>
        <w:tabs>
          <w:tab w:val="left" w:pos="0"/>
        </w:tabs>
        <w:rPr>
          <w:rFonts w:cs="Arial"/>
          <w:bCs/>
          <w:noProof/>
          <w:szCs w:val="20"/>
        </w:rPr>
      </w:pPr>
    </w:p>
    <w:p w14:paraId="6A32C901" w14:textId="77777777" w:rsidR="00183A22" w:rsidRPr="001E259A" w:rsidRDefault="00D16E7A" w:rsidP="00183A22">
      <w:pPr>
        <w:tabs>
          <w:tab w:val="left" w:pos="0"/>
        </w:tabs>
        <w:rPr>
          <w:rFonts w:cs="Arial"/>
          <w:noProof/>
        </w:rPr>
      </w:pPr>
      <w:bookmarkStart w:id="137" w:name="_Hlk511217431"/>
      <w:r w:rsidRPr="001E259A">
        <w:rPr>
          <w:rFonts w:cs="Arial"/>
          <w:noProof/>
        </w:rPr>
        <w:t>Naročnik</w:t>
      </w:r>
      <w:r w:rsidR="00183A22" w:rsidRPr="001E259A">
        <w:rPr>
          <w:rFonts w:cs="Arial"/>
          <w:noProof/>
        </w:rPr>
        <w:t xml:space="preserve"> si pridržuje pravico, da ponudnika naknadno pozove k dostavi originala dokumenta.</w:t>
      </w:r>
    </w:p>
    <w:bookmarkEnd w:id="137"/>
    <w:p w14:paraId="3956214D" w14:textId="77777777" w:rsidR="00183A22" w:rsidRPr="001E259A" w:rsidRDefault="00183A22" w:rsidP="009E399D">
      <w:pPr>
        <w:tabs>
          <w:tab w:val="left" w:pos="0"/>
        </w:tabs>
        <w:rPr>
          <w:rFonts w:cs="Arial"/>
          <w:bCs/>
          <w:noProof/>
          <w:szCs w:val="20"/>
        </w:rPr>
      </w:pPr>
    </w:p>
    <w:p w14:paraId="38485D11" w14:textId="0AE1543C" w:rsidR="009E399D" w:rsidRPr="001E259A" w:rsidRDefault="009E399D" w:rsidP="00DD3F18">
      <w:pPr>
        <w:pStyle w:val="Heading3"/>
        <w:tabs>
          <w:tab w:val="clear" w:pos="720"/>
          <w:tab w:val="num" w:pos="862"/>
        </w:tabs>
        <w:ind w:left="862"/>
        <w:rPr>
          <w:b/>
          <w:noProof/>
          <w:sz w:val="22"/>
          <w:szCs w:val="22"/>
        </w:rPr>
      </w:pPr>
      <w:bookmarkStart w:id="138" w:name="_Toc113027608"/>
      <w:r w:rsidRPr="001E259A">
        <w:rPr>
          <w:b/>
          <w:noProof/>
          <w:sz w:val="22"/>
          <w:szCs w:val="22"/>
        </w:rPr>
        <w:t>Vzorec pogodbe</w:t>
      </w:r>
      <w:bookmarkEnd w:id="138"/>
    </w:p>
    <w:p w14:paraId="01693820" w14:textId="77777777" w:rsidR="00764EFA" w:rsidRPr="001E259A" w:rsidRDefault="00764EFA" w:rsidP="00764EFA">
      <w:pPr>
        <w:rPr>
          <w:noProof/>
        </w:rPr>
      </w:pPr>
    </w:p>
    <w:p w14:paraId="4B2723B3" w14:textId="35416AB5" w:rsidR="009E399D" w:rsidRPr="001E259A" w:rsidRDefault="009E399D" w:rsidP="009E399D">
      <w:pPr>
        <w:rPr>
          <w:noProof/>
        </w:rPr>
      </w:pPr>
      <w:r w:rsidRPr="001E259A">
        <w:rPr>
          <w:noProof/>
        </w:rPr>
        <w:t xml:space="preserve">Vzorec pogodbe, kjer mora biti </w:t>
      </w:r>
      <w:r w:rsidRPr="001E259A">
        <w:rPr>
          <w:b/>
          <w:noProof/>
          <w:u w:val="single"/>
        </w:rPr>
        <w:t>parafirana in ožigosana vsaka stran</w:t>
      </w:r>
      <w:r w:rsidRPr="001E259A">
        <w:rPr>
          <w:noProof/>
        </w:rPr>
        <w:t xml:space="preserve"> s strani ponudnikovega zastopnika ali prokurista. V angleški verziji </w:t>
      </w:r>
      <w:r w:rsidRPr="001E259A">
        <w:rPr>
          <w:rFonts w:cs="Arial"/>
          <w:noProof/>
          <w:color w:val="282828"/>
          <w:szCs w:val="20"/>
        </w:rPr>
        <w:t>dokumentacije v zvezi z oddajo javnega naročila</w:t>
      </w:r>
      <w:r w:rsidRPr="001E259A">
        <w:rPr>
          <w:noProof/>
        </w:rPr>
        <w:t xml:space="preserve"> je v pogodbi vsak člen napisan najprej v slovenščini in nato v angleščini. </w:t>
      </w:r>
      <w:r w:rsidRPr="001E259A">
        <w:rPr>
          <w:noProof/>
          <w:spacing w:val="20"/>
        </w:rPr>
        <w:t>V primeru dvoma ali nesporazuma, velja slovenska verzija</w:t>
      </w:r>
      <w:r w:rsidRPr="001E259A">
        <w:rPr>
          <w:noProof/>
        </w:rPr>
        <w:t xml:space="preserve">. </w:t>
      </w:r>
    </w:p>
    <w:p w14:paraId="29A77C58" w14:textId="77777777" w:rsidR="00325D27" w:rsidRPr="001E259A" w:rsidRDefault="00325D27" w:rsidP="009E399D">
      <w:pPr>
        <w:rPr>
          <w:noProof/>
        </w:rPr>
      </w:pPr>
    </w:p>
    <w:p w14:paraId="61C1F586" w14:textId="455A6339" w:rsidR="009E399D" w:rsidRPr="001E259A" w:rsidRDefault="009E399D" w:rsidP="00DD3F18">
      <w:pPr>
        <w:pStyle w:val="Heading3"/>
        <w:tabs>
          <w:tab w:val="clear" w:pos="720"/>
          <w:tab w:val="num" w:pos="862"/>
        </w:tabs>
        <w:ind w:left="862"/>
        <w:rPr>
          <w:b/>
          <w:noProof/>
          <w:sz w:val="22"/>
          <w:szCs w:val="22"/>
        </w:rPr>
      </w:pPr>
      <w:bookmarkStart w:id="139" w:name="_Toc113027609"/>
      <w:r w:rsidRPr="001E259A">
        <w:rPr>
          <w:b/>
          <w:noProof/>
          <w:sz w:val="22"/>
          <w:szCs w:val="22"/>
        </w:rPr>
        <w:t>Izjava o predložitvi garancije za dobro izvedbo pogodbenih obveznosti</w:t>
      </w:r>
      <w:bookmarkEnd w:id="139"/>
    </w:p>
    <w:p w14:paraId="68F4F80F" w14:textId="77777777" w:rsidR="009E399D" w:rsidRPr="001E259A" w:rsidRDefault="009E399D" w:rsidP="009E399D">
      <w:pPr>
        <w:rPr>
          <w:noProof/>
        </w:rPr>
      </w:pPr>
    </w:p>
    <w:p w14:paraId="597B9DC9" w14:textId="77777777" w:rsidR="00325D27" w:rsidRPr="001E259A" w:rsidRDefault="00325D27" w:rsidP="00325D27">
      <w:pPr>
        <w:rPr>
          <w:noProof/>
        </w:rPr>
      </w:pPr>
      <w:r w:rsidRPr="001E259A">
        <w:rPr>
          <w:noProof/>
        </w:rPr>
        <w:t>Izbrani ponudnik mora (skladno s podano izjavo o predložitvi garancije za dobro izvedbo pogodbenih obveznosti) od prejetja podpisane pogodbe s strani naročnika najpozneje v roku 10 dni, kot pogoj za veljavnost pogodbe, izročiti naročniku garancijo za dobro izvedbo pogodbenih obveznosti (izdano s strani banke ali zavarovalnice) v višini 10% pogodbene vrednosti, nepreklicno, brezpogojno in plačljivo na prvi poziv naročnika, veljavno še 6 mesecev po pogodbeno določenem datumu dobave celotne ponujene opreme.</w:t>
      </w:r>
    </w:p>
    <w:p w14:paraId="14AE917C" w14:textId="77777777" w:rsidR="005974E6" w:rsidRPr="001E259A" w:rsidRDefault="005974E6" w:rsidP="009E399D">
      <w:pPr>
        <w:rPr>
          <w:noProof/>
        </w:rPr>
      </w:pPr>
    </w:p>
    <w:p w14:paraId="5CB08850" w14:textId="6DCE5B81" w:rsidR="009E399D" w:rsidRPr="001E259A" w:rsidRDefault="009E399D" w:rsidP="009E399D">
      <w:pPr>
        <w:rPr>
          <w:noProof/>
        </w:rPr>
      </w:pPr>
      <w:r w:rsidRPr="001E259A">
        <w:rPr>
          <w:noProof/>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140" w:name="_toc1960"/>
      <w:bookmarkEnd w:id="140"/>
    </w:p>
    <w:p w14:paraId="20996318" w14:textId="77777777" w:rsidR="001935BB" w:rsidRPr="001E259A" w:rsidRDefault="001935BB" w:rsidP="009E399D">
      <w:pPr>
        <w:rPr>
          <w:noProof/>
        </w:rPr>
      </w:pPr>
    </w:p>
    <w:p w14:paraId="4F84FA7C" w14:textId="77777777" w:rsidR="00325D27" w:rsidRPr="001E259A" w:rsidRDefault="00325D27">
      <w:pPr>
        <w:spacing w:after="200" w:line="276" w:lineRule="auto"/>
        <w:jc w:val="left"/>
        <w:rPr>
          <w:rFonts w:cs="Arial"/>
          <w:b/>
          <w:bCs/>
          <w:noProof/>
          <w:sz w:val="22"/>
          <w:szCs w:val="22"/>
        </w:rPr>
      </w:pPr>
      <w:bookmarkStart w:id="141" w:name="_Toc15030896"/>
      <w:bookmarkStart w:id="142" w:name="_Toc218393808"/>
      <w:bookmarkStart w:id="143" w:name="_Toc224527409"/>
      <w:r w:rsidRPr="001E259A">
        <w:rPr>
          <w:b/>
          <w:noProof/>
          <w:sz w:val="22"/>
          <w:szCs w:val="22"/>
        </w:rPr>
        <w:br w:type="page"/>
      </w:r>
    </w:p>
    <w:p w14:paraId="7B6A457E" w14:textId="3718DA8C" w:rsidR="009E399D" w:rsidRPr="001E259A" w:rsidRDefault="009E399D" w:rsidP="00DD3F18">
      <w:pPr>
        <w:pStyle w:val="Heading3"/>
        <w:tabs>
          <w:tab w:val="clear" w:pos="720"/>
          <w:tab w:val="num" w:pos="862"/>
        </w:tabs>
        <w:ind w:left="862"/>
        <w:rPr>
          <w:b/>
          <w:noProof/>
          <w:sz w:val="22"/>
          <w:szCs w:val="22"/>
        </w:rPr>
      </w:pPr>
      <w:bookmarkStart w:id="144" w:name="_Toc113027610"/>
      <w:r w:rsidRPr="001E259A">
        <w:rPr>
          <w:b/>
          <w:noProof/>
          <w:sz w:val="22"/>
          <w:szCs w:val="22"/>
        </w:rPr>
        <w:lastRenderedPageBreak/>
        <w:t>Izjava o posredovanju podatkov o razkritju lastništva ponudnika</w:t>
      </w:r>
      <w:bookmarkEnd w:id="144"/>
    </w:p>
    <w:p w14:paraId="36F8EA36" w14:textId="77777777" w:rsidR="003E2DD3" w:rsidRPr="001E259A" w:rsidRDefault="003E2DD3" w:rsidP="003E2DD3">
      <w:pPr>
        <w:rPr>
          <w:noProof/>
        </w:rPr>
      </w:pPr>
    </w:p>
    <w:p w14:paraId="063DE1C7" w14:textId="77777777" w:rsidR="009E399D" w:rsidRPr="001E259A" w:rsidRDefault="009E399D" w:rsidP="009E399D">
      <w:pPr>
        <w:rPr>
          <w:rFonts w:cs="Arial"/>
          <w:noProof/>
          <w:szCs w:val="20"/>
        </w:rPr>
      </w:pPr>
      <w:r w:rsidRPr="001E259A">
        <w:rPr>
          <w:rFonts w:cs="Arial"/>
          <w:noProof/>
          <w:szCs w:val="20"/>
        </w:rPr>
        <w:t xml:space="preserve">Ponudnik mora predložiti predmetno izjavo s katero izjavlja, da bo naročniku v roku osmih dni od prejema poziva posredoval </w:t>
      </w:r>
      <w:r w:rsidRPr="001E259A">
        <w:rPr>
          <w:rFonts w:cs="Arial"/>
          <w:i/>
          <w:noProof/>
          <w:szCs w:val="20"/>
        </w:rPr>
        <w:t>Izjavo o udeležbi fizičnih in pravnih oseb v lastništvu ponudnika,</w:t>
      </w:r>
      <w:r w:rsidRPr="001E259A">
        <w:rPr>
          <w:rFonts w:cs="Arial"/>
          <w:noProof/>
          <w:szCs w:val="20"/>
        </w:rPr>
        <w:t xml:space="preserve"> ki je priložena v </w:t>
      </w:r>
      <w:r w:rsidRPr="001E259A">
        <w:rPr>
          <w:rFonts w:cs="Arial"/>
          <w:noProof/>
          <w:color w:val="282828"/>
          <w:szCs w:val="20"/>
        </w:rPr>
        <w:t>dokumentacije v zvezi z oddajo javnega naročila</w:t>
      </w:r>
      <w:r w:rsidRPr="001E259A">
        <w:rPr>
          <w:rFonts w:cs="Arial"/>
          <w:noProof/>
          <w:szCs w:val="20"/>
        </w:rPr>
        <w:t>.</w:t>
      </w:r>
    </w:p>
    <w:p w14:paraId="0F0B3FB3" w14:textId="77777777" w:rsidR="009E399D" w:rsidRPr="001E259A" w:rsidRDefault="009E399D" w:rsidP="009E399D">
      <w:pPr>
        <w:rPr>
          <w:rFonts w:cs="Arial"/>
          <w:noProof/>
          <w:szCs w:val="20"/>
        </w:rPr>
      </w:pPr>
    </w:p>
    <w:p w14:paraId="3D97768B" w14:textId="77777777" w:rsidR="009E399D" w:rsidRPr="001E259A" w:rsidRDefault="009E399D" w:rsidP="009E399D">
      <w:pPr>
        <w:rPr>
          <w:rFonts w:cs="Arial"/>
          <w:i/>
          <w:noProof/>
          <w:szCs w:val="20"/>
        </w:rPr>
      </w:pPr>
      <w:r w:rsidRPr="001E259A">
        <w:rPr>
          <w:rFonts w:cs="Arial"/>
          <w:noProof/>
          <w:szCs w:val="20"/>
        </w:rPr>
        <w:t xml:space="preserve">Naročnik bo pred sprejemom odločitve o oddaji javnega naročila pozval ponudnika, ki bo glede na merila dosegel najboljši rezultat za predmetno javno naročilo, da v roku osmih dni od prejema poziva naročnika, le-temu posreduje </w:t>
      </w:r>
      <w:r w:rsidRPr="001E259A">
        <w:rPr>
          <w:rFonts w:cs="Arial"/>
          <w:i/>
          <w:noProof/>
          <w:szCs w:val="20"/>
        </w:rPr>
        <w:t>Izjavo o udeležbi fizičnih in pravnih oseb v lastništvu ponudnika.</w:t>
      </w:r>
    </w:p>
    <w:p w14:paraId="76AB7508" w14:textId="77777777" w:rsidR="009E399D" w:rsidRPr="001E259A" w:rsidRDefault="009E399D" w:rsidP="009E399D">
      <w:pPr>
        <w:rPr>
          <w:rFonts w:cs="Arial"/>
          <w:i/>
          <w:noProof/>
          <w:szCs w:val="20"/>
        </w:rPr>
      </w:pPr>
    </w:p>
    <w:p w14:paraId="2AB59923" w14:textId="77777777" w:rsidR="009E399D" w:rsidRPr="001E259A" w:rsidRDefault="009E399D" w:rsidP="009E399D">
      <w:pPr>
        <w:rPr>
          <w:rFonts w:cs="Arial"/>
          <w:noProof/>
          <w:szCs w:val="20"/>
        </w:rPr>
      </w:pPr>
      <w:r w:rsidRPr="001E259A">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5E599A17" w14:textId="77777777" w:rsidR="00056381" w:rsidRPr="001E259A" w:rsidRDefault="00056381" w:rsidP="009E399D">
      <w:pPr>
        <w:rPr>
          <w:rFonts w:cs="Arial"/>
          <w:i/>
          <w:noProof/>
          <w:szCs w:val="20"/>
          <w:u w:val="single"/>
        </w:rPr>
      </w:pPr>
    </w:p>
    <w:p w14:paraId="2E79410B" w14:textId="77777777" w:rsidR="009E399D" w:rsidRPr="001E259A" w:rsidRDefault="009E399D" w:rsidP="009E399D">
      <w:pPr>
        <w:rPr>
          <w:rFonts w:cs="Arial"/>
          <w:i/>
          <w:noProof/>
          <w:szCs w:val="20"/>
          <w:u w:val="single"/>
        </w:rPr>
      </w:pPr>
      <w:r w:rsidRPr="001E259A">
        <w:rPr>
          <w:rFonts w:cs="Arial"/>
          <w:i/>
          <w:noProof/>
          <w:szCs w:val="20"/>
          <w:u w:val="single"/>
        </w:rPr>
        <w:t>Pojasnilo:</w:t>
      </w:r>
    </w:p>
    <w:p w14:paraId="15B303FB" w14:textId="6229FD45" w:rsidR="009E399D" w:rsidRPr="001E259A" w:rsidRDefault="00F2381B" w:rsidP="009E399D">
      <w:pPr>
        <w:rPr>
          <w:rFonts w:cs="Arial"/>
          <w:i/>
          <w:noProof/>
          <w:szCs w:val="20"/>
        </w:rPr>
      </w:pPr>
      <w:r w:rsidRPr="001E259A">
        <w:rPr>
          <w:rFonts w:cs="Arial"/>
          <w:i/>
          <w:noProof/>
          <w:szCs w:val="20"/>
        </w:rPr>
        <w:t>Naročnik je dolžan skladno s šestim odstavkom 14. člena Zakona o integriteti in preprečevanju korupcije (Uradni list RS, št. 69/11 s spremembami in dopolnitvami)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7FE62B49" w14:textId="77777777" w:rsidR="00BF5B04" w:rsidRPr="001E259A" w:rsidRDefault="00BF5B04" w:rsidP="009E399D">
      <w:pPr>
        <w:rPr>
          <w:noProof/>
          <w:highlight w:val="yellow"/>
        </w:rPr>
      </w:pPr>
    </w:p>
    <w:p w14:paraId="0FAC6A5C" w14:textId="77777777" w:rsidR="009E399D" w:rsidRPr="001E259A" w:rsidRDefault="009E399D" w:rsidP="00DD3F18">
      <w:pPr>
        <w:pStyle w:val="Heading3"/>
        <w:tabs>
          <w:tab w:val="clear" w:pos="720"/>
          <w:tab w:val="num" w:pos="862"/>
        </w:tabs>
        <w:ind w:left="862"/>
        <w:rPr>
          <w:b/>
          <w:noProof/>
          <w:sz w:val="22"/>
          <w:szCs w:val="22"/>
        </w:rPr>
      </w:pPr>
      <w:bookmarkStart w:id="145" w:name="_Toc477192993"/>
      <w:bookmarkStart w:id="146" w:name="_Toc113027611"/>
      <w:r w:rsidRPr="001E259A">
        <w:rPr>
          <w:b/>
          <w:noProof/>
          <w:sz w:val="22"/>
          <w:szCs w:val="22"/>
        </w:rPr>
        <w:t>Tehnična dokumentacija</w:t>
      </w:r>
      <w:bookmarkEnd w:id="145"/>
      <w:bookmarkEnd w:id="146"/>
    </w:p>
    <w:p w14:paraId="64790B69" w14:textId="77777777" w:rsidR="009E399D" w:rsidRPr="001E259A" w:rsidRDefault="009E399D" w:rsidP="009E399D">
      <w:pPr>
        <w:rPr>
          <w:rFonts w:cs="Arial"/>
          <w:noProof/>
          <w:szCs w:val="20"/>
        </w:rPr>
      </w:pPr>
    </w:p>
    <w:p w14:paraId="12B799A2" w14:textId="77777777" w:rsidR="004C10A1" w:rsidRPr="001E259A" w:rsidRDefault="004C10A1" w:rsidP="004C10A1">
      <w:pPr>
        <w:rPr>
          <w:rFonts w:cs="Arial"/>
          <w:b/>
          <w:noProof/>
          <w:szCs w:val="20"/>
        </w:rPr>
      </w:pPr>
      <w:r w:rsidRPr="001E259A">
        <w:rPr>
          <w:noProof/>
        </w:rPr>
        <w:t xml:space="preserve">Ponudnik mora predložiti tehnično dokumentacijo (v slovenskem ali v angleškem jeziku), </w:t>
      </w:r>
      <w:r w:rsidRPr="001E259A">
        <w:rPr>
          <w:rFonts w:cs="Arial"/>
          <w:b/>
          <w:noProof/>
          <w:szCs w:val="20"/>
        </w:rPr>
        <w:t xml:space="preserve">iz katere bo nedvoumno  razvidno, da ponujena oprema izpolnjuje vse tehnične zahteve in specifikacije. </w:t>
      </w:r>
    </w:p>
    <w:p w14:paraId="288D9134" w14:textId="77777777" w:rsidR="004C10A1" w:rsidRPr="001E259A" w:rsidRDefault="004C10A1" w:rsidP="004C10A1">
      <w:pPr>
        <w:rPr>
          <w:rFonts w:cs="Arial"/>
          <w:b/>
          <w:noProof/>
          <w:szCs w:val="20"/>
        </w:rPr>
      </w:pPr>
    </w:p>
    <w:p w14:paraId="5A0837F4" w14:textId="42B46AB0" w:rsidR="009E399D" w:rsidRPr="001E259A" w:rsidRDefault="009E399D" w:rsidP="00DD3F18">
      <w:pPr>
        <w:pStyle w:val="Heading3"/>
        <w:tabs>
          <w:tab w:val="clear" w:pos="720"/>
          <w:tab w:val="num" w:pos="862"/>
        </w:tabs>
        <w:ind w:left="862"/>
        <w:rPr>
          <w:b/>
          <w:noProof/>
          <w:sz w:val="22"/>
          <w:szCs w:val="22"/>
        </w:rPr>
      </w:pPr>
      <w:bookmarkStart w:id="147" w:name="_Toc113027612"/>
      <w:r w:rsidRPr="001E259A">
        <w:rPr>
          <w:b/>
          <w:noProof/>
          <w:sz w:val="22"/>
          <w:szCs w:val="22"/>
        </w:rPr>
        <w:t>ESPD obrazec</w:t>
      </w:r>
      <w:bookmarkEnd w:id="147"/>
    </w:p>
    <w:p w14:paraId="08577119" w14:textId="77777777" w:rsidR="009E399D" w:rsidRPr="001E259A" w:rsidRDefault="009E399D" w:rsidP="009E399D">
      <w:pPr>
        <w:rPr>
          <w:noProof/>
        </w:rPr>
      </w:pPr>
    </w:p>
    <w:p w14:paraId="332AD4EF" w14:textId="77777777" w:rsidR="00FC6669" w:rsidRPr="001E259A" w:rsidRDefault="00FC6669" w:rsidP="00FC6669">
      <w:pPr>
        <w:rPr>
          <w:noProof/>
        </w:rPr>
      </w:pPr>
      <w:r w:rsidRPr="001E259A">
        <w:rPr>
          <w:noProof/>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D37914B" w14:textId="77777777" w:rsidR="00FC6669" w:rsidRPr="001E259A" w:rsidRDefault="00FC6669" w:rsidP="00FC6669">
      <w:pPr>
        <w:rPr>
          <w:noProof/>
        </w:rPr>
      </w:pPr>
    </w:p>
    <w:p w14:paraId="27CDB421" w14:textId="77777777" w:rsidR="00FC6669" w:rsidRPr="001E259A" w:rsidRDefault="00FC6669" w:rsidP="00FC6669">
      <w:pPr>
        <w:rPr>
          <w:rFonts w:cs="Arial"/>
          <w:noProof/>
          <w:szCs w:val="20"/>
          <w:lang w:eastAsia="sl-SI"/>
        </w:rPr>
      </w:pPr>
      <w:r w:rsidRPr="001E259A">
        <w:rPr>
          <w:rFonts w:cs="Arial"/>
          <w:noProof/>
          <w:szCs w:val="20"/>
          <w:lang w:eastAsia="sl-SI"/>
        </w:rPr>
        <w:t>Navedbe v ESPD in/ali dokazila, ki ji predloži gospodarski subjekt, morajo biti veljavni.</w:t>
      </w:r>
    </w:p>
    <w:p w14:paraId="140199D1" w14:textId="77777777" w:rsidR="00E072C8" w:rsidRPr="001E259A" w:rsidRDefault="00E072C8" w:rsidP="00FC6669">
      <w:pPr>
        <w:rPr>
          <w:noProof/>
          <w:lang w:eastAsia="sl-SI"/>
        </w:rPr>
      </w:pPr>
    </w:p>
    <w:p w14:paraId="79FBA56F" w14:textId="00B75341" w:rsidR="00FC6669" w:rsidRPr="001E259A" w:rsidRDefault="00FC6669" w:rsidP="00FC6669">
      <w:pPr>
        <w:rPr>
          <w:noProof/>
        </w:rPr>
      </w:pPr>
      <w:r w:rsidRPr="001E259A">
        <w:rPr>
          <w:noProof/>
          <w:lang w:eastAsia="sl-SI"/>
        </w:rPr>
        <w:t>Gospodarski subjekt naročnikov obrazec</w:t>
      </w:r>
      <w:r w:rsidRPr="001E259A">
        <w:rPr>
          <w:noProof/>
        </w:rPr>
        <w:t xml:space="preserve"> ESPD (datoteko XML) uvozi na spletni strani Portala javnih naročil/ESPD: </w:t>
      </w:r>
      <w:hyperlink r:id="rId17" w:history="1">
        <w:r w:rsidRPr="001E259A">
          <w:rPr>
            <w:rStyle w:val="Hyperlink"/>
            <w:noProof/>
          </w:rPr>
          <w:t>http://www.enarocanje.si/_ESPD/</w:t>
        </w:r>
      </w:hyperlink>
      <w:r w:rsidRPr="001E259A">
        <w:rPr>
          <w:noProof/>
        </w:rPr>
        <w:t xml:space="preserve"> in v njega neposredno vnese zahtevane podatke.</w:t>
      </w:r>
    </w:p>
    <w:p w14:paraId="460684D7" w14:textId="77777777" w:rsidR="00FC6669" w:rsidRPr="001E259A" w:rsidRDefault="00FC6669" w:rsidP="00FC6669">
      <w:pPr>
        <w:rPr>
          <w:noProof/>
        </w:rPr>
      </w:pPr>
    </w:p>
    <w:p w14:paraId="03230D24" w14:textId="77777777" w:rsidR="00FC6669" w:rsidRPr="001E259A" w:rsidRDefault="00FC6669" w:rsidP="00FC6669">
      <w:pPr>
        <w:rPr>
          <w:noProof/>
        </w:rPr>
      </w:pPr>
      <w:r w:rsidRPr="001E259A">
        <w:rPr>
          <w:noProof/>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72BBDA2B" w14:textId="77777777" w:rsidR="00FC6669" w:rsidRPr="001E259A" w:rsidRDefault="00FC6669" w:rsidP="00FC6669">
      <w:pPr>
        <w:rPr>
          <w:noProof/>
        </w:rPr>
      </w:pPr>
    </w:p>
    <w:p w14:paraId="2BAD9764" w14:textId="77777777" w:rsidR="00FC6669" w:rsidRPr="001E259A" w:rsidRDefault="00FC6669" w:rsidP="00FC6669">
      <w:pPr>
        <w:rPr>
          <w:noProof/>
        </w:rPr>
      </w:pPr>
      <w:r w:rsidRPr="001E259A">
        <w:rPr>
          <w:b/>
          <w:bCs/>
          <w:noProof/>
        </w:rPr>
        <w:t xml:space="preserve">Ponudnik, ki v sistemu e-JN oddaja ponudbo, naloži svoj ESPD v razdelek »Dokumenti«, del »ESPD – ponudnik«, ESPD ostalih sodelujočih pa naloži v razdelek »Sodelujoči«, del »ESPD – ostali sodelujoči«. </w:t>
      </w:r>
      <w:r w:rsidRPr="001E259A">
        <w:rPr>
          <w:noProof/>
        </w:rPr>
        <w:t>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w:t>
      </w:r>
    </w:p>
    <w:p w14:paraId="2E53C2FD" w14:textId="62BC799D" w:rsidR="00FC6669" w:rsidRPr="001E259A" w:rsidRDefault="00FC6669" w:rsidP="00FC6669">
      <w:pPr>
        <w:rPr>
          <w:noProof/>
        </w:rPr>
      </w:pPr>
      <w:r w:rsidRPr="001E259A">
        <w:rPr>
          <w:noProof/>
        </w:rPr>
        <w:t xml:space="preserve">Za ostale sodelujoče ponudnik v razdelek »Sodelujoči«, del »ESPD – ostali sodelujoči« priloži podpisane ESPD v pdf. obliki, ali v elektronski obliki podpisan xml. </w:t>
      </w:r>
    </w:p>
    <w:p w14:paraId="73926D2D" w14:textId="77777777" w:rsidR="004607D7" w:rsidRPr="001E259A" w:rsidRDefault="004607D7" w:rsidP="00FC6669">
      <w:pPr>
        <w:rPr>
          <w:noProof/>
        </w:rPr>
      </w:pPr>
    </w:p>
    <w:p w14:paraId="57A38171" w14:textId="4706B813" w:rsidR="009E399D" w:rsidRPr="001E259A" w:rsidRDefault="00617A1F" w:rsidP="00E14F2C">
      <w:pPr>
        <w:pStyle w:val="Heading2"/>
        <w:numPr>
          <w:ilvl w:val="1"/>
          <w:numId w:val="1"/>
        </w:numPr>
        <w:rPr>
          <w:b/>
          <w:noProof/>
          <w:sz w:val="22"/>
          <w:szCs w:val="22"/>
          <w:lang w:eastAsia="ar-SA"/>
        </w:rPr>
      </w:pPr>
      <w:bookmarkStart w:id="148" w:name="_Toc478728730"/>
      <w:bookmarkStart w:id="149" w:name="_Toc113027613"/>
      <w:r w:rsidRPr="001E259A">
        <w:rPr>
          <w:b/>
          <w:noProof/>
          <w:sz w:val="22"/>
          <w:szCs w:val="22"/>
          <w:lang w:eastAsia="ar-SA"/>
        </w:rPr>
        <w:lastRenderedPageBreak/>
        <w:t>PREVERJANJE SPOSOBNOSTI</w:t>
      </w:r>
      <w:r w:rsidR="009E399D" w:rsidRPr="001E259A">
        <w:rPr>
          <w:b/>
          <w:noProof/>
          <w:sz w:val="22"/>
          <w:szCs w:val="22"/>
          <w:lang w:eastAsia="ar-SA"/>
        </w:rPr>
        <w:t xml:space="preserve"> </w:t>
      </w:r>
      <w:r w:rsidR="007658D5" w:rsidRPr="001E259A">
        <w:rPr>
          <w:b/>
          <w:noProof/>
          <w:sz w:val="22"/>
          <w:szCs w:val="22"/>
          <w:lang w:eastAsia="ar-SA"/>
        </w:rPr>
        <w:t xml:space="preserve">IN </w:t>
      </w:r>
      <w:r w:rsidR="002C4A98" w:rsidRPr="001E259A">
        <w:rPr>
          <w:b/>
          <w:noProof/>
          <w:sz w:val="22"/>
          <w:szCs w:val="22"/>
          <w:lang w:eastAsia="ar-SA"/>
        </w:rPr>
        <w:t xml:space="preserve">POGOJEV </w:t>
      </w:r>
      <w:bookmarkEnd w:id="148"/>
      <w:r w:rsidR="002C4A98" w:rsidRPr="001E259A">
        <w:rPr>
          <w:b/>
          <w:noProof/>
          <w:sz w:val="22"/>
          <w:szCs w:val="22"/>
          <w:lang w:eastAsia="ar-SA"/>
        </w:rPr>
        <w:t>ZA SODELOVANJE</w:t>
      </w:r>
      <w:bookmarkEnd w:id="149"/>
      <w:r w:rsidR="009E399D" w:rsidRPr="001E259A">
        <w:rPr>
          <w:b/>
          <w:noProof/>
          <w:sz w:val="22"/>
          <w:szCs w:val="22"/>
          <w:lang w:eastAsia="ar-SA"/>
        </w:rPr>
        <w:t xml:space="preserve"> </w:t>
      </w:r>
    </w:p>
    <w:p w14:paraId="36A9B76D" w14:textId="77777777" w:rsidR="009E399D" w:rsidRPr="001E259A" w:rsidRDefault="009E399D" w:rsidP="009E399D">
      <w:pPr>
        <w:rPr>
          <w:noProof/>
        </w:rPr>
      </w:pPr>
    </w:p>
    <w:p w14:paraId="27EE8F3D" w14:textId="77777777" w:rsidR="009E399D" w:rsidRPr="001E259A" w:rsidRDefault="009E399D" w:rsidP="009E399D">
      <w:pPr>
        <w:rPr>
          <w:noProof/>
        </w:rPr>
      </w:pPr>
      <w:r w:rsidRPr="001E259A">
        <w:rPr>
          <w:noProof/>
        </w:rPr>
        <w:t>Ponudniki potrdijo izpolnjevanje pogojev s predložitvijo izpolnjenega in podpisanega ESPD obrazca.</w:t>
      </w:r>
    </w:p>
    <w:p w14:paraId="05F9EB4F" w14:textId="77777777" w:rsidR="009E399D" w:rsidRPr="001E259A" w:rsidRDefault="009E399D" w:rsidP="009E399D">
      <w:pPr>
        <w:rPr>
          <w:noProof/>
        </w:rPr>
      </w:pPr>
    </w:p>
    <w:p w14:paraId="5FC4E880" w14:textId="77777777" w:rsidR="009E399D" w:rsidRPr="001E259A" w:rsidRDefault="009E399D" w:rsidP="009E399D">
      <w:pPr>
        <w:rPr>
          <w:noProof/>
        </w:rPr>
      </w:pPr>
      <w:r w:rsidRPr="001E259A">
        <w:rPr>
          <w:noProof/>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20185630" w14:textId="77777777" w:rsidR="009E399D" w:rsidRPr="001E259A" w:rsidRDefault="009E399D" w:rsidP="009E399D">
      <w:pPr>
        <w:rPr>
          <w:noProof/>
        </w:rPr>
      </w:pPr>
    </w:p>
    <w:p w14:paraId="18B7C2EB" w14:textId="77777777" w:rsidR="001935BB" w:rsidRPr="001E259A" w:rsidRDefault="001935BB" w:rsidP="001935BB">
      <w:pPr>
        <w:pStyle w:val="Heading3"/>
        <w:tabs>
          <w:tab w:val="clear" w:pos="720"/>
          <w:tab w:val="num" w:pos="862"/>
        </w:tabs>
        <w:ind w:left="862"/>
        <w:rPr>
          <w:b/>
          <w:noProof/>
          <w:sz w:val="22"/>
          <w:szCs w:val="22"/>
        </w:rPr>
      </w:pPr>
      <w:bookmarkStart w:id="150" w:name="_Toc478728731"/>
      <w:bookmarkStart w:id="151" w:name="_Toc42513074"/>
      <w:bookmarkStart w:id="152" w:name="_Toc113027614"/>
      <w:r w:rsidRPr="001E259A">
        <w:rPr>
          <w:b/>
          <w:noProof/>
          <w:sz w:val="22"/>
          <w:szCs w:val="22"/>
        </w:rPr>
        <w:t>Preverjanje razlogov za izključitev – ponudniki s sedežem v republiki Sloveniji</w:t>
      </w:r>
      <w:bookmarkEnd w:id="150"/>
      <w:bookmarkEnd w:id="151"/>
      <w:bookmarkEnd w:id="152"/>
    </w:p>
    <w:p w14:paraId="5CBD7C99" w14:textId="77777777" w:rsidR="001935BB" w:rsidRPr="001E259A" w:rsidRDefault="001935BB" w:rsidP="001935BB">
      <w:pPr>
        <w:rPr>
          <w:noProof/>
        </w:rPr>
      </w:pPr>
    </w:p>
    <w:p w14:paraId="6C61E181" w14:textId="77777777" w:rsidR="001935BB" w:rsidRPr="001E259A" w:rsidRDefault="001935BB" w:rsidP="001935BB">
      <w:pPr>
        <w:rPr>
          <w:noProof/>
        </w:rPr>
      </w:pPr>
      <w:r w:rsidRPr="001E259A">
        <w:rPr>
          <w:noProof/>
        </w:rPr>
        <w:t xml:space="preserve">V zvezi z razlogi za izključitev bo naročnik preveril predvsem naslednje: </w:t>
      </w:r>
    </w:p>
    <w:p w14:paraId="02150F99" w14:textId="77777777" w:rsidR="001935BB" w:rsidRPr="001E259A" w:rsidRDefault="001935BB" w:rsidP="001935BB">
      <w:pPr>
        <w:rPr>
          <w:noProof/>
        </w:rPr>
      </w:pPr>
    </w:p>
    <w:p w14:paraId="389B2640" w14:textId="77777777" w:rsidR="00FC6669" w:rsidRPr="001E259A" w:rsidRDefault="00FC6669" w:rsidP="00CC7694">
      <w:pPr>
        <w:pStyle w:val="ListParagraph"/>
        <w:numPr>
          <w:ilvl w:val="0"/>
          <w:numId w:val="14"/>
        </w:numPr>
        <w:rPr>
          <w:rFonts w:eastAsia="Calibri"/>
          <w:noProof/>
          <w:szCs w:val="22"/>
        </w:rPr>
      </w:pPr>
      <w:bookmarkStart w:id="153" w:name="_Toc478728732"/>
      <w:bookmarkStart w:id="154" w:name="_Toc42513075"/>
      <w:r w:rsidRPr="001E259A">
        <w:rPr>
          <w:rFonts w:eastAsia="Calibri"/>
          <w:bCs/>
          <w:noProof/>
          <w:szCs w:val="22"/>
        </w:rPr>
        <w:t xml:space="preserve">Naročnik bo (skladno s 3. odstavkom 77. čl. ZJN-3) pozval ponudnika, da predloži potrdila iz kazenske evidence, ki izkazujejo, da </w:t>
      </w:r>
      <w:r w:rsidRPr="001E259A">
        <w:rPr>
          <w:rFonts w:eastAsia="Calibri"/>
          <w:noProof/>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33173127" w14:textId="77777777" w:rsidR="00FC6669" w:rsidRPr="001E259A" w:rsidRDefault="00FC6669" w:rsidP="00FC6669">
      <w:pPr>
        <w:pStyle w:val="ListParagraph"/>
        <w:ind w:left="360"/>
        <w:rPr>
          <w:rFonts w:eastAsia="Calibri"/>
          <w:bCs/>
          <w:noProof/>
          <w:szCs w:val="22"/>
          <w:u w:val="single"/>
        </w:rPr>
      </w:pPr>
    </w:p>
    <w:p w14:paraId="1BC57F16" w14:textId="77777777" w:rsidR="00FC6669" w:rsidRPr="001E259A" w:rsidRDefault="00FC6669" w:rsidP="00FC6669">
      <w:pPr>
        <w:pStyle w:val="ListParagraph"/>
        <w:ind w:left="360"/>
        <w:rPr>
          <w:rFonts w:eastAsia="Calibri"/>
          <w:bCs/>
          <w:noProof/>
          <w:szCs w:val="22"/>
          <w:u w:val="single"/>
        </w:rPr>
      </w:pPr>
      <w:r w:rsidRPr="001E259A">
        <w:rPr>
          <w:rFonts w:eastAsia="Calibri"/>
          <w:bCs/>
          <w:noProof/>
          <w:szCs w:val="22"/>
          <w:u w:val="single"/>
        </w:rPr>
        <w:t>Tako predložena potrdila ne smejo biti starejša od 4 mesecev od roka za oddajo ponudb.</w:t>
      </w:r>
    </w:p>
    <w:p w14:paraId="02A92146" w14:textId="77777777" w:rsidR="00FC6669" w:rsidRPr="001E259A" w:rsidRDefault="00FC6669" w:rsidP="00FC6669">
      <w:pPr>
        <w:pStyle w:val="ListParagraph"/>
        <w:ind w:left="360"/>
        <w:rPr>
          <w:rFonts w:eastAsia="Calibri"/>
          <w:bCs/>
          <w:noProof/>
          <w:szCs w:val="22"/>
        </w:rPr>
      </w:pPr>
    </w:p>
    <w:p w14:paraId="2D6E2956" w14:textId="77777777" w:rsidR="00FC6669" w:rsidRPr="001E259A" w:rsidRDefault="00FC6669" w:rsidP="00FC6669">
      <w:pPr>
        <w:pStyle w:val="ListParagraph"/>
        <w:ind w:left="360"/>
        <w:rPr>
          <w:rFonts w:eastAsia="Calibri"/>
          <w:bCs/>
          <w:noProof/>
          <w:szCs w:val="22"/>
        </w:rPr>
      </w:pPr>
      <w:r w:rsidRPr="001E259A">
        <w:rPr>
          <w:rFonts w:eastAsia="Calibri"/>
          <w:noProof/>
          <w:szCs w:val="22"/>
        </w:rPr>
        <w:t xml:space="preserve">Namesto potrdil pa lahko ponudnik </w:t>
      </w:r>
      <w:r w:rsidRPr="001E259A">
        <w:rPr>
          <w:rFonts w:eastAsia="Calibri"/>
          <w:bCs/>
          <w:noProof/>
          <w:szCs w:val="22"/>
        </w:rPr>
        <w:t>predloži pooblastila za pridobitev podatkov iz kazenske evidence, na podlagi katerih bo ta potrdila pridobil naročnik sam.</w:t>
      </w:r>
    </w:p>
    <w:p w14:paraId="763496D7" w14:textId="77777777" w:rsidR="00FC6669" w:rsidRPr="001E259A" w:rsidRDefault="00FC6669" w:rsidP="00FC6669">
      <w:pPr>
        <w:rPr>
          <w:noProof/>
        </w:rPr>
      </w:pPr>
    </w:p>
    <w:p w14:paraId="5A8BBBB4" w14:textId="77777777" w:rsidR="00FC6669" w:rsidRPr="001E259A" w:rsidRDefault="00FC6669" w:rsidP="00FC6669">
      <w:pPr>
        <w:rPr>
          <w:bCs/>
          <w:noProof/>
        </w:rPr>
      </w:pPr>
    </w:p>
    <w:p w14:paraId="3DACBD23" w14:textId="77777777" w:rsidR="00FC6669" w:rsidRPr="001E259A" w:rsidRDefault="00FC6669" w:rsidP="00CC7694">
      <w:pPr>
        <w:pStyle w:val="ListParagraph"/>
        <w:numPr>
          <w:ilvl w:val="0"/>
          <w:numId w:val="10"/>
        </w:numPr>
        <w:rPr>
          <w:noProof/>
        </w:rPr>
      </w:pPr>
      <w:r w:rsidRPr="001E259A">
        <w:rPr>
          <w:noProof/>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26E0ABE7" w14:textId="77777777" w:rsidR="00FC6669" w:rsidRPr="001E259A" w:rsidRDefault="00FC6669" w:rsidP="00FC6669">
      <w:pPr>
        <w:pStyle w:val="ListParagraph"/>
        <w:rPr>
          <w:noProof/>
        </w:rPr>
      </w:pPr>
    </w:p>
    <w:p w14:paraId="142F7BA3" w14:textId="77777777" w:rsidR="00FC6669" w:rsidRPr="001E259A" w:rsidRDefault="00FC6669" w:rsidP="00CC7694">
      <w:pPr>
        <w:numPr>
          <w:ilvl w:val="0"/>
          <w:numId w:val="12"/>
        </w:numPr>
        <w:contextualSpacing/>
        <w:rPr>
          <w:noProof/>
        </w:rPr>
      </w:pPr>
      <w:r w:rsidRPr="001E259A">
        <w:rPr>
          <w:noProof/>
        </w:rPr>
        <w:t>izpolnjevanje pogoja, da ponudnik ni uvrščen v evidenco gospodarskih subjektov z izrečenimi stranskimi sankcijami izločitve iz postopkov javnega naročanja (</w:t>
      </w:r>
      <w:r w:rsidRPr="001E259A">
        <w:rPr>
          <w:rFonts w:eastAsia="Calibri" w:cs="Arial"/>
          <w:noProof/>
          <w:szCs w:val="20"/>
        </w:rPr>
        <w:t xml:space="preserve">skladno z </w:t>
      </w:r>
      <w:r w:rsidRPr="001E259A">
        <w:rPr>
          <w:noProof/>
        </w:rPr>
        <w:t>a) točko 4. odstavka 75. člena ZJN-3 in Direktivo 2014/24/EU);</w:t>
      </w:r>
    </w:p>
    <w:p w14:paraId="7CA6D0F6" w14:textId="77777777" w:rsidR="00FC6669" w:rsidRPr="001E259A" w:rsidRDefault="00FC6669" w:rsidP="00FC6669">
      <w:pPr>
        <w:ind w:left="720"/>
        <w:contextualSpacing/>
        <w:rPr>
          <w:noProof/>
        </w:rPr>
      </w:pPr>
    </w:p>
    <w:p w14:paraId="26AB68C7" w14:textId="77777777" w:rsidR="00FC6669" w:rsidRPr="001E259A" w:rsidRDefault="00FC6669" w:rsidP="00CC7694">
      <w:pPr>
        <w:numPr>
          <w:ilvl w:val="0"/>
          <w:numId w:val="12"/>
        </w:numPr>
        <w:contextualSpacing/>
        <w:rPr>
          <w:noProof/>
        </w:rPr>
      </w:pPr>
      <w:r w:rsidRPr="001E259A">
        <w:rPr>
          <w:noProof/>
        </w:rPr>
        <w:t xml:space="preserve">izpolnjevanje obveznosti na področju delovnega prava – da ponudniku </w:t>
      </w:r>
      <w:r w:rsidRPr="001E259A">
        <w:rPr>
          <w:noProof/>
          <w:u w:val="single"/>
        </w:rPr>
        <w:t>v zadnjih treh letih pred potekom roka za oddajo ponudb</w:t>
      </w:r>
      <w:r w:rsidRPr="001E259A">
        <w:rPr>
          <w:noProof/>
        </w:rPr>
        <w:t xml:space="preserve"> ali prijav pristojni organ Republike Slovenije ali druge države članice ali tretje države </w:t>
      </w:r>
      <w:r w:rsidRPr="001E259A">
        <w:rPr>
          <w:noProof/>
          <w:u w:val="single"/>
        </w:rPr>
        <w:t>ni ugotovil najmanj dveh kršitev</w:t>
      </w:r>
      <w:r w:rsidRPr="001E259A">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18DF5411" w14:textId="77777777" w:rsidR="00FC6669" w:rsidRPr="001E259A" w:rsidRDefault="00FC6669" w:rsidP="00FC6669">
      <w:pPr>
        <w:contextualSpacing/>
        <w:rPr>
          <w:noProof/>
        </w:rPr>
      </w:pPr>
    </w:p>
    <w:p w14:paraId="4AA8C560" w14:textId="77777777" w:rsidR="00FC6669" w:rsidRPr="001E259A" w:rsidRDefault="00FC6669" w:rsidP="00CC7694">
      <w:pPr>
        <w:numPr>
          <w:ilvl w:val="0"/>
          <w:numId w:val="12"/>
        </w:numPr>
        <w:contextualSpacing/>
        <w:rPr>
          <w:noProof/>
        </w:rPr>
      </w:pPr>
      <w:r w:rsidRPr="001E259A">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1E259A">
        <w:rPr>
          <w:noProof/>
          <w:u w:val="single"/>
        </w:rPr>
        <w:t>na dan oddaje ponudbe nima neplačanih zapadlih obveznosti v vrednosti 50 evrov ali več. Na dan oddaje ponudbe mora ponudnik imeti poravnane tudi vse obveznosti v zvezi s plačili prispevkov za socialno varnost za dohodke iz delovnega razmerja za obdobje zadnjih petih let</w:t>
      </w:r>
      <w:r w:rsidRPr="001E259A">
        <w:rPr>
          <w:noProof/>
        </w:rPr>
        <w:t xml:space="preserve"> </w:t>
      </w:r>
      <w:r w:rsidRPr="001E259A">
        <w:rPr>
          <w:rFonts w:eastAsia="Calibri" w:cs="Arial"/>
          <w:noProof/>
          <w:szCs w:val="20"/>
        </w:rPr>
        <w:t xml:space="preserve">(skladno 2. </w:t>
      </w:r>
      <w:r w:rsidRPr="001E259A">
        <w:rPr>
          <w:noProof/>
        </w:rPr>
        <w:t xml:space="preserve">odstavkom 75. člena ZJN-3 in členom 57(2) Direktive 2014/24/EU). </w:t>
      </w:r>
    </w:p>
    <w:p w14:paraId="0FBC68B8" w14:textId="77777777" w:rsidR="003D14D0" w:rsidRPr="001E259A" w:rsidRDefault="003D14D0">
      <w:pPr>
        <w:spacing w:after="200" w:line="276" w:lineRule="auto"/>
        <w:jc w:val="left"/>
        <w:rPr>
          <w:rFonts w:cs="Arial"/>
          <w:b/>
          <w:bCs/>
          <w:noProof/>
          <w:sz w:val="22"/>
          <w:szCs w:val="22"/>
        </w:rPr>
      </w:pPr>
      <w:bookmarkStart w:id="155" w:name="_Toc100738840"/>
      <w:bookmarkStart w:id="156" w:name="_Toc113027615"/>
      <w:r w:rsidRPr="001E259A">
        <w:rPr>
          <w:b/>
          <w:noProof/>
          <w:sz w:val="22"/>
          <w:szCs w:val="22"/>
        </w:rPr>
        <w:br w:type="page"/>
      </w:r>
    </w:p>
    <w:p w14:paraId="03A79487" w14:textId="5C0D928F" w:rsidR="00FC6669" w:rsidRPr="001E259A" w:rsidRDefault="00FC6669" w:rsidP="00FC6669">
      <w:pPr>
        <w:pStyle w:val="Heading3"/>
        <w:tabs>
          <w:tab w:val="clear" w:pos="720"/>
          <w:tab w:val="num" w:pos="862"/>
        </w:tabs>
        <w:ind w:left="862"/>
        <w:rPr>
          <w:b/>
          <w:noProof/>
          <w:sz w:val="22"/>
          <w:szCs w:val="22"/>
        </w:rPr>
      </w:pPr>
      <w:r w:rsidRPr="001E259A">
        <w:rPr>
          <w:b/>
          <w:noProof/>
          <w:sz w:val="22"/>
          <w:szCs w:val="22"/>
        </w:rPr>
        <w:lastRenderedPageBreak/>
        <w:t>Preverjanje pogojev za sodelovanje – ponudniki s sedežem v republiki Sloveniji</w:t>
      </w:r>
      <w:bookmarkEnd w:id="155"/>
      <w:bookmarkEnd w:id="156"/>
    </w:p>
    <w:p w14:paraId="4EF9BD75" w14:textId="77777777" w:rsidR="00FC6669" w:rsidRPr="001E259A" w:rsidRDefault="00FC6669" w:rsidP="00FC6669">
      <w:pPr>
        <w:rPr>
          <w:noProof/>
        </w:rPr>
      </w:pPr>
    </w:p>
    <w:p w14:paraId="5DE6171B" w14:textId="77777777" w:rsidR="00FC6669" w:rsidRPr="001E259A" w:rsidRDefault="00FC6669" w:rsidP="00FC6669">
      <w:pPr>
        <w:rPr>
          <w:noProof/>
        </w:rPr>
      </w:pPr>
      <w:r w:rsidRPr="001E259A">
        <w:rPr>
          <w:noProof/>
        </w:rPr>
        <w:t>V zvezi z izpolnjevanjem pogojev za sodelovanje bo naročnik preveril predvsem naslednje:</w:t>
      </w:r>
    </w:p>
    <w:p w14:paraId="5F114C56" w14:textId="77777777" w:rsidR="00FC6669" w:rsidRPr="001E259A" w:rsidRDefault="00FC6669" w:rsidP="00FC6669">
      <w:pPr>
        <w:rPr>
          <w:noProof/>
        </w:rPr>
      </w:pPr>
    </w:p>
    <w:p w14:paraId="35AA5DCD" w14:textId="77777777" w:rsidR="00FC6669" w:rsidRPr="001E259A" w:rsidRDefault="00FC6669" w:rsidP="00CC7694">
      <w:pPr>
        <w:pStyle w:val="ListParagraph"/>
        <w:numPr>
          <w:ilvl w:val="0"/>
          <w:numId w:val="10"/>
        </w:numPr>
        <w:rPr>
          <w:noProof/>
        </w:rPr>
      </w:pPr>
      <w:r w:rsidRPr="001E259A">
        <w:rPr>
          <w:noProof/>
        </w:rPr>
        <w:t>Naročnik bo v javno dostopnih evidencah preveril, ali je ponudnik vpisan v poslovni register in registriran za opravljanje dejavnosti, ki je predmet tega javnega naročila.</w:t>
      </w:r>
    </w:p>
    <w:p w14:paraId="63DD6427" w14:textId="77777777" w:rsidR="00FC6669" w:rsidRPr="001E259A" w:rsidRDefault="00FC6669" w:rsidP="00FC6669">
      <w:pPr>
        <w:rPr>
          <w:noProof/>
        </w:rPr>
      </w:pPr>
    </w:p>
    <w:p w14:paraId="3F580E79" w14:textId="77777777" w:rsidR="00FC6669" w:rsidRPr="001E259A" w:rsidRDefault="00FC6669" w:rsidP="00CC7694">
      <w:pPr>
        <w:pStyle w:val="ListParagraph"/>
        <w:numPr>
          <w:ilvl w:val="0"/>
          <w:numId w:val="10"/>
        </w:numPr>
        <w:rPr>
          <w:noProof/>
        </w:rPr>
      </w:pPr>
      <w:r w:rsidRPr="001E259A">
        <w:rPr>
          <w:noProof/>
        </w:rPr>
        <w:t>Naročnik bo v zvezi s preverjanjem finančnega položaja (</w:t>
      </w:r>
      <w:r w:rsidRPr="001E259A">
        <w:rPr>
          <w:b/>
          <w:bCs/>
          <w:noProof/>
        </w:rPr>
        <w:t>veza: ESPD obrazec, Del IV, B. Ekonomski in finančni položaj - Druge ekonomske ali finančne zahteve</w:t>
      </w:r>
      <w:r w:rsidRPr="001E259A">
        <w:rPr>
          <w:noProof/>
        </w:rPr>
        <w:t xml:space="preserve">) ponudnika pozval, da mu pošlje obrazec BON-2 ali bančno potrdilo o solventnosti, ki dokazuje, </w:t>
      </w:r>
      <w:r w:rsidRPr="001E259A">
        <w:rPr>
          <w:noProof/>
          <w:u w:val="single"/>
        </w:rPr>
        <w:t>da ponudnik v zadnjih šestih mesecih ni imel blokiranih računov (oz. dospelih neporavnanih obveznosti) več kot 5 dni (skupno na vseh računih)</w:t>
      </w:r>
      <w:r w:rsidRPr="001E259A">
        <w:rPr>
          <w:noProof/>
        </w:rPr>
        <w:t xml:space="preserve">. </w:t>
      </w:r>
    </w:p>
    <w:p w14:paraId="30301DC9" w14:textId="77777777" w:rsidR="00FC6669" w:rsidRPr="001E259A" w:rsidRDefault="00FC6669" w:rsidP="00FC6669">
      <w:pPr>
        <w:pStyle w:val="ListParagraph"/>
        <w:ind w:left="360"/>
        <w:rPr>
          <w:noProof/>
        </w:rPr>
      </w:pPr>
    </w:p>
    <w:p w14:paraId="40F37C17" w14:textId="77777777" w:rsidR="00FC6669" w:rsidRPr="001E259A" w:rsidRDefault="00FC6669" w:rsidP="00FC6669">
      <w:pPr>
        <w:pStyle w:val="ListParagraph"/>
        <w:ind w:left="360"/>
        <w:rPr>
          <w:noProof/>
        </w:rPr>
      </w:pPr>
      <w:r w:rsidRPr="001E259A">
        <w:rPr>
          <w:noProof/>
        </w:rPr>
        <w:t xml:space="preserve">V kolikor ima ponudnik več računov, mora v primeru predložitve bančnega potrdila o solventnosti, le-tega predložiti za vse račune. </w:t>
      </w:r>
    </w:p>
    <w:p w14:paraId="57EC508D" w14:textId="77777777" w:rsidR="00FC6669" w:rsidRPr="001E259A" w:rsidRDefault="00FC6669" w:rsidP="00FC6669">
      <w:pPr>
        <w:pStyle w:val="ListParagraph"/>
        <w:ind w:left="360"/>
        <w:rPr>
          <w:noProof/>
        </w:rPr>
      </w:pPr>
    </w:p>
    <w:p w14:paraId="1FDB1508" w14:textId="77777777" w:rsidR="00FC6669" w:rsidRPr="001E259A" w:rsidRDefault="00FC6669" w:rsidP="00FC6669">
      <w:pPr>
        <w:pStyle w:val="ListParagraph"/>
        <w:ind w:left="360"/>
        <w:rPr>
          <w:noProof/>
          <w:u w:val="single"/>
        </w:rPr>
      </w:pPr>
      <w:r w:rsidRPr="001E259A">
        <w:rPr>
          <w:noProof/>
          <w:u w:val="single"/>
        </w:rPr>
        <w:t xml:space="preserve">Dokument na dan naročnikovega poziva ne sme biti starejši od enega meseca. </w:t>
      </w:r>
    </w:p>
    <w:p w14:paraId="32C28549" w14:textId="77777777" w:rsidR="00FC6669" w:rsidRPr="001E259A" w:rsidRDefault="00FC6669" w:rsidP="00FC6669">
      <w:pPr>
        <w:pStyle w:val="ListParagraph"/>
        <w:tabs>
          <w:tab w:val="left" w:pos="0"/>
        </w:tabs>
        <w:ind w:left="360"/>
        <w:rPr>
          <w:rFonts w:cs="Arial"/>
          <w:noProof/>
        </w:rPr>
      </w:pPr>
    </w:p>
    <w:p w14:paraId="6B800FE4" w14:textId="495FAEFA" w:rsidR="00FC6669" w:rsidRPr="001E259A" w:rsidRDefault="00FC6669" w:rsidP="00FC6669">
      <w:pPr>
        <w:pStyle w:val="ListParagraph"/>
        <w:tabs>
          <w:tab w:val="left" w:pos="0"/>
        </w:tabs>
        <w:ind w:left="360"/>
        <w:rPr>
          <w:rFonts w:cs="Arial"/>
          <w:noProof/>
        </w:rPr>
      </w:pPr>
      <w:r w:rsidRPr="001E259A">
        <w:rPr>
          <w:rFonts w:cs="Arial"/>
          <w:noProof/>
        </w:rPr>
        <w:t>Naročnik si pridržuje pravico, da ponudnika naknadno pozove k dostavi originala dokumenta.</w:t>
      </w:r>
    </w:p>
    <w:p w14:paraId="76C88EC0" w14:textId="77777777" w:rsidR="00A228A1" w:rsidRPr="001E259A" w:rsidRDefault="00A228A1" w:rsidP="00FC6669">
      <w:pPr>
        <w:pStyle w:val="ListParagraph"/>
        <w:tabs>
          <w:tab w:val="left" w:pos="0"/>
        </w:tabs>
        <w:ind w:left="360"/>
        <w:rPr>
          <w:rFonts w:cs="Arial"/>
          <w:noProof/>
        </w:rPr>
      </w:pPr>
    </w:p>
    <w:p w14:paraId="35E9D7B7" w14:textId="77777777" w:rsidR="001935BB" w:rsidRPr="001E259A" w:rsidRDefault="001935BB" w:rsidP="001935BB">
      <w:pPr>
        <w:pStyle w:val="Heading3"/>
        <w:rPr>
          <w:b/>
          <w:noProof/>
          <w:sz w:val="22"/>
          <w:szCs w:val="22"/>
        </w:rPr>
      </w:pPr>
      <w:bookmarkStart w:id="157" w:name="_Toc478728733"/>
      <w:bookmarkStart w:id="158" w:name="_Toc42513076"/>
      <w:bookmarkStart w:id="159" w:name="_Toc113027616"/>
      <w:bookmarkEnd w:id="153"/>
      <w:bookmarkEnd w:id="154"/>
      <w:r w:rsidRPr="001E259A">
        <w:rPr>
          <w:b/>
          <w:noProof/>
          <w:sz w:val="22"/>
          <w:szCs w:val="22"/>
        </w:rPr>
        <w:t>Preverjanje razlogov za izključitev – ponudniki s sedežem izven republike</w:t>
      </w:r>
      <w:r w:rsidRPr="001E259A">
        <w:rPr>
          <w:b/>
          <w:noProof/>
          <w:sz w:val="22"/>
          <w:szCs w:val="22"/>
          <w:u w:val="single"/>
        </w:rPr>
        <w:t xml:space="preserve"> </w:t>
      </w:r>
      <w:r w:rsidRPr="001E259A">
        <w:rPr>
          <w:b/>
          <w:noProof/>
          <w:sz w:val="22"/>
          <w:szCs w:val="22"/>
        </w:rPr>
        <w:t>Slovenije</w:t>
      </w:r>
      <w:bookmarkEnd w:id="157"/>
      <w:bookmarkEnd w:id="158"/>
      <w:bookmarkEnd w:id="159"/>
    </w:p>
    <w:p w14:paraId="67055F12" w14:textId="77777777" w:rsidR="001935BB" w:rsidRPr="001E259A" w:rsidRDefault="001935BB" w:rsidP="001935BB">
      <w:pPr>
        <w:rPr>
          <w:noProof/>
        </w:rPr>
      </w:pPr>
    </w:p>
    <w:p w14:paraId="6F613659" w14:textId="77777777" w:rsidR="00FC6669" w:rsidRPr="001E259A" w:rsidRDefault="00FC6669" w:rsidP="00FC6669">
      <w:pPr>
        <w:rPr>
          <w:noProof/>
        </w:rPr>
      </w:pPr>
      <w:r w:rsidRPr="001E259A">
        <w:rPr>
          <w:noProof/>
        </w:rPr>
        <w:t xml:space="preserve">V zvezi z razlogi za izključitev bo naročnik preveril predvsem naslednje: </w:t>
      </w:r>
    </w:p>
    <w:p w14:paraId="7F6ED85C" w14:textId="77777777" w:rsidR="00FC6669" w:rsidRPr="001E259A" w:rsidRDefault="00FC6669" w:rsidP="00FC6669">
      <w:pPr>
        <w:rPr>
          <w:noProof/>
        </w:rPr>
      </w:pPr>
    </w:p>
    <w:p w14:paraId="5A6F2E24" w14:textId="77777777" w:rsidR="00FC6669" w:rsidRPr="001E259A" w:rsidRDefault="00FC6669" w:rsidP="00CC7694">
      <w:pPr>
        <w:pStyle w:val="ListParagraph"/>
        <w:numPr>
          <w:ilvl w:val="0"/>
          <w:numId w:val="14"/>
        </w:numPr>
        <w:rPr>
          <w:rFonts w:eastAsia="Calibri"/>
          <w:noProof/>
          <w:szCs w:val="22"/>
        </w:rPr>
      </w:pPr>
      <w:r w:rsidRPr="001E259A">
        <w:rPr>
          <w:rFonts w:eastAsia="Calibri"/>
          <w:bCs/>
          <w:noProof/>
          <w:szCs w:val="22"/>
        </w:rPr>
        <w:t xml:space="preserve">Naročnik bo (skladno s 3. odstavkom 77. čl. ZJN-3) pozval ponudnika, da predloži potrdila iz kazenske evidence svoje države, ki izkazujejo, da </w:t>
      </w:r>
      <w:r w:rsidRPr="001E259A">
        <w:rPr>
          <w:rFonts w:eastAsia="Calibri"/>
          <w:noProof/>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764A0A7E" w14:textId="77777777" w:rsidR="00FC6669" w:rsidRPr="001E259A" w:rsidRDefault="00FC6669" w:rsidP="00FC6669">
      <w:pPr>
        <w:pStyle w:val="ListParagraph"/>
        <w:ind w:left="360"/>
        <w:rPr>
          <w:rFonts w:eastAsia="Calibri"/>
          <w:bCs/>
          <w:noProof/>
          <w:szCs w:val="22"/>
          <w:u w:val="single"/>
        </w:rPr>
      </w:pPr>
    </w:p>
    <w:p w14:paraId="118187CD" w14:textId="77777777" w:rsidR="00FC6669" w:rsidRPr="001E259A" w:rsidRDefault="00FC6669" w:rsidP="00FC6669">
      <w:pPr>
        <w:pStyle w:val="ListParagraph"/>
        <w:ind w:left="360"/>
        <w:rPr>
          <w:rFonts w:eastAsia="Calibri"/>
          <w:bCs/>
          <w:noProof/>
          <w:szCs w:val="22"/>
          <w:u w:val="single"/>
        </w:rPr>
      </w:pPr>
      <w:r w:rsidRPr="001E259A">
        <w:rPr>
          <w:rFonts w:eastAsia="Calibri"/>
          <w:bCs/>
          <w:noProof/>
          <w:szCs w:val="22"/>
          <w:u w:val="single"/>
        </w:rPr>
        <w:t>Tako predložena potrdila ne smejo biti starejša od 4 mesecev od roka za oddajo ponudb.</w:t>
      </w:r>
    </w:p>
    <w:p w14:paraId="3143790C" w14:textId="77777777" w:rsidR="00FC6669" w:rsidRPr="001E259A" w:rsidRDefault="00FC6669" w:rsidP="00FC6669">
      <w:pPr>
        <w:pStyle w:val="ListParagraph"/>
        <w:ind w:left="360"/>
        <w:rPr>
          <w:noProof/>
        </w:rPr>
      </w:pPr>
    </w:p>
    <w:p w14:paraId="04879655" w14:textId="77777777" w:rsidR="00FC6669" w:rsidRPr="001E259A" w:rsidRDefault="00FC6669" w:rsidP="00CC7694">
      <w:pPr>
        <w:numPr>
          <w:ilvl w:val="0"/>
          <w:numId w:val="10"/>
        </w:numPr>
        <w:contextualSpacing/>
        <w:rPr>
          <w:noProof/>
        </w:rPr>
      </w:pPr>
      <w:r w:rsidRPr="001E259A">
        <w:rPr>
          <w:noProof/>
        </w:rPr>
        <w:t xml:space="preserve">Naročnik bo pozval ponudnika, da predloži ustrezna dokazila o izpolnjevanju obveznosti na področju delovnega prava – da ponudniku </w:t>
      </w:r>
      <w:r w:rsidRPr="001E259A">
        <w:rPr>
          <w:noProof/>
          <w:u w:val="single"/>
        </w:rPr>
        <w:t>v zadnjih treh letih pred potekom roka za oddajo ponudb</w:t>
      </w:r>
      <w:r w:rsidRPr="001E259A">
        <w:rPr>
          <w:noProof/>
        </w:rPr>
        <w:t xml:space="preserve"> ali prijav pristojni organ Republike Slovenije ali druge države članice ali tretje države </w:t>
      </w:r>
      <w:r w:rsidRPr="001E259A">
        <w:rPr>
          <w:noProof/>
          <w:u w:val="single"/>
        </w:rPr>
        <w:t>ni ugotovil najmanj dveh kršitev</w:t>
      </w:r>
      <w:r w:rsidRPr="001E259A">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  </w:t>
      </w:r>
    </w:p>
    <w:p w14:paraId="609EED9B" w14:textId="77777777" w:rsidR="00FC6669" w:rsidRPr="001E259A" w:rsidRDefault="00FC6669" w:rsidP="00FC6669">
      <w:pPr>
        <w:rPr>
          <w:rFonts w:cs="Arial"/>
          <w:bCs/>
          <w:noProof/>
          <w:szCs w:val="20"/>
        </w:rPr>
      </w:pPr>
    </w:p>
    <w:p w14:paraId="4C0E2C06" w14:textId="723FED73" w:rsidR="00FC6669" w:rsidRPr="001E259A" w:rsidRDefault="00FC6669" w:rsidP="00CC7694">
      <w:pPr>
        <w:pStyle w:val="ListParagraph"/>
        <w:numPr>
          <w:ilvl w:val="0"/>
          <w:numId w:val="10"/>
        </w:numPr>
        <w:rPr>
          <w:noProof/>
        </w:rPr>
      </w:pPr>
      <w:r w:rsidRPr="001E259A">
        <w:rPr>
          <w:noProof/>
        </w:rPr>
        <w:t xml:space="preserve">Naročnik bo pozval ponudnika, da predloži ustrezna dokazila 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1E259A">
        <w:rPr>
          <w:noProof/>
          <w:u w:val="single"/>
        </w:rPr>
        <w:t>na dan oddaje ponudbe nima neplačanih zapadlih obveznosti v vrednosti 50 evrov ali več. Na dan oddaje ponudbe mora ponudnik imeti poravnane tudi vse obveznosti v zvezi s plačili prispevkov za socialno varnost za dohodke iz delovnega razmerja za obdobje zadnjih petih let</w:t>
      </w:r>
      <w:r w:rsidRPr="001E259A">
        <w:rPr>
          <w:noProof/>
        </w:rPr>
        <w:t xml:space="preserve"> (skladno 2. odstavkom 75. člena ZJN-3 in členom 57(2) Direktive 2014/24/EU). </w:t>
      </w:r>
    </w:p>
    <w:p w14:paraId="19855582" w14:textId="77777777" w:rsidR="00A228A1" w:rsidRPr="001E259A" w:rsidRDefault="00A228A1" w:rsidP="00A228A1">
      <w:pPr>
        <w:rPr>
          <w:noProof/>
        </w:rPr>
      </w:pPr>
    </w:p>
    <w:p w14:paraId="00F37906" w14:textId="77777777" w:rsidR="003D14D0" w:rsidRPr="001E259A" w:rsidRDefault="003D14D0">
      <w:pPr>
        <w:spacing w:after="200" w:line="276" w:lineRule="auto"/>
        <w:jc w:val="left"/>
        <w:rPr>
          <w:rFonts w:cs="Arial"/>
          <w:b/>
          <w:bCs/>
          <w:noProof/>
          <w:sz w:val="22"/>
          <w:szCs w:val="22"/>
        </w:rPr>
      </w:pPr>
      <w:bookmarkStart w:id="160" w:name="_Toc478728734"/>
      <w:bookmarkStart w:id="161" w:name="_Toc42513077"/>
      <w:bookmarkStart w:id="162" w:name="_Toc113027617"/>
      <w:r w:rsidRPr="001E259A">
        <w:rPr>
          <w:b/>
          <w:noProof/>
          <w:sz w:val="22"/>
          <w:szCs w:val="22"/>
        </w:rPr>
        <w:br w:type="page"/>
      </w:r>
    </w:p>
    <w:p w14:paraId="78981956" w14:textId="4A0A1C7B" w:rsidR="001935BB" w:rsidRPr="001E259A" w:rsidRDefault="001935BB" w:rsidP="001935BB">
      <w:pPr>
        <w:pStyle w:val="Heading3"/>
        <w:tabs>
          <w:tab w:val="clear" w:pos="720"/>
          <w:tab w:val="num" w:pos="862"/>
        </w:tabs>
        <w:ind w:left="862"/>
        <w:rPr>
          <w:b/>
          <w:noProof/>
          <w:sz w:val="22"/>
          <w:szCs w:val="22"/>
        </w:rPr>
      </w:pPr>
      <w:r w:rsidRPr="001E259A">
        <w:rPr>
          <w:b/>
          <w:noProof/>
          <w:sz w:val="22"/>
          <w:szCs w:val="22"/>
        </w:rPr>
        <w:lastRenderedPageBreak/>
        <w:t>Preverjanje pogojev za sodelovanje – ponudniki s sedežem izven republike Slovenije</w:t>
      </w:r>
      <w:bookmarkEnd w:id="160"/>
      <w:bookmarkEnd w:id="161"/>
      <w:bookmarkEnd w:id="162"/>
    </w:p>
    <w:p w14:paraId="7E10FD76" w14:textId="77777777" w:rsidR="001935BB" w:rsidRPr="001E259A" w:rsidRDefault="001935BB" w:rsidP="001935BB">
      <w:pPr>
        <w:rPr>
          <w:noProof/>
        </w:rPr>
      </w:pPr>
    </w:p>
    <w:p w14:paraId="6CD89692" w14:textId="77777777" w:rsidR="001935BB" w:rsidRPr="001E259A" w:rsidRDefault="001935BB" w:rsidP="001935BB">
      <w:pPr>
        <w:rPr>
          <w:noProof/>
        </w:rPr>
      </w:pPr>
      <w:r w:rsidRPr="001E259A">
        <w:rPr>
          <w:noProof/>
        </w:rPr>
        <w:t>V zvezi z izpolnjevanjem pogojev za sodelovanje bo naročnik preveril predvsem naslednje:</w:t>
      </w:r>
    </w:p>
    <w:p w14:paraId="5F52413A" w14:textId="77777777" w:rsidR="00FC6669" w:rsidRPr="001E259A" w:rsidRDefault="00FC6669" w:rsidP="00FC6669">
      <w:pPr>
        <w:rPr>
          <w:noProof/>
        </w:rPr>
      </w:pPr>
    </w:p>
    <w:p w14:paraId="719D3CBD" w14:textId="77777777" w:rsidR="00FC6669" w:rsidRPr="001E259A" w:rsidRDefault="00FC6669" w:rsidP="00CC7694">
      <w:pPr>
        <w:pStyle w:val="ListParagraph"/>
        <w:numPr>
          <w:ilvl w:val="0"/>
          <w:numId w:val="10"/>
        </w:numPr>
        <w:rPr>
          <w:noProof/>
        </w:rPr>
      </w:pPr>
      <w:r w:rsidRPr="001E259A">
        <w:rPr>
          <w:noProof/>
        </w:rPr>
        <w:t>Naročnik bo pozval ponudnika, da predloži dokazila iz uradne evidence svoje države, ki izkazujejo, da je ponudnik vpisan v ustrezni poslovni ali trgovski register in registriran za opravljanje dejavnosti, ki je predmet tega javnega naročila.</w:t>
      </w:r>
    </w:p>
    <w:p w14:paraId="3830035D" w14:textId="77777777" w:rsidR="00FC6669" w:rsidRPr="001E259A" w:rsidRDefault="00FC6669" w:rsidP="00FC6669">
      <w:pPr>
        <w:rPr>
          <w:noProof/>
        </w:rPr>
      </w:pPr>
    </w:p>
    <w:p w14:paraId="24FDE56C" w14:textId="77777777" w:rsidR="00FC6669" w:rsidRPr="001E259A" w:rsidRDefault="00FC6669" w:rsidP="00CC7694">
      <w:pPr>
        <w:pStyle w:val="ListParagraph"/>
        <w:numPr>
          <w:ilvl w:val="0"/>
          <w:numId w:val="10"/>
        </w:numPr>
        <w:rPr>
          <w:noProof/>
        </w:rPr>
      </w:pPr>
      <w:r w:rsidRPr="001E259A">
        <w:rPr>
          <w:noProof/>
        </w:rPr>
        <w:t>Naročnik bo v zvezi s preverjanjem finančnega položaja (</w:t>
      </w:r>
      <w:r w:rsidRPr="001E259A">
        <w:rPr>
          <w:b/>
          <w:bCs/>
          <w:noProof/>
        </w:rPr>
        <w:t>veza: ESPD obrazec, Del IV, B. Ekonomski in finančni položaj - Druge ekonomske ali finančne zahteve</w:t>
      </w:r>
      <w:r w:rsidRPr="001E259A">
        <w:rPr>
          <w:noProof/>
        </w:rPr>
        <w:t xml:space="preserve">) ponudnika pozval, da mu pošlje bančno potrdilo o solventnosti, ki dokazuje, da ponudnik v zadnjih šestih mesecih ni imel blokiranih računov (oz. dospelih neporavnanih obveznosti) več kot 5 dni (skupno na vseh računih). </w:t>
      </w:r>
    </w:p>
    <w:p w14:paraId="3B572385" w14:textId="77777777" w:rsidR="00FC6669" w:rsidRPr="001E259A" w:rsidRDefault="00FC6669" w:rsidP="00FC6669">
      <w:pPr>
        <w:pStyle w:val="ListParagraph"/>
        <w:rPr>
          <w:noProof/>
        </w:rPr>
      </w:pPr>
    </w:p>
    <w:p w14:paraId="18FA8381" w14:textId="77777777" w:rsidR="00FC6669" w:rsidRPr="001E259A" w:rsidRDefault="00FC6669" w:rsidP="00FC6669">
      <w:pPr>
        <w:pStyle w:val="ListParagraph"/>
        <w:ind w:left="360"/>
        <w:rPr>
          <w:noProof/>
        </w:rPr>
      </w:pPr>
      <w:r w:rsidRPr="001E259A">
        <w:rPr>
          <w:noProof/>
        </w:rPr>
        <w:t xml:space="preserve">V kolikor ima ponudnik več računov, mora bančna potrdila o solventnosti predložiti za vse račune. </w:t>
      </w:r>
    </w:p>
    <w:p w14:paraId="5D93ABB3" w14:textId="77777777" w:rsidR="00FC6669" w:rsidRPr="001E259A" w:rsidRDefault="00FC6669" w:rsidP="00FC6669">
      <w:pPr>
        <w:pStyle w:val="ListParagraph"/>
        <w:ind w:left="360"/>
        <w:rPr>
          <w:noProof/>
        </w:rPr>
      </w:pPr>
    </w:p>
    <w:p w14:paraId="052EE8F1" w14:textId="77777777" w:rsidR="00FC6669" w:rsidRPr="001E259A" w:rsidRDefault="00FC6669" w:rsidP="00FC6669">
      <w:pPr>
        <w:pStyle w:val="ListParagraph"/>
        <w:ind w:left="360"/>
        <w:rPr>
          <w:noProof/>
          <w:u w:val="single"/>
        </w:rPr>
      </w:pPr>
      <w:r w:rsidRPr="001E259A">
        <w:rPr>
          <w:noProof/>
          <w:u w:val="single"/>
        </w:rPr>
        <w:t xml:space="preserve">Dokument na dan naročnikovega poziva ne sme biti starejši od enega meseca. </w:t>
      </w:r>
    </w:p>
    <w:p w14:paraId="73AB2324" w14:textId="77777777" w:rsidR="00FC6669" w:rsidRPr="001E259A" w:rsidRDefault="00FC6669" w:rsidP="00FC6669">
      <w:pPr>
        <w:pStyle w:val="ListParagraph"/>
        <w:tabs>
          <w:tab w:val="left" w:pos="0"/>
        </w:tabs>
        <w:ind w:left="360"/>
        <w:rPr>
          <w:rFonts w:cs="Arial"/>
          <w:noProof/>
        </w:rPr>
      </w:pPr>
    </w:p>
    <w:p w14:paraId="077001C2" w14:textId="77777777" w:rsidR="00FC6669" w:rsidRPr="001E259A" w:rsidRDefault="00FC6669" w:rsidP="00FC6669">
      <w:pPr>
        <w:pStyle w:val="ListParagraph"/>
        <w:tabs>
          <w:tab w:val="left" w:pos="0"/>
        </w:tabs>
        <w:ind w:left="360"/>
        <w:rPr>
          <w:rFonts w:cs="Arial"/>
          <w:noProof/>
        </w:rPr>
      </w:pPr>
      <w:r w:rsidRPr="001E259A">
        <w:rPr>
          <w:rFonts w:cs="Arial"/>
          <w:noProof/>
        </w:rPr>
        <w:t>Naročnik si pridržuje pravico, da ponudnika naknadno pozove k dostavi originala dokumenta.</w:t>
      </w:r>
    </w:p>
    <w:p w14:paraId="2A374465" w14:textId="0BA2AE8B" w:rsidR="00270D7A" w:rsidRPr="001E259A" w:rsidRDefault="00270D7A" w:rsidP="00340E2E">
      <w:pPr>
        <w:tabs>
          <w:tab w:val="left" w:pos="0"/>
        </w:tabs>
        <w:rPr>
          <w:rFonts w:cs="Arial"/>
          <w:noProof/>
        </w:rPr>
      </w:pPr>
    </w:p>
    <w:p w14:paraId="7B0ED01A" w14:textId="6398EFCD" w:rsidR="004607D7" w:rsidRPr="001E259A" w:rsidRDefault="004607D7" w:rsidP="00340E2E">
      <w:pPr>
        <w:tabs>
          <w:tab w:val="left" w:pos="0"/>
        </w:tabs>
        <w:rPr>
          <w:rFonts w:cs="Arial"/>
          <w:noProof/>
        </w:rPr>
      </w:pPr>
    </w:p>
    <w:p w14:paraId="7D348980" w14:textId="77777777" w:rsidR="00463A4D" w:rsidRPr="001E259A" w:rsidRDefault="00463A4D" w:rsidP="00340E2E">
      <w:pPr>
        <w:tabs>
          <w:tab w:val="left" w:pos="0"/>
        </w:tabs>
        <w:rPr>
          <w:rFonts w:cs="Arial"/>
          <w:noProof/>
        </w:rPr>
      </w:pPr>
    </w:p>
    <w:p w14:paraId="00F3D588" w14:textId="77777777" w:rsidR="009E399D" w:rsidRPr="001E259A" w:rsidRDefault="009E399D" w:rsidP="009E399D">
      <w:pPr>
        <w:pStyle w:val="Heading1"/>
        <w:rPr>
          <w:b/>
          <w:noProof/>
        </w:rPr>
      </w:pPr>
      <w:bookmarkStart w:id="163" w:name="_Toc113027618"/>
      <w:r w:rsidRPr="001E259A">
        <w:rPr>
          <w:b/>
          <w:noProof/>
        </w:rPr>
        <w:t>MERILA ZA IZBIRO NAJUGODNEJŠEGA PONUDNIKA</w:t>
      </w:r>
      <w:bookmarkEnd w:id="141"/>
      <w:bookmarkEnd w:id="142"/>
      <w:bookmarkEnd w:id="143"/>
      <w:bookmarkEnd w:id="163"/>
      <w:r w:rsidRPr="001E259A">
        <w:rPr>
          <w:b/>
          <w:noProof/>
        </w:rPr>
        <w:t xml:space="preserve"> </w:t>
      </w:r>
    </w:p>
    <w:p w14:paraId="2553774F" w14:textId="77777777" w:rsidR="009E399D" w:rsidRPr="001E259A" w:rsidRDefault="009E399D" w:rsidP="009E399D">
      <w:pPr>
        <w:rPr>
          <w:noProof/>
        </w:rPr>
      </w:pPr>
      <w:bookmarkStart w:id="164" w:name="_Toc6200337"/>
      <w:bookmarkStart w:id="165" w:name="_Toc14052257"/>
      <w:bookmarkStart w:id="166" w:name="_Toc14052434"/>
      <w:bookmarkStart w:id="167" w:name="_Toc14055378"/>
      <w:bookmarkStart w:id="168" w:name="_Toc15030897"/>
      <w:bookmarkStart w:id="169" w:name="_Toc224527416"/>
    </w:p>
    <w:p w14:paraId="55618490" w14:textId="77777777" w:rsidR="00340E2E" w:rsidRPr="001E259A" w:rsidRDefault="00340E2E" w:rsidP="00340E2E">
      <w:pPr>
        <w:rPr>
          <w:noProof/>
        </w:rPr>
      </w:pPr>
      <w:r w:rsidRPr="001E259A">
        <w:rPr>
          <w:noProof/>
        </w:rPr>
        <w:t xml:space="preserve">Naročnik bo oddal javno naročilo na podlagi ekonomsko najugodnejše ponudbe, ob uporabi merila »najnižja cena«. </w:t>
      </w:r>
    </w:p>
    <w:p w14:paraId="1927624E" w14:textId="77777777" w:rsidR="00340E2E" w:rsidRPr="001E259A" w:rsidRDefault="00340E2E" w:rsidP="00340E2E">
      <w:pPr>
        <w:rPr>
          <w:noProof/>
        </w:rPr>
      </w:pPr>
    </w:p>
    <w:p w14:paraId="16F30396" w14:textId="00566B98" w:rsidR="00340E2E" w:rsidRPr="001E259A" w:rsidRDefault="00340E2E" w:rsidP="00340E2E">
      <w:pPr>
        <w:rPr>
          <w:noProof/>
        </w:rPr>
      </w:pPr>
      <w:r w:rsidRPr="001E259A">
        <w:rPr>
          <w:noProof/>
        </w:rPr>
        <w:t>Naročnik bo razvrstil po merilu vse pravočasno prispele ponudbe in jim skladno s spodaj navedeno formulo dodelil točke:</w:t>
      </w:r>
    </w:p>
    <w:p w14:paraId="0E6A54D4" w14:textId="43285BC8" w:rsidR="00574B3F" w:rsidRPr="001E259A" w:rsidRDefault="00574B3F" w:rsidP="00340E2E">
      <w:pPr>
        <w:rPr>
          <w:noProof/>
        </w:rPr>
      </w:pPr>
    </w:p>
    <w:p w14:paraId="71F5F451" w14:textId="77777777" w:rsidR="004E40FA" w:rsidRPr="001E259A" w:rsidRDefault="004E40FA" w:rsidP="004E40FA">
      <w:pPr>
        <w:tabs>
          <w:tab w:val="center" w:pos="3420"/>
          <w:tab w:val="center" w:pos="5400"/>
          <w:tab w:val="center" w:pos="7560"/>
        </w:tabs>
        <w:rPr>
          <w:noProof/>
        </w:rPr>
      </w:pPr>
      <w:bookmarkStart w:id="170" w:name="_Hlk76981727"/>
      <w:r w:rsidRPr="001E259A">
        <w:rPr>
          <w:noProof/>
        </w:rPr>
        <w:tab/>
        <w:t xml:space="preserve">      najnižja ponudba </w:t>
      </w:r>
    </w:p>
    <w:p w14:paraId="03AACC21" w14:textId="77777777" w:rsidR="004E40FA" w:rsidRPr="001E259A" w:rsidRDefault="004E40FA" w:rsidP="004E40FA">
      <w:pPr>
        <w:tabs>
          <w:tab w:val="center" w:pos="900"/>
          <w:tab w:val="center" w:pos="1440"/>
          <w:tab w:val="center" w:pos="3420"/>
          <w:tab w:val="center" w:pos="5400"/>
          <w:tab w:val="center" w:pos="6840"/>
        </w:tabs>
        <w:rPr>
          <w:noProof/>
        </w:rPr>
      </w:pPr>
      <w:r w:rsidRPr="001E259A">
        <w:rPr>
          <w:noProof/>
        </w:rPr>
        <w:tab/>
      </w:r>
      <w:r w:rsidRPr="001E259A">
        <w:rPr>
          <w:noProof/>
        </w:rPr>
        <w:tab/>
        <w:t>število točk =</w:t>
      </w:r>
      <w:r w:rsidRPr="001E259A">
        <w:rPr>
          <w:noProof/>
        </w:rPr>
        <w:tab/>
        <w:t xml:space="preserve">     ----------------------------</w:t>
      </w:r>
      <w:r w:rsidRPr="001E259A">
        <w:rPr>
          <w:noProof/>
        </w:rPr>
        <w:tab/>
        <w:t>x        100</w:t>
      </w:r>
    </w:p>
    <w:p w14:paraId="4A65B57A" w14:textId="77777777" w:rsidR="004E40FA" w:rsidRPr="001E259A" w:rsidRDefault="004E40FA" w:rsidP="004E40FA">
      <w:pPr>
        <w:tabs>
          <w:tab w:val="center" w:pos="3420"/>
          <w:tab w:val="center" w:pos="5940"/>
          <w:tab w:val="center" w:pos="7560"/>
        </w:tabs>
        <w:rPr>
          <w:noProof/>
        </w:rPr>
      </w:pPr>
      <w:r w:rsidRPr="001E259A">
        <w:rPr>
          <w:noProof/>
        </w:rPr>
        <w:tab/>
        <w:t xml:space="preserve">      ocenjevana ponudba</w:t>
      </w:r>
    </w:p>
    <w:bookmarkEnd w:id="170"/>
    <w:p w14:paraId="3AEFD898" w14:textId="77777777" w:rsidR="004E40FA" w:rsidRPr="001E259A" w:rsidRDefault="004E40FA" w:rsidP="004E40FA">
      <w:pPr>
        <w:rPr>
          <w:noProof/>
        </w:rPr>
      </w:pPr>
    </w:p>
    <w:p w14:paraId="66D4C01A" w14:textId="3952BA4A" w:rsidR="00E67F63" w:rsidRPr="001E259A" w:rsidRDefault="004E40FA" w:rsidP="004E40FA">
      <w:pPr>
        <w:rPr>
          <w:rFonts w:cs="Arial"/>
          <w:noProof/>
        </w:rPr>
      </w:pPr>
      <w:r w:rsidRPr="001E259A">
        <w:rPr>
          <w:rFonts w:cs="Arial"/>
          <w:noProof/>
        </w:rPr>
        <w:t xml:space="preserve">Izračun poteka na dve decimalni mesti. </w:t>
      </w:r>
      <w:r w:rsidR="00990557" w:rsidRPr="001E259A">
        <w:rPr>
          <w:rFonts w:cs="Arial"/>
          <w:noProof/>
        </w:rPr>
        <w:t>Največje možno število točk pri tem merilu je 100 točk.</w:t>
      </w:r>
    </w:p>
    <w:p w14:paraId="03E9328D" w14:textId="77777777" w:rsidR="00340E2E" w:rsidRPr="001E259A" w:rsidRDefault="00340E2E" w:rsidP="00340E2E">
      <w:pPr>
        <w:rPr>
          <w:noProof/>
          <w:u w:val="single"/>
        </w:rPr>
      </w:pPr>
    </w:p>
    <w:p w14:paraId="5563A8A6" w14:textId="77777777" w:rsidR="00E67F63" w:rsidRPr="001E259A" w:rsidRDefault="00E67F63" w:rsidP="00340E2E">
      <w:pPr>
        <w:rPr>
          <w:b/>
          <w:noProof/>
        </w:rPr>
      </w:pPr>
    </w:p>
    <w:p w14:paraId="244502BF" w14:textId="23A6E9CA" w:rsidR="00340E2E" w:rsidRPr="001E259A" w:rsidRDefault="00340E2E" w:rsidP="00340E2E">
      <w:pPr>
        <w:rPr>
          <w:b/>
          <w:noProof/>
          <w:u w:val="single"/>
        </w:rPr>
      </w:pPr>
      <w:r w:rsidRPr="001E259A">
        <w:rPr>
          <w:b/>
          <w:noProof/>
        </w:rPr>
        <w:t xml:space="preserve">Izbrana bo ponudba, ki bo prejela največje število točk in </w:t>
      </w:r>
      <w:r w:rsidRPr="001E259A">
        <w:rPr>
          <w:b/>
          <w:noProof/>
          <w:u w:val="single"/>
        </w:rPr>
        <w:t>za katero bo naročnik v nadaljnjem postopku preverjanja ugotovil, da je dopustna.</w:t>
      </w:r>
    </w:p>
    <w:p w14:paraId="068723B8" w14:textId="653C242F" w:rsidR="00340E2E" w:rsidRPr="001E259A" w:rsidRDefault="00340E2E" w:rsidP="00340E2E">
      <w:pPr>
        <w:rPr>
          <w:noProof/>
          <w:u w:val="single"/>
        </w:rPr>
      </w:pPr>
    </w:p>
    <w:p w14:paraId="4F451709" w14:textId="77777777" w:rsidR="003D14D0" w:rsidRPr="001E259A" w:rsidRDefault="003D14D0" w:rsidP="00340E2E">
      <w:pPr>
        <w:rPr>
          <w:noProof/>
          <w:u w:val="single"/>
        </w:rPr>
      </w:pPr>
    </w:p>
    <w:p w14:paraId="09720484" w14:textId="77777777" w:rsidR="00340E2E" w:rsidRPr="001E259A" w:rsidRDefault="00340E2E" w:rsidP="00340E2E">
      <w:pPr>
        <w:rPr>
          <w:noProof/>
        </w:rPr>
      </w:pPr>
    </w:p>
    <w:p w14:paraId="194C5D0E" w14:textId="1F142299" w:rsidR="009E399D" w:rsidRPr="001E259A" w:rsidRDefault="00340E2E" w:rsidP="003D14D0">
      <w:pPr>
        <w:pStyle w:val="Heading2"/>
        <w:spacing w:before="0" w:after="0"/>
        <w:rPr>
          <w:rFonts w:cs="Calibri"/>
          <w:b/>
          <w:noProof/>
          <w:lang w:eastAsia="ar-SA"/>
        </w:rPr>
      </w:pPr>
      <w:bookmarkStart w:id="171" w:name="_Toc70684576"/>
      <w:bookmarkStart w:id="172" w:name="_Toc113027619"/>
      <w:r w:rsidRPr="001E259A">
        <w:rPr>
          <w:rFonts w:cs="Calibri"/>
          <w:b/>
          <w:noProof/>
          <w:lang w:eastAsia="ar-SA"/>
        </w:rPr>
        <w:t>Primer dveh ponudb z enakim največjim številom točk pri ocenjevanju</w:t>
      </w:r>
      <w:bookmarkEnd w:id="171"/>
      <w:bookmarkEnd w:id="172"/>
    </w:p>
    <w:p w14:paraId="62800B3E" w14:textId="77777777" w:rsidR="003D14D0" w:rsidRPr="001E259A" w:rsidRDefault="003D14D0" w:rsidP="003D14D0">
      <w:pPr>
        <w:rPr>
          <w:noProof/>
          <w:lang w:eastAsia="ar-SA"/>
        </w:rPr>
      </w:pPr>
    </w:p>
    <w:p w14:paraId="03F4936F" w14:textId="4D3459F5" w:rsidR="00DD4524" w:rsidRPr="001E259A" w:rsidRDefault="00DD4524" w:rsidP="00DD4524">
      <w:pPr>
        <w:rPr>
          <w:rFonts w:cs="Arial"/>
          <w:bCs/>
          <w:noProof/>
          <w:szCs w:val="20"/>
        </w:rPr>
      </w:pPr>
      <w:r w:rsidRPr="001E259A">
        <w:rPr>
          <w:rFonts w:cs="Arial"/>
          <w:bCs/>
          <w:noProof/>
          <w:szCs w:val="20"/>
        </w:rPr>
        <w:t>V primeru, da bosta (bodo) dva ali več ponudnikov po končanem ocenjevanju prejela(i) enako največje število točk, bo izbran tisti ponudnik, ki bo ponudil daljšo garancijsko dobo, če ponudbe še vedno ne bo mogoče izbrati, bo naslednje merilo krajši dobavni rok</w:t>
      </w:r>
      <w:r w:rsidR="004607D7" w:rsidRPr="001E259A">
        <w:rPr>
          <w:rFonts w:cs="Arial"/>
          <w:bCs/>
          <w:noProof/>
          <w:szCs w:val="20"/>
        </w:rPr>
        <w:t xml:space="preserve"> (</w:t>
      </w:r>
      <w:r w:rsidR="004E40FA" w:rsidRPr="001E259A">
        <w:rPr>
          <w:rFonts w:cs="Arial"/>
          <w:bCs/>
          <w:noProof/>
          <w:szCs w:val="20"/>
        </w:rPr>
        <w:t>v prvem četrtletju leta 2023</w:t>
      </w:r>
      <w:r w:rsidR="004607D7" w:rsidRPr="001E259A">
        <w:rPr>
          <w:rFonts w:cs="Arial"/>
          <w:bCs/>
          <w:noProof/>
          <w:szCs w:val="20"/>
        </w:rPr>
        <w:t>)</w:t>
      </w:r>
      <w:r w:rsidR="00883DCE" w:rsidRPr="001E259A">
        <w:rPr>
          <w:rFonts w:cs="Arial"/>
          <w:bCs/>
          <w:noProof/>
          <w:szCs w:val="20"/>
        </w:rPr>
        <w:t>.</w:t>
      </w:r>
    </w:p>
    <w:p w14:paraId="2762CE6C" w14:textId="7F1F7ACB" w:rsidR="009E399D" w:rsidRPr="001E259A" w:rsidRDefault="009E399D" w:rsidP="009E399D">
      <w:pPr>
        <w:rPr>
          <w:noProof/>
        </w:rPr>
      </w:pPr>
    </w:p>
    <w:p w14:paraId="75B6C464" w14:textId="77777777" w:rsidR="00270D7A" w:rsidRPr="001E259A" w:rsidRDefault="00270D7A" w:rsidP="009E399D">
      <w:pPr>
        <w:rPr>
          <w:noProof/>
        </w:rPr>
      </w:pPr>
    </w:p>
    <w:p w14:paraId="71E906A5" w14:textId="77777777" w:rsidR="003D14D0" w:rsidRPr="001E259A" w:rsidRDefault="003D14D0">
      <w:pPr>
        <w:spacing w:after="200" w:line="276" w:lineRule="auto"/>
        <w:jc w:val="left"/>
        <w:rPr>
          <w:rFonts w:cs="Arial"/>
          <w:b/>
          <w:noProof/>
          <w:kern w:val="32"/>
          <w:sz w:val="24"/>
          <w:szCs w:val="32"/>
        </w:rPr>
      </w:pPr>
      <w:bookmarkStart w:id="173" w:name="_Toc113027620"/>
      <w:r w:rsidRPr="001E259A">
        <w:rPr>
          <w:b/>
          <w:noProof/>
        </w:rPr>
        <w:br w:type="page"/>
      </w:r>
    </w:p>
    <w:p w14:paraId="385E2E2B" w14:textId="289186B1" w:rsidR="009E399D" w:rsidRPr="001E259A" w:rsidRDefault="009E399D" w:rsidP="009E399D">
      <w:pPr>
        <w:pStyle w:val="Heading1"/>
        <w:rPr>
          <w:b/>
          <w:noProof/>
        </w:rPr>
      </w:pPr>
      <w:r w:rsidRPr="001E259A">
        <w:rPr>
          <w:b/>
          <w:noProof/>
        </w:rPr>
        <w:lastRenderedPageBreak/>
        <w:t>MOŽNOST REVIZIJE</w:t>
      </w:r>
      <w:bookmarkStart w:id="174" w:name="_Toc468367668"/>
      <w:bookmarkStart w:id="175" w:name="_Toc4485003"/>
      <w:bookmarkEnd w:id="164"/>
      <w:bookmarkEnd w:id="165"/>
      <w:bookmarkEnd w:id="166"/>
      <w:bookmarkEnd w:id="167"/>
      <w:bookmarkEnd w:id="168"/>
      <w:bookmarkEnd w:id="169"/>
      <w:bookmarkEnd w:id="173"/>
    </w:p>
    <w:p w14:paraId="101DE6DD" w14:textId="77777777" w:rsidR="009E399D" w:rsidRPr="001E259A" w:rsidRDefault="009E399D" w:rsidP="009E399D">
      <w:pPr>
        <w:rPr>
          <w:noProof/>
        </w:rPr>
      </w:pPr>
    </w:p>
    <w:p w14:paraId="662E6B73" w14:textId="77777777" w:rsidR="009E399D" w:rsidRPr="001E259A" w:rsidRDefault="009E399D" w:rsidP="009E399D">
      <w:pPr>
        <w:pStyle w:val="Heading2"/>
        <w:rPr>
          <w:b/>
          <w:noProof/>
          <w:sz w:val="22"/>
          <w:szCs w:val="22"/>
        </w:rPr>
      </w:pPr>
      <w:bookmarkStart w:id="176" w:name="_Toc165356111"/>
      <w:bookmarkStart w:id="177" w:name="_Toc224527417"/>
      <w:bookmarkStart w:id="178" w:name="_Toc113027621"/>
      <w:bookmarkEnd w:id="174"/>
      <w:bookmarkEnd w:id="175"/>
      <w:r w:rsidRPr="001E259A">
        <w:rPr>
          <w:b/>
          <w:noProof/>
          <w:sz w:val="22"/>
          <w:szCs w:val="22"/>
        </w:rPr>
        <w:t>Pravna podlaga in roki za vložitev</w:t>
      </w:r>
      <w:bookmarkEnd w:id="176"/>
      <w:bookmarkEnd w:id="177"/>
      <w:bookmarkEnd w:id="178"/>
    </w:p>
    <w:p w14:paraId="6C701AC8" w14:textId="77777777" w:rsidR="00270D7A" w:rsidRPr="001E259A" w:rsidRDefault="00270D7A" w:rsidP="00DD4524">
      <w:pPr>
        <w:rPr>
          <w:rFonts w:cs="Arial"/>
          <w:noProof/>
          <w:szCs w:val="20"/>
        </w:rPr>
      </w:pPr>
      <w:bookmarkStart w:id="179" w:name="_Toc468367669"/>
      <w:bookmarkStart w:id="180" w:name="_Toc4485004"/>
    </w:p>
    <w:p w14:paraId="5AF501D2" w14:textId="645A049E" w:rsidR="00DD4524" w:rsidRPr="001E259A" w:rsidRDefault="00DD4524" w:rsidP="00DD4524">
      <w:pPr>
        <w:rPr>
          <w:rFonts w:cs="Arial"/>
          <w:noProof/>
          <w:szCs w:val="20"/>
        </w:rPr>
      </w:pPr>
      <w:r w:rsidRPr="001E259A">
        <w:rPr>
          <w:rFonts w:cs="Arial"/>
          <w:noProof/>
          <w:szCs w:val="20"/>
        </w:rPr>
        <w:t>V skladu z Zakonom o pravnem varstvu v postopkih javnega naročanja (ZPVPJN - Uradni list RS 43/2011,  ZPVPJN-A - Uradni list RS 63/2013,  ZPVPJN-B - Uradni list RS 60/2017, ZPVPJN-C - Uradni list RS 72/2019) lahko zahtevek za revizijo vloži vsaka oseba, ki ji je, skladno z določili 14. člena ZPVPJN, priznana aktivna legitimacija.</w:t>
      </w:r>
    </w:p>
    <w:p w14:paraId="0453B2CE" w14:textId="77777777" w:rsidR="00DD4524" w:rsidRPr="001E259A" w:rsidRDefault="00DD4524" w:rsidP="00DD4524">
      <w:pPr>
        <w:rPr>
          <w:rFonts w:cs="Arial"/>
          <w:noProof/>
          <w:szCs w:val="20"/>
        </w:rPr>
      </w:pPr>
    </w:p>
    <w:p w14:paraId="19FF3053" w14:textId="77777777" w:rsidR="00DD4524" w:rsidRPr="001E259A" w:rsidRDefault="00DD4524" w:rsidP="00DD4524">
      <w:pPr>
        <w:rPr>
          <w:rFonts w:cs="Arial"/>
          <w:noProof/>
          <w:szCs w:val="20"/>
        </w:rPr>
      </w:pPr>
      <w:r w:rsidRPr="001E259A">
        <w:rPr>
          <w:rFonts w:cs="Arial"/>
          <w:noProof/>
          <w:szCs w:val="20"/>
        </w:rPr>
        <w:t>Roki za vložitev zahtevka za revizijo so navedeni v 25. členu ZPVPJN.</w:t>
      </w:r>
    </w:p>
    <w:p w14:paraId="609B2F75" w14:textId="77777777" w:rsidR="009E399D" w:rsidRPr="001E259A" w:rsidRDefault="009E399D" w:rsidP="009E399D">
      <w:pPr>
        <w:rPr>
          <w:noProof/>
        </w:rPr>
      </w:pPr>
    </w:p>
    <w:p w14:paraId="3C7895F0" w14:textId="56C657FB" w:rsidR="009E399D" w:rsidRPr="001E259A" w:rsidRDefault="009E399D" w:rsidP="009E399D">
      <w:pPr>
        <w:pStyle w:val="Heading2"/>
        <w:rPr>
          <w:b/>
          <w:noProof/>
          <w:sz w:val="22"/>
          <w:szCs w:val="22"/>
        </w:rPr>
      </w:pPr>
      <w:bookmarkStart w:id="181" w:name="_Toc165356112"/>
      <w:bookmarkStart w:id="182" w:name="_Toc224527418"/>
      <w:bookmarkStart w:id="183" w:name="_Toc113027622"/>
      <w:r w:rsidRPr="001E259A">
        <w:rPr>
          <w:b/>
          <w:noProof/>
          <w:sz w:val="22"/>
          <w:szCs w:val="22"/>
        </w:rPr>
        <w:t>Način vložitve revizije</w:t>
      </w:r>
      <w:bookmarkEnd w:id="179"/>
      <w:bookmarkEnd w:id="180"/>
      <w:bookmarkEnd w:id="181"/>
      <w:bookmarkEnd w:id="182"/>
      <w:bookmarkEnd w:id="183"/>
    </w:p>
    <w:p w14:paraId="791CEA61" w14:textId="77777777" w:rsidR="003E2DD3" w:rsidRPr="001E259A" w:rsidRDefault="003E2DD3"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65589567" w14:textId="77777777" w:rsidR="009E399D" w:rsidRPr="001E259A"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E259A">
        <w:rPr>
          <w:rFonts w:cs="Arial"/>
          <w:noProof/>
          <w:szCs w:val="20"/>
        </w:rPr>
        <w:t>Zahtevek za revizijo mora vsebovati vse elemente, navedene v 15. členu ZPVPJN. Višina takse, ki jo mora vplačati vlagatelj revizije, je navedena v 71. členu ZPVPJN.</w:t>
      </w:r>
    </w:p>
    <w:p w14:paraId="12688E86" w14:textId="77777777" w:rsidR="009E399D" w:rsidRPr="001E259A"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5030790E" w14:textId="77777777" w:rsidR="009E399D" w:rsidRPr="001E259A"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E259A">
        <w:rPr>
          <w:rFonts w:cs="Arial"/>
          <w:noProof/>
          <w:szCs w:val="20"/>
        </w:rPr>
        <w:t xml:space="preserve">Takso po 71. členu ZPVPJN v višini </w:t>
      </w:r>
      <w:r w:rsidR="00461B50" w:rsidRPr="001E259A">
        <w:rPr>
          <w:rFonts w:cs="Arial"/>
          <w:noProof/>
          <w:szCs w:val="20"/>
        </w:rPr>
        <w:t>4.0</w:t>
      </w:r>
      <w:r w:rsidRPr="001E259A">
        <w:rPr>
          <w:rFonts w:cs="Arial"/>
          <w:noProof/>
          <w:szCs w:val="20"/>
        </w:rPr>
        <w:t xml:space="preserve">00,00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Pr="001E259A">
        <w:rPr>
          <w:rFonts w:cs="Arial"/>
          <w:noProof/>
          <w:color w:val="282828"/>
          <w:szCs w:val="20"/>
        </w:rPr>
        <w:t>dokumentacijo v zvezi z oddajo predmetnega javnega naročila.</w:t>
      </w:r>
    </w:p>
    <w:p w14:paraId="6EA0E7C6" w14:textId="77777777" w:rsidR="009E399D" w:rsidRPr="001E259A"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2DE88108" w14:textId="77777777" w:rsidR="009E399D" w:rsidRPr="001E259A"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E259A">
        <w:rPr>
          <w:rFonts w:cs="Arial"/>
          <w:noProof/>
          <w:szCs w:val="20"/>
        </w:rPr>
        <w:t>Nepravilno in nepravočasno vložene zahtevke bo naročnik zavrgel.</w:t>
      </w:r>
    </w:p>
    <w:p w14:paraId="4BAACB2D" w14:textId="4C6E9107" w:rsidR="009E399D" w:rsidRPr="001E259A" w:rsidRDefault="009E399D" w:rsidP="009E399D">
      <w:pPr>
        <w:pStyle w:val="BodyText2"/>
        <w:rPr>
          <w:noProof/>
          <w:u w:val="single"/>
        </w:rPr>
      </w:pPr>
    </w:p>
    <w:p w14:paraId="48BE8EBC" w14:textId="6A553FF1" w:rsidR="00270D7A" w:rsidRPr="001E259A" w:rsidRDefault="00270D7A" w:rsidP="009E399D">
      <w:pPr>
        <w:pStyle w:val="BodyText2"/>
        <w:rPr>
          <w:noProof/>
          <w:u w:val="single"/>
        </w:rPr>
      </w:pPr>
    </w:p>
    <w:p w14:paraId="6382E6D3" w14:textId="2FDE2A88" w:rsidR="00270D7A" w:rsidRPr="001E259A" w:rsidRDefault="00270D7A" w:rsidP="009E399D">
      <w:pPr>
        <w:pStyle w:val="BodyText2"/>
        <w:rPr>
          <w:noProof/>
          <w:u w:val="single"/>
        </w:rPr>
      </w:pPr>
    </w:p>
    <w:p w14:paraId="7912833D" w14:textId="5641A136" w:rsidR="00270D7A" w:rsidRPr="001E259A" w:rsidRDefault="00270D7A" w:rsidP="009E399D">
      <w:pPr>
        <w:pStyle w:val="BodyText2"/>
        <w:rPr>
          <w:noProof/>
          <w:u w:val="single"/>
        </w:rPr>
      </w:pPr>
    </w:p>
    <w:p w14:paraId="1599FF4B" w14:textId="7646BC37" w:rsidR="003B034C" w:rsidRPr="001E259A" w:rsidRDefault="003B034C" w:rsidP="009E399D">
      <w:pPr>
        <w:pStyle w:val="BodyText2"/>
        <w:rPr>
          <w:noProof/>
          <w:u w:val="single"/>
        </w:rPr>
      </w:pPr>
    </w:p>
    <w:p w14:paraId="12AF7FC5" w14:textId="71C570B8" w:rsidR="007A58B5" w:rsidRPr="001E259A" w:rsidRDefault="007A58B5" w:rsidP="009E399D">
      <w:pPr>
        <w:pStyle w:val="BodyText2"/>
        <w:rPr>
          <w:noProof/>
          <w:u w:val="single"/>
        </w:rPr>
      </w:pPr>
    </w:p>
    <w:p w14:paraId="3E823FF9" w14:textId="25DD1A7C" w:rsidR="007A58B5" w:rsidRPr="001E259A" w:rsidRDefault="007A58B5" w:rsidP="009E399D">
      <w:pPr>
        <w:pStyle w:val="BodyText2"/>
        <w:rPr>
          <w:noProof/>
          <w:u w:val="single"/>
        </w:rPr>
      </w:pPr>
    </w:p>
    <w:p w14:paraId="2E4DD785" w14:textId="7B51E64D" w:rsidR="007A58B5" w:rsidRPr="001E259A" w:rsidRDefault="007A58B5" w:rsidP="009E399D">
      <w:pPr>
        <w:pStyle w:val="BodyText2"/>
        <w:rPr>
          <w:noProof/>
          <w:u w:val="single"/>
        </w:rPr>
      </w:pPr>
    </w:p>
    <w:p w14:paraId="0FFD01C6" w14:textId="7839CEAF" w:rsidR="007A58B5" w:rsidRPr="001E259A" w:rsidRDefault="007A58B5" w:rsidP="009E399D">
      <w:pPr>
        <w:pStyle w:val="BodyText2"/>
        <w:rPr>
          <w:noProof/>
          <w:u w:val="single"/>
        </w:rPr>
      </w:pPr>
    </w:p>
    <w:p w14:paraId="5CBB13E5" w14:textId="0FF73001" w:rsidR="007A58B5" w:rsidRPr="001E259A" w:rsidRDefault="007A58B5" w:rsidP="009E399D">
      <w:pPr>
        <w:pStyle w:val="BodyText2"/>
        <w:rPr>
          <w:noProof/>
          <w:u w:val="single"/>
        </w:rPr>
      </w:pPr>
    </w:p>
    <w:p w14:paraId="18F95ADA" w14:textId="311F116C" w:rsidR="007A58B5" w:rsidRPr="001E259A" w:rsidRDefault="007A58B5" w:rsidP="009E399D">
      <w:pPr>
        <w:pStyle w:val="BodyText2"/>
        <w:rPr>
          <w:noProof/>
          <w:u w:val="single"/>
        </w:rPr>
      </w:pPr>
    </w:p>
    <w:p w14:paraId="0FEC26DE" w14:textId="77777777" w:rsidR="007A58B5" w:rsidRPr="001E259A" w:rsidRDefault="007A58B5" w:rsidP="009E399D">
      <w:pPr>
        <w:pStyle w:val="BodyText2"/>
        <w:rPr>
          <w:noProof/>
          <w:u w:val="single"/>
        </w:rPr>
      </w:pPr>
    </w:p>
    <w:p w14:paraId="56F1BAB9" w14:textId="6288DE0B" w:rsidR="003E2DD3" w:rsidRPr="001E259A" w:rsidRDefault="003E2DD3" w:rsidP="009E399D">
      <w:pPr>
        <w:pStyle w:val="BodyText2"/>
        <w:rPr>
          <w:noProof/>
          <w:u w:val="single"/>
        </w:rPr>
      </w:pPr>
    </w:p>
    <w:p w14:paraId="37BB2D7B" w14:textId="22CC873A" w:rsidR="004F7FF6" w:rsidRPr="001E259A" w:rsidRDefault="004F7FF6" w:rsidP="009E399D">
      <w:pPr>
        <w:pStyle w:val="BodyText2"/>
        <w:rPr>
          <w:noProof/>
          <w:u w:val="single"/>
        </w:rPr>
      </w:pPr>
    </w:p>
    <w:p w14:paraId="1B6C70BF" w14:textId="4B99CC94" w:rsidR="004F7FF6" w:rsidRPr="001E259A" w:rsidRDefault="004F7FF6" w:rsidP="009E399D">
      <w:pPr>
        <w:pStyle w:val="BodyText2"/>
        <w:rPr>
          <w:noProof/>
          <w:u w:val="single"/>
        </w:rPr>
      </w:pPr>
    </w:p>
    <w:p w14:paraId="664A29E6" w14:textId="733C56A8" w:rsidR="004F7FF6" w:rsidRPr="001E259A" w:rsidRDefault="004F7FF6" w:rsidP="009E399D">
      <w:pPr>
        <w:pStyle w:val="BodyText2"/>
        <w:rPr>
          <w:noProof/>
          <w:u w:val="single"/>
        </w:rPr>
      </w:pPr>
    </w:p>
    <w:p w14:paraId="6CD5683C" w14:textId="4EEFF56C" w:rsidR="004F7FF6" w:rsidRPr="001E259A" w:rsidRDefault="004F7FF6" w:rsidP="009E399D">
      <w:pPr>
        <w:pStyle w:val="BodyText2"/>
        <w:rPr>
          <w:noProof/>
          <w:u w:val="single"/>
        </w:rPr>
      </w:pPr>
    </w:p>
    <w:p w14:paraId="66A71204" w14:textId="66917B76" w:rsidR="004F7FF6" w:rsidRPr="001E259A" w:rsidRDefault="004F7FF6" w:rsidP="009E399D">
      <w:pPr>
        <w:pStyle w:val="BodyText2"/>
        <w:rPr>
          <w:noProof/>
          <w:u w:val="single"/>
        </w:rPr>
      </w:pPr>
    </w:p>
    <w:p w14:paraId="763A5A52" w14:textId="7ABD77CF" w:rsidR="004F7FF6" w:rsidRPr="001E259A" w:rsidRDefault="004F7FF6" w:rsidP="009E399D">
      <w:pPr>
        <w:pStyle w:val="BodyText2"/>
        <w:rPr>
          <w:noProof/>
          <w:u w:val="single"/>
        </w:rPr>
      </w:pPr>
    </w:p>
    <w:p w14:paraId="51AA48F1" w14:textId="3FF8169E" w:rsidR="004F7FF6" w:rsidRPr="001E259A" w:rsidRDefault="004F7FF6" w:rsidP="009E399D">
      <w:pPr>
        <w:pStyle w:val="BodyText2"/>
        <w:rPr>
          <w:noProof/>
          <w:u w:val="single"/>
        </w:rPr>
      </w:pPr>
    </w:p>
    <w:p w14:paraId="2B888C0F" w14:textId="3157003F" w:rsidR="004F7FF6" w:rsidRPr="001E259A" w:rsidRDefault="004F7FF6" w:rsidP="009E399D">
      <w:pPr>
        <w:pStyle w:val="BodyText2"/>
        <w:rPr>
          <w:noProof/>
          <w:u w:val="single"/>
        </w:rPr>
      </w:pPr>
    </w:p>
    <w:p w14:paraId="71B12F13" w14:textId="1F564649" w:rsidR="004F7FF6" w:rsidRPr="001E259A" w:rsidRDefault="004F7FF6" w:rsidP="009E399D">
      <w:pPr>
        <w:pStyle w:val="BodyText2"/>
        <w:rPr>
          <w:noProof/>
          <w:u w:val="single"/>
        </w:rPr>
      </w:pPr>
    </w:p>
    <w:p w14:paraId="4BD32148" w14:textId="2158B706" w:rsidR="004F7FF6" w:rsidRPr="001E259A" w:rsidRDefault="004F7FF6" w:rsidP="009E399D">
      <w:pPr>
        <w:pStyle w:val="BodyText2"/>
        <w:rPr>
          <w:noProof/>
          <w:u w:val="single"/>
        </w:rPr>
      </w:pPr>
    </w:p>
    <w:p w14:paraId="6372181A" w14:textId="65B94C35" w:rsidR="004F7FF6" w:rsidRPr="001E259A" w:rsidRDefault="004F7FF6" w:rsidP="009E399D">
      <w:pPr>
        <w:pStyle w:val="BodyText2"/>
        <w:rPr>
          <w:noProof/>
          <w:u w:val="single"/>
        </w:rPr>
      </w:pPr>
    </w:p>
    <w:p w14:paraId="10AD76D5" w14:textId="77777777" w:rsidR="004F7FF6" w:rsidRPr="001E259A" w:rsidRDefault="004F7FF6" w:rsidP="009E399D">
      <w:pPr>
        <w:pStyle w:val="BodyText2"/>
        <w:rPr>
          <w:noProof/>
          <w:u w:val="single"/>
        </w:rPr>
      </w:pPr>
    </w:p>
    <w:p w14:paraId="191540E1" w14:textId="77777777" w:rsidR="009E399D" w:rsidRPr="001E259A" w:rsidRDefault="009E399D" w:rsidP="009E399D">
      <w:pPr>
        <w:pStyle w:val="Heading1"/>
        <w:rPr>
          <w:b/>
          <w:noProof/>
        </w:rPr>
      </w:pPr>
      <w:bookmarkStart w:id="184" w:name="_Toc113027623"/>
      <w:r w:rsidRPr="001E259A">
        <w:rPr>
          <w:b/>
          <w:noProof/>
        </w:rPr>
        <w:t>OBRAZCI</w:t>
      </w:r>
      <w:bookmarkEnd w:id="184"/>
    </w:p>
    <w:p w14:paraId="5F66B388" w14:textId="77777777" w:rsidR="009E399D" w:rsidRPr="001E259A" w:rsidRDefault="009E399D" w:rsidP="009E399D">
      <w:pPr>
        <w:rPr>
          <w:noProof/>
        </w:rPr>
      </w:pPr>
    </w:p>
    <w:p w14:paraId="0202404D" w14:textId="77777777" w:rsidR="009E399D" w:rsidRPr="001E259A" w:rsidRDefault="009E399D" w:rsidP="009E399D">
      <w:pPr>
        <w:rPr>
          <w:noProof/>
        </w:rPr>
      </w:pPr>
      <w:r w:rsidRPr="001E259A">
        <w:rPr>
          <w:noProof/>
        </w:rPr>
        <w:t>Priloženi so obrazci, katere mora ponudnik obvezno izpolniti in priložiti ponudbi.</w:t>
      </w:r>
    </w:p>
    <w:p w14:paraId="2B697FEC" w14:textId="77777777" w:rsidR="009E399D" w:rsidRPr="001E259A" w:rsidRDefault="009E399D" w:rsidP="009E399D">
      <w:pPr>
        <w:rPr>
          <w:noProof/>
        </w:rPr>
      </w:pPr>
    </w:p>
    <w:p w14:paraId="095D5230" w14:textId="77777777" w:rsidR="009E399D" w:rsidRPr="001E259A" w:rsidRDefault="009E399D" w:rsidP="009E399D">
      <w:pPr>
        <w:pStyle w:val="BodyText2"/>
        <w:rPr>
          <w:noProof/>
          <w:u w:val="single"/>
        </w:rPr>
      </w:pPr>
    </w:p>
    <w:p w14:paraId="5C26B08F" w14:textId="77777777" w:rsidR="005F257C" w:rsidRPr="001E259A" w:rsidRDefault="005F257C" w:rsidP="005F257C">
      <w:pPr>
        <w:pageBreakBefore/>
        <w:jc w:val="left"/>
        <w:rPr>
          <w:rFonts w:eastAsia="Calibri" w:cs="Arial"/>
          <w:noProof/>
          <w:szCs w:val="20"/>
        </w:rPr>
      </w:pPr>
      <w:bookmarkStart w:id="185" w:name="_Hlk520808969"/>
    </w:p>
    <w:p w14:paraId="3C623321" w14:textId="77777777" w:rsidR="009D1B0D" w:rsidRPr="001E259A" w:rsidRDefault="009D1B0D" w:rsidP="009D1B0D">
      <w:pPr>
        <w:pStyle w:val="Heading2"/>
        <w:jc w:val="center"/>
        <w:rPr>
          <w:b/>
          <w:noProof/>
          <w:sz w:val="22"/>
          <w:szCs w:val="22"/>
        </w:rPr>
      </w:pPr>
      <w:bookmarkStart w:id="186" w:name="_Toc113027624"/>
      <w:bookmarkStart w:id="187" w:name="_Hlk520808945"/>
      <w:bookmarkEnd w:id="185"/>
      <w:r w:rsidRPr="001E259A">
        <w:rPr>
          <w:b/>
          <w:bCs/>
          <w:noProof/>
          <w:sz w:val="22"/>
          <w:szCs w:val="22"/>
        </w:rPr>
        <w:t>Podatki o ponudniku in ponudbi</w:t>
      </w:r>
      <w:bookmarkEnd w:id="186"/>
    </w:p>
    <w:p w14:paraId="1E505288" w14:textId="3142973E" w:rsidR="009D1B0D" w:rsidRPr="001E259A" w:rsidRDefault="009D1B0D" w:rsidP="009D1B0D">
      <w:pPr>
        <w:jc w:val="center"/>
        <w:rPr>
          <w:b/>
          <w:noProof/>
          <w:sz w:val="22"/>
          <w:szCs w:val="22"/>
        </w:rPr>
      </w:pPr>
      <w:r w:rsidRPr="001E259A">
        <w:rPr>
          <w:rFonts w:cs="Arial"/>
          <w:b/>
          <w:noProof/>
          <w:sz w:val="22"/>
          <w:szCs w:val="22"/>
        </w:rPr>
        <w:t xml:space="preserve">ZA JAVNO NAROČILO </w:t>
      </w:r>
      <w:r w:rsidRPr="001E259A">
        <w:rPr>
          <w:b/>
          <w:noProof/>
          <w:sz w:val="22"/>
          <w:szCs w:val="22"/>
        </w:rPr>
        <w:t>JN-</w:t>
      </w:r>
      <w:r w:rsidR="00221E52" w:rsidRPr="001E259A">
        <w:rPr>
          <w:b/>
          <w:noProof/>
          <w:sz w:val="22"/>
          <w:szCs w:val="22"/>
        </w:rPr>
        <w:t>B1007</w:t>
      </w:r>
    </w:p>
    <w:bookmarkEnd w:id="187"/>
    <w:p w14:paraId="0A7AE135" w14:textId="77777777" w:rsidR="009D1B0D" w:rsidRPr="001E259A" w:rsidRDefault="009D1B0D" w:rsidP="009D1B0D">
      <w:pPr>
        <w:jc w:val="center"/>
        <w:rPr>
          <w:b/>
          <w:noProof/>
        </w:rPr>
      </w:pPr>
    </w:p>
    <w:p w14:paraId="55FF38EE" w14:textId="3F74501B" w:rsidR="009D1B0D" w:rsidRPr="001E259A" w:rsidRDefault="009D1B0D" w:rsidP="00DD4524">
      <w:pPr>
        <w:jc w:val="center"/>
        <w:rPr>
          <w:b/>
          <w:bCs/>
          <w:noProof/>
          <w:szCs w:val="20"/>
        </w:rPr>
      </w:pPr>
      <w:bookmarkStart w:id="188" w:name="_Hlk106267435"/>
      <w:r w:rsidRPr="001E259A">
        <w:rPr>
          <w:b/>
          <w:bCs/>
          <w:noProof/>
        </w:rPr>
        <w:t xml:space="preserve">Nakup </w:t>
      </w:r>
      <w:r w:rsidR="00416E0C" w:rsidRPr="001E259A">
        <w:rPr>
          <w:b/>
          <w:bCs/>
          <w:noProof/>
        </w:rPr>
        <w:t>avdio mešalne mize in programske opreme za sinhro studio.</w:t>
      </w:r>
    </w:p>
    <w:bookmarkEnd w:id="188"/>
    <w:p w14:paraId="3B37DC4D" w14:textId="77777777" w:rsidR="009D1B0D" w:rsidRPr="001E259A" w:rsidRDefault="009D1B0D" w:rsidP="009D1B0D">
      <w:pPr>
        <w:ind w:right="216"/>
        <w:jc w:val="center"/>
        <w:rPr>
          <w:noProof/>
        </w:rPr>
      </w:pPr>
    </w:p>
    <w:p w14:paraId="690B47A4" w14:textId="77777777" w:rsidR="009D1B0D" w:rsidRPr="001E259A" w:rsidRDefault="009D1B0D" w:rsidP="009D1B0D">
      <w:pPr>
        <w:ind w:right="216"/>
        <w:rPr>
          <w:noProof/>
        </w:rPr>
      </w:pPr>
      <w:r w:rsidRPr="001E259A">
        <w:rPr>
          <w:noProof/>
        </w:rPr>
        <w:t>Izpolni ponudnik. Vpiše se veljavne podatke, ki so javno dosegljivi in po predpisih glede na status in pravno obliko obvezni. Naročnik bo nekatere podatke preverjal tudi po dosegljivih elektronskih bazah.</w:t>
      </w:r>
    </w:p>
    <w:p w14:paraId="70C85E54" w14:textId="77777777" w:rsidR="009D1B0D" w:rsidRPr="001E259A" w:rsidRDefault="009D1B0D" w:rsidP="009D1B0D">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9D1B0D" w:rsidRPr="001E259A" w14:paraId="6E0102CB" w14:textId="77777777" w:rsidTr="00911761">
        <w:tc>
          <w:tcPr>
            <w:tcW w:w="4788" w:type="dxa"/>
          </w:tcPr>
          <w:p w14:paraId="51D7B11A" w14:textId="77777777" w:rsidR="009D1B0D" w:rsidRPr="001E259A" w:rsidRDefault="009D1B0D" w:rsidP="00911761">
            <w:pPr>
              <w:ind w:right="216"/>
              <w:rPr>
                <w:rFonts w:cs="Arial"/>
                <w:noProof/>
                <w:sz w:val="18"/>
              </w:rPr>
            </w:pPr>
          </w:p>
          <w:p w14:paraId="5AB2248F" w14:textId="77777777" w:rsidR="009D1B0D" w:rsidRPr="001E259A" w:rsidRDefault="009D1B0D" w:rsidP="00911761">
            <w:pPr>
              <w:ind w:right="216"/>
              <w:rPr>
                <w:rFonts w:cs="Arial"/>
                <w:noProof/>
                <w:sz w:val="18"/>
              </w:rPr>
            </w:pPr>
            <w:r w:rsidRPr="001E259A">
              <w:rPr>
                <w:rFonts w:cs="Arial"/>
                <w:noProof/>
                <w:sz w:val="18"/>
              </w:rPr>
              <w:t>ŠTEVILKA PONUDBE</w:t>
            </w:r>
          </w:p>
          <w:p w14:paraId="7F317449" w14:textId="77777777" w:rsidR="009D1B0D" w:rsidRPr="001E259A" w:rsidRDefault="009D1B0D" w:rsidP="00911761">
            <w:pPr>
              <w:ind w:right="216"/>
              <w:rPr>
                <w:rFonts w:cs="Arial"/>
                <w:noProof/>
                <w:sz w:val="18"/>
              </w:rPr>
            </w:pPr>
          </w:p>
        </w:tc>
        <w:tc>
          <w:tcPr>
            <w:tcW w:w="4500" w:type="dxa"/>
          </w:tcPr>
          <w:p w14:paraId="27471BC4" w14:textId="77777777" w:rsidR="009D1B0D" w:rsidRPr="001E259A" w:rsidRDefault="009D1B0D" w:rsidP="00911761">
            <w:pPr>
              <w:ind w:right="216"/>
              <w:rPr>
                <w:rFonts w:cs="Arial"/>
                <w:noProof/>
                <w:sz w:val="18"/>
              </w:rPr>
            </w:pPr>
          </w:p>
        </w:tc>
      </w:tr>
      <w:tr w:rsidR="009D1B0D" w:rsidRPr="001E259A" w14:paraId="6CBC2FBC" w14:textId="77777777" w:rsidTr="00911761">
        <w:tc>
          <w:tcPr>
            <w:tcW w:w="4788" w:type="dxa"/>
          </w:tcPr>
          <w:p w14:paraId="37D528B9" w14:textId="77777777" w:rsidR="009D1B0D" w:rsidRPr="001E259A" w:rsidRDefault="009D1B0D" w:rsidP="00911761">
            <w:pPr>
              <w:rPr>
                <w:rFonts w:cs="Arial"/>
                <w:noProof/>
                <w:sz w:val="18"/>
              </w:rPr>
            </w:pPr>
          </w:p>
          <w:p w14:paraId="0788082B" w14:textId="77777777" w:rsidR="009D1B0D" w:rsidRPr="001E259A" w:rsidRDefault="009D1B0D" w:rsidP="00911761">
            <w:pPr>
              <w:rPr>
                <w:rFonts w:cs="Arial"/>
                <w:noProof/>
                <w:sz w:val="18"/>
              </w:rPr>
            </w:pPr>
            <w:r w:rsidRPr="001E259A">
              <w:rPr>
                <w:rFonts w:cs="Arial"/>
                <w:noProof/>
                <w:sz w:val="18"/>
              </w:rPr>
              <w:t>FIRMA OZ. IME  PONUDNIKA:</w:t>
            </w:r>
          </w:p>
          <w:p w14:paraId="08AE0DA0" w14:textId="77777777" w:rsidR="009D1B0D" w:rsidRPr="001E259A" w:rsidRDefault="009D1B0D" w:rsidP="00911761">
            <w:pPr>
              <w:rPr>
                <w:rFonts w:cs="Arial"/>
                <w:noProof/>
                <w:sz w:val="18"/>
              </w:rPr>
            </w:pPr>
          </w:p>
        </w:tc>
        <w:tc>
          <w:tcPr>
            <w:tcW w:w="4500" w:type="dxa"/>
          </w:tcPr>
          <w:p w14:paraId="184D68DA" w14:textId="77777777" w:rsidR="009D1B0D" w:rsidRPr="001E259A" w:rsidRDefault="009D1B0D" w:rsidP="00911761">
            <w:pPr>
              <w:rPr>
                <w:rFonts w:cs="Arial"/>
                <w:noProof/>
                <w:sz w:val="18"/>
              </w:rPr>
            </w:pPr>
          </w:p>
        </w:tc>
      </w:tr>
      <w:tr w:rsidR="009D1B0D" w:rsidRPr="001E259A" w14:paraId="6481C1EF" w14:textId="77777777" w:rsidTr="00911761">
        <w:tc>
          <w:tcPr>
            <w:tcW w:w="4788" w:type="dxa"/>
          </w:tcPr>
          <w:p w14:paraId="0A803683" w14:textId="77777777" w:rsidR="009D1B0D" w:rsidRPr="001E259A" w:rsidRDefault="009D1B0D" w:rsidP="00911761">
            <w:pPr>
              <w:rPr>
                <w:rFonts w:cs="Arial"/>
                <w:noProof/>
                <w:sz w:val="18"/>
              </w:rPr>
            </w:pPr>
          </w:p>
          <w:p w14:paraId="73B7F2C3" w14:textId="77777777" w:rsidR="009D1B0D" w:rsidRPr="001E259A" w:rsidRDefault="009D1B0D" w:rsidP="00911761">
            <w:pPr>
              <w:rPr>
                <w:rFonts w:cs="Arial"/>
                <w:noProof/>
                <w:sz w:val="18"/>
              </w:rPr>
            </w:pPr>
            <w:r w:rsidRPr="001E259A">
              <w:rPr>
                <w:rFonts w:cs="Arial"/>
                <w:noProof/>
                <w:sz w:val="18"/>
              </w:rPr>
              <w:t xml:space="preserve">PRAVNOORGANIZACIJSKA OBLIKA </w:t>
            </w:r>
          </w:p>
          <w:p w14:paraId="72E9255D" w14:textId="77777777" w:rsidR="009D1B0D" w:rsidRPr="001E259A" w:rsidRDefault="009D1B0D" w:rsidP="00911761">
            <w:pPr>
              <w:rPr>
                <w:rFonts w:cs="Arial"/>
                <w:noProof/>
                <w:sz w:val="18"/>
              </w:rPr>
            </w:pPr>
          </w:p>
        </w:tc>
        <w:tc>
          <w:tcPr>
            <w:tcW w:w="4500" w:type="dxa"/>
          </w:tcPr>
          <w:p w14:paraId="754B4ACE" w14:textId="77777777" w:rsidR="009D1B0D" w:rsidRPr="001E259A" w:rsidRDefault="009D1B0D" w:rsidP="00911761">
            <w:pPr>
              <w:rPr>
                <w:rFonts w:cs="Arial"/>
                <w:noProof/>
                <w:sz w:val="18"/>
              </w:rPr>
            </w:pPr>
          </w:p>
        </w:tc>
      </w:tr>
      <w:tr w:rsidR="009D1B0D" w:rsidRPr="001E259A" w14:paraId="272EB0E0" w14:textId="77777777" w:rsidTr="00911761">
        <w:tc>
          <w:tcPr>
            <w:tcW w:w="4788" w:type="dxa"/>
          </w:tcPr>
          <w:p w14:paraId="60F9ECD3" w14:textId="77777777" w:rsidR="009D1B0D" w:rsidRPr="001E259A" w:rsidRDefault="009D1B0D" w:rsidP="00911761">
            <w:pPr>
              <w:rPr>
                <w:rFonts w:cs="Arial"/>
                <w:noProof/>
                <w:sz w:val="18"/>
              </w:rPr>
            </w:pPr>
          </w:p>
          <w:p w14:paraId="6EFF5648" w14:textId="77777777" w:rsidR="009D1B0D" w:rsidRPr="001E259A" w:rsidRDefault="009D1B0D" w:rsidP="00911761">
            <w:pPr>
              <w:rPr>
                <w:rFonts w:cs="Arial"/>
                <w:noProof/>
                <w:sz w:val="18"/>
              </w:rPr>
            </w:pPr>
            <w:r w:rsidRPr="001E259A">
              <w:rPr>
                <w:rFonts w:cs="Arial"/>
                <w:noProof/>
                <w:sz w:val="18"/>
              </w:rPr>
              <w:t xml:space="preserve">PONUDNIK JE MSP (mikro, majhno ali srednje veliko podjetje)                                          </w:t>
            </w:r>
            <w:r w:rsidRPr="001E259A">
              <w:rPr>
                <w:rFonts w:cs="Arial"/>
                <w:i/>
                <w:noProof/>
                <w:sz w:val="18"/>
              </w:rPr>
              <w:t xml:space="preserve"> ustrezno obkrožite</w:t>
            </w:r>
            <w:r w:rsidRPr="001E259A">
              <w:rPr>
                <w:rFonts w:cs="Arial"/>
                <w:noProof/>
                <w:sz w:val="18"/>
              </w:rPr>
              <w:t xml:space="preserve"> </w:t>
            </w:r>
          </w:p>
        </w:tc>
        <w:tc>
          <w:tcPr>
            <w:tcW w:w="4500" w:type="dxa"/>
          </w:tcPr>
          <w:p w14:paraId="549DFD1E" w14:textId="77777777" w:rsidR="009D1B0D" w:rsidRPr="001E259A" w:rsidRDefault="009D1B0D" w:rsidP="00911761">
            <w:pPr>
              <w:rPr>
                <w:rFonts w:cs="Arial"/>
                <w:noProof/>
                <w:sz w:val="18"/>
              </w:rPr>
            </w:pPr>
          </w:p>
          <w:p w14:paraId="4C045691" w14:textId="77777777" w:rsidR="009D1B0D" w:rsidRPr="001E259A" w:rsidRDefault="009D1B0D" w:rsidP="00911761">
            <w:pPr>
              <w:rPr>
                <w:rFonts w:cs="Arial"/>
                <w:noProof/>
                <w:sz w:val="18"/>
              </w:rPr>
            </w:pPr>
          </w:p>
          <w:p w14:paraId="5D79DD61" w14:textId="77777777" w:rsidR="009D1B0D" w:rsidRPr="001E259A" w:rsidRDefault="009D1B0D" w:rsidP="00911761">
            <w:pPr>
              <w:rPr>
                <w:rFonts w:cs="Arial"/>
                <w:noProof/>
                <w:sz w:val="18"/>
              </w:rPr>
            </w:pPr>
            <w:r w:rsidRPr="001E259A">
              <w:rPr>
                <w:rFonts w:cs="Arial"/>
                <w:noProof/>
                <w:sz w:val="18"/>
              </w:rPr>
              <w:t>DA                       NE</w:t>
            </w:r>
          </w:p>
        </w:tc>
      </w:tr>
      <w:tr w:rsidR="009D1B0D" w:rsidRPr="001E259A" w14:paraId="0D18AD89" w14:textId="77777777" w:rsidTr="00911761">
        <w:tc>
          <w:tcPr>
            <w:tcW w:w="4788" w:type="dxa"/>
          </w:tcPr>
          <w:p w14:paraId="454444A9" w14:textId="77777777" w:rsidR="009D1B0D" w:rsidRPr="001E259A" w:rsidRDefault="009D1B0D" w:rsidP="00911761">
            <w:pPr>
              <w:rPr>
                <w:rFonts w:cs="Arial"/>
                <w:noProof/>
                <w:sz w:val="18"/>
              </w:rPr>
            </w:pPr>
          </w:p>
          <w:p w14:paraId="670AE594" w14:textId="77777777" w:rsidR="009D1B0D" w:rsidRPr="001E259A" w:rsidRDefault="009D1B0D" w:rsidP="00911761">
            <w:pPr>
              <w:rPr>
                <w:rFonts w:cs="Arial"/>
                <w:noProof/>
                <w:sz w:val="18"/>
              </w:rPr>
            </w:pPr>
            <w:r w:rsidRPr="001E259A">
              <w:rPr>
                <w:rFonts w:cs="Arial"/>
                <w:noProof/>
                <w:sz w:val="18"/>
              </w:rPr>
              <w:t>NASLOV PONUDNIKA:</w:t>
            </w:r>
          </w:p>
          <w:p w14:paraId="281644F8" w14:textId="77777777" w:rsidR="009D1B0D" w:rsidRPr="001E259A" w:rsidRDefault="009D1B0D" w:rsidP="00911761">
            <w:pPr>
              <w:rPr>
                <w:rFonts w:cs="Arial"/>
                <w:noProof/>
                <w:sz w:val="18"/>
              </w:rPr>
            </w:pPr>
          </w:p>
        </w:tc>
        <w:tc>
          <w:tcPr>
            <w:tcW w:w="4500" w:type="dxa"/>
          </w:tcPr>
          <w:p w14:paraId="7960AEA3" w14:textId="77777777" w:rsidR="009D1B0D" w:rsidRPr="001E259A" w:rsidRDefault="009D1B0D" w:rsidP="00911761">
            <w:pPr>
              <w:rPr>
                <w:rFonts w:cs="Arial"/>
                <w:noProof/>
                <w:sz w:val="18"/>
              </w:rPr>
            </w:pPr>
          </w:p>
        </w:tc>
      </w:tr>
      <w:tr w:rsidR="009D1B0D" w:rsidRPr="001E259A" w14:paraId="0E19AA0B" w14:textId="77777777" w:rsidTr="00911761">
        <w:tc>
          <w:tcPr>
            <w:tcW w:w="4788" w:type="dxa"/>
          </w:tcPr>
          <w:p w14:paraId="06C6203D" w14:textId="77777777" w:rsidR="009D1B0D" w:rsidRPr="001E259A" w:rsidRDefault="009D1B0D" w:rsidP="00911761">
            <w:pPr>
              <w:rPr>
                <w:rFonts w:cs="Arial"/>
                <w:noProof/>
                <w:sz w:val="18"/>
              </w:rPr>
            </w:pPr>
          </w:p>
          <w:p w14:paraId="79CF71DD" w14:textId="77777777" w:rsidR="009D1B0D" w:rsidRPr="001E259A" w:rsidRDefault="009D1B0D" w:rsidP="00911761">
            <w:pPr>
              <w:rPr>
                <w:rFonts w:cs="Arial"/>
                <w:noProof/>
                <w:sz w:val="18"/>
              </w:rPr>
            </w:pPr>
            <w:r w:rsidRPr="001E259A">
              <w:rPr>
                <w:rFonts w:cs="Arial"/>
                <w:noProof/>
                <w:sz w:val="18"/>
              </w:rPr>
              <w:t>ŠT. TRANSAKCIJSKEGA (POSLOVNEGA) RAČUNA:</w:t>
            </w:r>
          </w:p>
          <w:p w14:paraId="265023D9" w14:textId="77777777" w:rsidR="009D1B0D" w:rsidRPr="001E259A" w:rsidRDefault="009D1B0D" w:rsidP="00911761">
            <w:pPr>
              <w:rPr>
                <w:rFonts w:cs="Arial"/>
                <w:noProof/>
                <w:sz w:val="18"/>
              </w:rPr>
            </w:pPr>
          </w:p>
        </w:tc>
        <w:tc>
          <w:tcPr>
            <w:tcW w:w="4500" w:type="dxa"/>
          </w:tcPr>
          <w:p w14:paraId="6B7BF959" w14:textId="77777777" w:rsidR="009D1B0D" w:rsidRPr="001E259A" w:rsidRDefault="009D1B0D" w:rsidP="00911761">
            <w:pPr>
              <w:rPr>
                <w:rFonts w:cs="Arial"/>
                <w:noProof/>
                <w:sz w:val="18"/>
              </w:rPr>
            </w:pPr>
          </w:p>
        </w:tc>
      </w:tr>
      <w:tr w:rsidR="009D1B0D" w:rsidRPr="001E259A" w14:paraId="12480B88" w14:textId="77777777" w:rsidTr="00911761">
        <w:tc>
          <w:tcPr>
            <w:tcW w:w="4788" w:type="dxa"/>
          </w:tcPr>
          <w:p w14:paraId="099D3241" w14:textId="77777777" w:rsidR="009D1B0D" w:rsidRPr="001E259A" w:rsidRDefault="009D1B0D" w:rsidP="00911761">
            <w:pPr>
              <w:rPr>
                <w:rFonts w:cs="Arial"/>
                <w:noProof/>
                <w:sz w:val="18"/>
              </w:rPr>
            </w:pPr>
          </w:p>
          <w:p w14:paraId="6E9D9B50" w14:textId="77777777" w:rsidR="009D1B0D" w:rsidRPr="001E259A" w:rsidRDefault="009D1B0D" w:rsidP="00911761">
            <w:pPr>
              <w:rPr>
                <w:rFonts w:cs="Arial"/>
                <w:noProof/>
                <w:sz w:val="18"/>
              </w:rPr>
            </w:pPr>
            <w:r w:rsidRPr="001E259A">
              <w:rPr>
                <w:rFonts w:cs="Arial"/>
                <w:noProof/>
                <w:sz w:val="18"/>
              </w:rPr>
              <w:t>NASLOV BANKE:</w:t>
            </w:r>
          </w:p>
          <w:p w14:paraId="2F5C32A4" w14:textId="77777777" w:rsidR="009D1B0D" w:rsidRPr="001E259A" w:rsidRDefault="009D1B0D" w:rsidP="00911761">
            <w:pPr>
              <w:rPr>
                <w:rFonts w:cs="Arial"/>
                <w:noProof/>
                <w:sz w:val="18"/>
              </w:rPr>
            </w:pPr>
          </w:p>
        </w:tc>
        <w:tc>
          <w:tcPr>
            <w:tcW w:w="4500" w:type="dxa"/>
          </w:tcPr>
          <w:p w14:paraId="7F0F8AAD" w14:textId="77777777" w:rsidR="009D1B0D" w:rsidRPr="001E259A" w:rsidRDefault="009D1B0D" w:rsidP="00911761">
            <w:pPr>
              <w:rPr>
                <w:rFonts w:cs="Arial"/>
                <w:noProof/>
                <w:sz w:val="18"/>
              </w:rPr>
            </w:pPr>
          </w:p>
        </w:tc>
      </w:tr>
      <w:tr w:rsidR="009D1B0D" w:rsidRPr="001E259A" w14:paraId="4EBBFB38" w14:textId="77777777" w:rsidTr="00911761">
        <w:tc>
          <w:tcPr>
            <w:tcW w:w="4788" w:type="dxa"/>
          </w:tcPr>
          <w:p w14:paraId="70EF1D78" w14:textId="77777777" w:rsidR="009D1B0D" w:rsidRPr="001E259A" w:rsidRDefault="009D1B0D" w:rsidP="00911761">
            <w:pPr>
              <w:rPr>
                <w:rFonts w:cs="Arial"/>
                <w:noProof/>
                <w:sz w:val="18"/>
              </w:rPr>
            </w:pPr>
          </w:p>
          <w:p w14:paraId="204A8639" w14:textId="77777777" w:rsidR="009D1B0D" w:rsidRPr="001E259A" w:rsidRDefault="009D1B0D" w:rsidP="00911761">
            <w:pPr>
              <w:rPr>
                <w:rFonts w:cs="Arial"/>
                <w:noProof/>
                <w:sz w:val="18"/>
              </w:rPr>
            </w:pPr>
            <w:r w:rsidRPr="001E259A">
              <w:rPr>
                <w:rFonts w:cs="Arial"/>
                <w:noProof/>
                <w:sz w:val="18"/>
              </w:rPr>
              <w:t>KONTAK.  OSEBA, ODGOVORNA ZA PONUDBO:</w:t>
            </w:r>
          </w:p>
          <w:p w14:paraId="660BF579" w14:textId="77777777" w:rsidR="009D1B0D" w:rsidRPr="001E259A" w:rsidRDefault="009D1B0D" w:rsidP="00911761">
            <w:pPr>
              <w:rPr>
                <w:rFonts w:cs="Arial"/>
                <w:noProof/>
                <w:sz w:val="18"/>
              </w:rPr>
            </w:pPr>
          </w:p>
        </w:tc>
        <w:tc>
          <w:tcPr>
            <w:tcW w:w="4500" w:type="dxa"/>
          </w:tcPr>
          <w:p w14:paraId="73D508B5" w14:textId="77777777" w:rsidR="009D1B0D" w:rsidRPr="001E259A" w:rsidRDefault="009D1B0D" w:rsidP="00911761">
            <w:pPr>
              <w:rPr>
                <w:rFonts w:cs="Arial"/>
                <w:noProof/>
                <w:sz w:val="18"/>
              </w:rPr>
            </w:pPr>
          </w:p>
        </w:tc>
      </w:tr>
      <w:tr w:rsidR="009D1B0D" w:rsidRPr="001E259A" w14:paraId="678887F7" w14:textId="77777777" w:rsidTr="00911761">
        <w:tc>
          <w:tcPr>
            <w:tcW w:w="4788" w:type="dxa"/>
          </w:tcPr>
          <w:p w14:paraId="1CA169BD" w14:textId="77777777" w:rsidR="009D1B0D" w:rsidRPr="001E259A" w:rsidRDefault="009D1B0D" w:rsidP="00911761">
            <w:pPr>
              <w:rPr>
                <w:rFonts w:cs="Arial"/>
                <w:noProof/>
                <w:sz w:val="18"/>
              </w:rPr>
            </w:pPr>
          </w:p>
          <w:p w14:paraId="77623BB1" w14:textId="77777777" w:rsidR="00271E1E" w:rsidRPr="001E259A" w:rsidRDefault="00271E1E" w:rsidP="00271E1E">
            <w:pPr>
              <w:ind w:right="-108"/>
              <w:jc w:val="left"/>
              <w:rPr>
                <w:rFonts w:cs="Arial"/>
                <w:noProof/>
                <w:sz w:val="18"/>
              </w:rPr>
            </w:pPr>
            <w:r w:rsidRPr="001E259A">
              <w:rPr>
                <w:rFonts w:cs="Arial"/>
                <w:noProof/>
                <w:sz w:val="18"/>
              </w:rPr>
              <w:t>TELEFON in</w:t>
            </w:r>
          </w:p>
          <w:p w14:paraId="0E98F2CF" w14:textId="77777777" w:rsidR="009D1B0D" w:rsidRPr="001E259A" w:rsidRDefault="009D1B0D" w:rsidP="00271E1E">
            <w:pPr>
              <w:ind w:right="-108"/>
              <w:jc w:val="left"/>
              <w:rPr>
                <w:rFonts w:cs="Arial"/>
                <w:noProof/>
                <w:sz w:val="18"/>
              </w:rPr>
            </w:pPr>
            <w:r w:rsidRPr="001E259A">
              <w:rPr>
                <w:rFonts w:cs="Arial"/>
                <w:noProof/>
                <w:sz w:val="18"/>
              </w:rPr>
              <w:t>ELEK</w:t>
            </w:r>
            <w:r w:rsidR="00271E1E" w:rsidRPr="001E259A">
              <w:rPr>
                <w:rFonts w:cs="Arial"/>
                <w:noProof/>
                <w:sz w:val="18"/>
              </w:rPr>
              <w:t>TRONSKI NASLOV KONTAKTNE OSEBE:</w:t>
            </w:r>
          </w:p>
        </w:tc>
        <w:tc>
          <w:tcPr>
            <w:tcW w:w="4500" w:type="dxa"/>
          </w:tcPr>
          <w:p w14:paraId="1CA7AC45" w14:textId="77777777" w:rsidR="009D1B0D" w:rsidRPr="001E259A" w:rsidRDefault="009D1B0D" w:rsidP="00911761">
            <w:pPr>
              <w:rPr>
                <w:rFonts w:cs="Arial"/>
                <w:noProof/>
                <w:sz w:val="18"/>
              </w:rPr>
            </w:pPr>
          </w:p>
        </w:tc>
      </w:tr>
      <w:tr w:rsidR="009D1B0D" w:rsidRPr="001E259A" w14:paraId="169F8EEA" w14:textId="77777777" w:rsidTr="00911761">
        <w:tc>
          <w:tcPr>
            <w:tcW w:w="4788" w:type="dxa"/>
          </w:tcPr>
          <w:p w14:paraId="7BD4F1B5" w14:textId="77777777" w:rsidR="009D1B0D" w:rsidRPr="001E259A" w:rsidRDefault="009D1B0D" w:rsidP="00911761">
            <w:pPr>
              <w:rPr>
                <w:rFonts w:cs="Arial"/>
                <w:noProof/>
                <w:sz w:val="18"/>
              </w:rPr>
            </w:pPr>
          </w:p>
          <w:p w14:paraId="3349AAEF" w14:textId="77777777" w:rsidR="009D1B0D" w:rsidRPr="001E259A" w:rsidRDefault="00271E1E" w:rsidP="00911761">
            <w:pPr>
              <w:rPr>
                <w:rFonts w:cs="Arial"/>
                <w:noProof/>
                <w:sz w:val="18"/>
              </w:rPr>
            </w:pPr>
            <w:r w:rsidRPr="001E259A">
              <w:rPr>
                <w:rFonts w:cs="Arial"/>
                <w:noProof/>
                <w:sz w:val="18"/>
              </w:rPr>
              <w:t xml:space="preserve">ID ZA DDV </w:t>
            </w:r>
            <w:r w:rsidR="009D1B0D" w:rsidRPr="001E259A">
              <w:rPr>
                <w:rFonts w:cs="Arial"/>
                <w:noProof/>
                <w:sz w:val="18"/>
              </w:rPr>
              <w:t xml:space="preserve"> PONUDNIKA:</w:t>
            </w:r>
          </w:p>
          <w:p w14:paraId="2C2F682B" w14:textId="77777777" w:rsidR="009D1B0D" w:rsidRPr="001E259A" w:rsidRDefault="009D1B0D" w:rsidP="00911761">
            <w:pPr>
              <w:rPr>
                <w:rFonts w:cs="Arial"/>
                <w:noProof/>
                <w:sz w:val="18"/>
              </w:rPr>
            </w:pPr>
          </w:p>
        </w:tc>
        <w:tc>
          <w:tcPr>
            <w:tcW w:w="4500" w:type="dxa"/>
          </w:tcPr>
          <w:p w14:paraId="31BC0F31" w14:textId="77777777" w:rsidR="009D1B0D" w:rsidRPr="001E259A" w:rsidRDefault="009D1B0D" w:rsidP="00911761">
            <w:pPr>
              <w:pStyle w:val="Header"/>
              <w:rPr>
                <w:rFonts w:ascii="Arial" w:hAnsi="Arial" w:cs="Arial"/>
                <w:noProof/>
                <w:sz w:val="18"/>
                <w:lang w:val="sl-SI"/>
              </w:rPr>
            </w:pPr>
          </w:p>
        </w:tc>
      </w:tr>
      <w:tr w:rsidR="009D1B0D" w:rsidRPr="001E259A" w14:paraId="17227E44" w14:textId="77777777" w:rsidTr="00911761">
        <w:tc>
          <w:tcPr>
            <w:tcW w:w="4788" w:type="dxa"/>
          </w:tcPr>
          <w:p w14:paraId="023A5EC2" w14:textId="77777777" w:rsidR="009D1B0D" w:rsidRPr="001E259A" w:rsidRDefault="009D1B0D" w:rsidP="00911761">
            <w:pPr>
              <w:rPr>
                <w:rFonts w:cs="Arial"/>
                <w:noProof/>
                <w:sz w:val="18"/>
              </w:rPr>
            </w:pPr>
          </w:p>
          <w:p w14:paraId="1451F15A" w14:textId="77777777" w:rsidR="009D1B0D" w:rsidRPr="001E259A" w:rsidRDefault="009D1B0D" w:rsidP="00911761">
            <w:pPr>
              <w:rPr>
                <w:rFonts w:cs="Arial"/>
                <w:noProof/>
                <w:sz w:val="18"/>
              </w:rPr>
            </w:pPr>
            <w:r w:rsidRPr="001E259A">
              <w:rPr>
                <w:rFonts w:cs="Arial"/>
                <w:noProof/>
                <w:sz w:val="18"/>
              </w:rPr>
              <w:t>MATIČNA ŠTEVILKA PONUDNIKA:</w:t>
            </w:r>
          </w:p>
          <w:p w14:paraId="26A4B801" w14:textId="77777777" w:rsidR="009D1B0D" w:rsidRPr="001E259A" w:rsidRDefault="009D1B0D" w:rsidP="00911761">
            <w:pPr>
              <w:rPr>
                <w:rFonts w:cs="Arial"/>
                <w:noProof/>
                <w:sz w:val="18"/>
              </w:rPr>
            </w:pPr>
          </w:p>
        </w:tc>
        <w:tc>
          <w:tcPr>
            <w:tcW w:w="4500" w:type="dxa"/>
          </w:tcPr>
          <w:p w14:paraId="1833D296" w14:textId="77777777" w:rsidR="009D1B0D" w:rsidRPr="001E259A" w:rsidRDefault="009D1B0D" w:rsidP="00911761">
            <w:pPr>
              <w:pStyle w:val="Header"/>
              <w:rPr>
                <w:rFonts w:ascii="Arial" w:hAnsi="Arial" w:cs="Arial"/>
                <w:noProof/>
                <w:sz w:val="18"/>
                <w:lang w:val="sl-SI"/>
              </w:rPr>
            </w:pPr>
          </w:p>
        </w:tc>
      </w:tr>
      <w:tr w:rsidR="009D1B0D" w:rsidRPr="001E259A" w14:paraId="5C7D19BD" w14:textId="77777777" w:rsidTr="00911761">
        <w:tc>
          <w:tcPr>
            <w:tcW w:w="4788" w:type="dxa"/>
          </w:tcPr>
          <w:p w14:paraId="2152ABE8" w14:textId="77777777" w:rsidR="009D1B0D" w:rsidRPr="001E259A" w:rsidRDefault="009D1B0D" w:rsidP="00911761">
            <w:pPr>
              <w:rPr>
                <w:rFonts w:cs="Arial"/>
                <w:noProof/>
                <w:sz w:val="18"/>
              </w:rPr>
            </w:pPr>
          </w:p>
          <w:p w14:paraId="7B999568" w14:textId="77777777" w:rsidR="009D1B0D" w:rsidRPr="001E259A" w:rsidRDefault="009D1B0D" w:rsidP="00911761">
            <w:pPr>
              <w:rPr>
                <w:rFonts w:cs="Arial"/>
                <w:noProof/>
                <w:sz w:val="18"/>
              </w:rPr>
            </w:pPr>
            <w:r w:rsidRPr="001E259A">
              <w:rPr>
                <w:rFonts w:cs="Arial"/>
                <w:noProof/>
                <w:sz w:val="18"/>
              </w:rPr>
              <w:t>ODGOVORNA OSEBA ZA PODPIS POGODBE:</w:t>
            </w:r>
          </w:p>
          <w:p w14:paraId="4E05A47A" w14:textId="77777777" w:rsidR="009D1B0D" w:rsidRPr="001E259A" w:rsidRDefault="009D1B0D" w:rsidP="00911761">
            <w:pPr>
              <w:rPr>
                <w:rFonts w:cs="Arial"/>
                <w:noProof/>
                <w:sz w:val="18"/>
              </w:rPr>
            </w:pPr>
          </w:p>
        </w:tc>
        <w:tc>
          <w:tcPr>
            <w:tcW w:w="4500" w:type="dxa"/>
          </w:tcPr>
          <w:p w14:paraId="4983B329" w14:textId="77777777" w:rsidR="009D1B0D" w:rsidRPr="001E259A" w:rsidRDefault="009D1B0D" w:rsidP="00911761">
            <w:pPr>
              <w:rPr>
                <w:rFonts w:cs="Arial"/>
                <w:noProof/>
                <w:sz w:val="18"/>
              </w:rPr>
            </w:pPr>
          </w:p>
        </w:tc>
      </w:tr>
      <w:tr w:rsidR="009D1B0D" w:rsidRPr="001E259A" w14:paraId="71C01C12" w14:textId="77777777" w:rsidTr="00911761">
        <w:tc>
          <w:tcPr>
            <w:tcW w:w="4788" w:type="dxa"/>
          </w:tcPr>
          <w:p w14:paraId="46514C70" w14:textId="77777777" w:rsidR="009D1B0D" w:rsidRPr="001E259A" w:rsidRDefault="009D1B0D" w:rsidP="00911761">
            <w:pPr>
              <w:rPr>
                <w:rFonts w:cs="Arial"/>
                <w:noProof/>
                <w:sz w:val="18"/>
              </w:rPr>
            </w:pPr>
          </w:p>
          <w:p w14:paraId="37EE4A4B" w14:textId="77777777" w:rsidR="009D1B0D" w:rsidRPr="001E259A" w:rsidRDefault="009D1B0D" w:rsidP="00911761">
            <w:pPr>
              <w:rPr>
                <w:rFonts w:cs="Arial"/>
                <w:noProof/>
                <w:sz w:val="18"/>
              </w:rPr>
            </w:pPr>
            <w:r w:rsidRPr="001E259A">
              <w:rPr>
                <w:rFonts w:cs="Arial"/>
                <w:noProof/>
                <w:sz w:val="18"/>
              </w:rPr>
              <w:t>NAZIV ODGOVORNE OSEBE ZA PODPIS POGODBE:</w:t>
            </w:r>
          </w:p>
          <w:p w14:paraId="4BA4DE69" w14:textId="77777777" w:rsidR="009D1B0D" w:rsidRPr="001E259A" w:rsidRDefault="009D1B0D" w:rsidP="00911761">
            <w:pPr>
              <w:rPr>
                <w:rFonts w:cs="Arial"/>
                <w:noProof/>
                <w:sz w:val="18"/>
              </w:rPr>
            </w:pPr>
          </w:p>
        </w:tc>
        <w:tc>
          <w:tcPr>
            <w:tcW w:w="4500" w:type="dxa"/>
          </w:tcPr>
          <w:p w14:paraId="0EF540B5" w14:textId="77777777" w:rsidR="009D1B0D" w:rsidRPr="001E259A" w:rsidRDefault="009D1B0D" w:rsidP="00911761">
            <w:pPr>
              <w:rPr>
                <w:rFonts w:cs="Arial"/>
                <w:noProof/>
                <w:sz w:val="18"/>
              </w:rPr>
            </w:pPr>
          </w:p>
        </w:tc>
      </w:tr>
    </w:tbl>
    <w:p w14:paraId="7201C0D8" w14:textId="77777777" w:rsidR="009D1B0D" w:rsidRPr="001E259A" w:rsidRDefault="009D1B0D" w:rsidP="009D1B0D">
      <w:pPr>
        <w:ind w:right="216"/>
        <w:rPr>
          <w:noProof/>
        </w:rPr>
      </w:pPr>
    </w:p>
    <w:p w14:paraId="4850044C" w14:textId="24061B2A" w:rsidR="009D1B0D" w:rsidRPr="001E259A" w:rsidRDefault="009D1B0D" w:rsidP="009D1B0D">
      <w:pPr>
        <w:tabs>
          <w:tab w:val="center" w:pos="1440"/>
          <w:tab w:val="center" w:pos="4320"/>
          <w:tab w:val="center" w:pos="7200"/>
        </w:tabs>
        <w:spacing w:line="360" w:lineRule="auto"/>
        <w:rPr>
          <w:bCs/>
          <w:noProof/>
        </w:rPr>
      </w:pPr>
      <w:r w:rsidRPr="001E259A">
        <w:rPr>
          <w:b/>
          <w:bCs/>
          <w:noProof/>
        </w:rPr>
        <w:t xml:space="preserve">Veljavnost ponudbe: ……………………………………….. </w:t>
      </w:r>
      <w:r w:rsidRPr="001E259A">
        <w:rPr>
          <w:bCs/>
          <w:i/>
          <w:noProof/>
          <w:sz w:val="14"/>
          <w:szCs w:val="14"/>
        </w:rPr>
        <w:t xml:space="preserve">(najmanj do </w:t>
      </w:r>
      <w:r w:rsidR="004213A5" w:rsidRPr="001E259A">
        <w:rPr>
          <w:bCs/>
          <w:i/>
          <w:noProof/>
          <w:sz w:val="14"/>
          <w:szCs w:val="14"/>
        </w:rPr>
        <w:t>11</w:t>
      </w:r>
      <w:r w:rsidR="004607D7" w:rsidRPr="001E259A">
        <w:rPr>
          <w:bCs/>
          <w:i/>
          <w:noProof/>
          <w:sz w:val="14"/>
          <w:szCs w:val="14"/>
        </w:rPr>
        <w:t xml:space="preserve">. </w:t>
      </w:r>
      <w:r w:rsidR="004213A5" w:rsidRPr="001E259A">
        <w:rPr>
          <w:bCs/>
          <w:i/>
          <w:noProof/>
          <w:sz w:val="14"/>
          <w:szCs w:val="14"/>
        </w:rPr>
        <w:t>01</w:t>
      </w:r>
      <w:r w:rsidR="00340E2E" w:rsidRPr="001E259A">
        <w:rPr>
          <w:bCs/>
          <w:i/>
          <w:noProof/>
          <w:sz w:val="14"/>
          <w:szCs w:val="14"/>
        </w:rPr>
        <w:t>. 202</w:t>
      </w:r>
      <w:r w:rsidR="004213A5" w:rsidRPr="001E259A">
        <w:rPr>
          <w:bCs/>
          <w:i/>
          <w:noProof/>
          <w:sz w:val="14"/>
          <w:szCs w:val="14"/>
        </w:rPr>
        <w:t>3</w:t>
      </w:r>
      <w:r w:rsidRPr="001E259A">
        <w:rPr>
          <w:bCs/>
          <w:noProof/>
        </w:rPr>
        <w:t>)</w:t>
      </w:r>
    </w:p>
    <w:p w14:paraId="40C1ABC1" w14:textId="77777777" w:rsidR="00BB5CE9" w:rsidRPr="001E259A" w:rsidRDefault="00BB5CE9" w:rsidP="009D1B0D">
      <w:pPr>
        <w:tabs>
          <w:tab w:val="center" w:pos="1440"/>
          <w:tab w:val="center" w:pos="4320"/>
          <w:tab w:val="center" w:pos="7200"/>
        </w:tabs>
        <w:spacing w:line="360" w:lineRule="auto"/>
        <w:rPr>
          <w:bCs/>
          <w:noProof/>
        </w:rPr>
      </w:pPr>
    </w:p>
    <w:p w14:paraId="60E6E447" w14:textId="77777777" w:rsidR="00BB5CE9" w:rsidRPr="001E259A" w:rsidRDefault="00BB5CE9" w:rsidP="00BB5CE9">
      <w:pPr>
        <w:tabs>
          <w:tab w:val="center" w:pos="1440"/>
          <w:tab w:val="center" w:pos="4320"/>
          <w:tab w:val="center" w:pos="7200"/>
        </w:tabs>
        <w:rPr>
          <w:b/>
          <w:bCs/>
          <w:noProof/>
        </w:rPr>
      </w:pPr>
      <w:r w:rsidRPr="001E259A">
        <w:rPr>
          <w:b/>
          <w:noProof/>
        </w:rPr>
        <w:t>Pod kazensko in materialno odgovornostjo jamčimo, da so vsi podatki in dokumenti, podani v ponudbi, resnični, in da priložena dokumentacija ustreza originalu.</w:t>
      </w:r>
    </w:p>
    <w:p w14:paraId="14D0577B" w14:textId="77777777" w:rsidR="009D1B0D" w:rsidRPr="001E259A" w:rsidRDefault="009D1B0D" w:rsidP="009D1B0D">
      <w:pPr>
        <w:tabs>
          <w:tab w:val="center" w:pos="1440"/>
          <w:tab w:val="center" w:pos="4320"/>
          <w:tab w:val="center" w:pos="7200"/>
        </w:tabs>
        <w:spacing w:line="360" w:lineRule="auto"/>
        <w:rPr>
          <w:noProof/>
        </w:rPr>
      </w:pPr>
    </w:p>
    <w:p w14:paraId="17B8BB70" w14:textId="77777777" w:rsidR="00BB5CE9" w:rsidRPr="001E259A" w:rsidRDefault="00BB5CE9" w:rsidP="009D1B0D">
      <w:pPr>
        <w:tabs>
          <w:tab w:val="center" w:pos="1440"/>
          <w:tab w:val="center" w:pos="4320"/>
          <w:tab w:val="center" w:pos="7200"/>
        </w:tabs>
        <w:spacing w:line="360" w:lineRule="auto"/>
        <w:rPr>
          <w:noProof/>
        </w:rPr>
      </w:pPr>
    </w:p>
    <w:p w14:paraId="24FB828B" w14:textId="77777777" w:rsidR="009D1B0D" w:rsidRPr="001E259A" w:rsidRDefault="009D1B0D" w:rsidP="009D1B0D">
      <w:pPr>
        <w:tabs>
          <w:tab w:val="center" w:pos="1440"/>
          <w:tab w:val="center" w:pos="4320"/>
          <w:tab w:val="center" w:pos="7200"/>
        </w:tabs>
        <w:spacing w:line="360" w:lineRule="auto"/>
        <w:rPr>
          <w:noProof/>
        </w:rPr>
      </w:pPr>
      <w:r w:rsidRPr="001E259A">
        <w:rPr>
          <w:noProof/>
        </w:rPr>
        <w:tab/>
        <w:t xml:space="preserve">Kraj in datum: </w:t>
      </w:r>
      <w:r w:rsidRPr="001E259A">
        <w:rPr>
          <w:noProof/>
        </w:rPr>
        <w:tab/>
        <w:t>Žig:</w:t>
      </w:r>
      <w:r w:rsidRPr="001E259A">
        <w:rPr>
          <w:noProof/>
        </w:rPr>
        <w:tab/>
        <w:t>Podpis zastopnika</w:t>
      </w:r>
    </w:p>
    <w:p w14:paraId="5FCBD394" w14:textId="77777777" w:rsidR="009D1B0D" w:rsidRPr="001E259A" w:rsidRDefault="009D1B0D" w:rsidP="009D1B0D">
      <w:pPr>
        <w:tabs>
          <w:tab w:val="center" w:pos="1440"/>
          <w:tab w:val="center" w:pos="4320"/>
          <w:tab w:val="center" w:pos="7200"/>
        </w:tabs>
        <w:spacing w:line="360" w:lineRule="auto"/>
        <w:rPr>
          <w:noProof/>
        </w:rPr>
      </w:pPr>
      <w:r w:rsidRPr="001E259A">
        <w:rPr>
          <w:noProof/>
        </w:rPr>
        <w:tab/>
      </w:r>
      <w:r w:rsidRPr="001E259A">
        <w:rPr>
          <w:noProof/>
        </w:rPr>
        <w:tab/>
      </w:r>
      <w:r w:rsidRPr="001E259A">
        <w:rPr>
          <w:noProof/>
        </w:rPr>
        <w:tab/>
        <w:t>oz. prokurista:</w:t>
      </w:r>
    </w:p>
    <w:p w14:paraId="2980C0BD" w14:textId="77777777" w:rsidR="009D1B0D" w:rsidRPr="001E259A" w:rsidRDefault="009D1B0D" w:rsidP="009D1B0D">
      <w:pPr>
        <w:tabs>
          <w:tab w:val="center" w:pos="1440"/>
          <w:tab w:val="center" w:pos="4320"/>
          <w:tab w:val="center" w:pos="7200"/>
        </w:tabs>
        <w:rPr>
          <w:noProof/>
        </w:rPr>
      </w:pPr>
      <w:r w:rsidRPr="001E259A">
        <w:rPr>
          <w:noProof/>
        </w:rPr>
        <w:tab/>
        <w:t>........................................</w:t>
      </w:r>
      <w:r w:rsidRPr="001E259A">
        <w:rPr>
          <w:noProof/>
        </w:rPr>
        <w:tab/>
      </w:r>
      <w:r w:rsidRPr="001E259A">
        <w:rPr>
          <w:noProof/>
        </w:rPr>
        <w:tab/>
        <w:t>...........................................</w:t>
      </w:r>
    </w:p>
    <w:p w14:paraId="747FB7F1" w14:textId="77777777" w:rsidR="00DD4524" w:rsidRPr="001E259A" w:rsidRDefault="00DD4524">
      <w:pPr>
        <w:spacing w:after="200" w:line="276" w:lineRule="auto"/>
        <w:jc w:val="left"/>
        <w:rPr>
          <w:rFonts w:eastAsia="Calibri" w:cs="Arial"/>
          <w:noProof/>
          <w:szCs w:val="20"/>
        </w:rPr>
      </w:pPr>
      <w:r w:rsidRPr="001E259A">
        <w:rPr>
          <w:rFonts w:eastAsia="Calibri" w:cs="Arial"/>
          <w:noProof/>
          <w:szCs w:val="20"/>
        </w:rPr>
        <w:br w:type="page"/>
      </w:r>
    </w:p>
    <w:p w14:paraId="1C1C171C" w14:textId="008E7734" w:rsidR="00DD4524" w:rsidRPr="001E259A" w:rsidRDefault="00DD4524" w:rsidP="00DD4524">
      <w:pPr>
        <w:jc w:val="left"/>
        <w:rPr>
          <w:rFonts w:eastAsia="Calibri" w:cs="Arial"/>
          <w:i/>
          <w:noProof/>
          <w:szCs w:val="20"/>
        </w:rPr>
      </w:pPr>
      <w:r w:rsidRPr="001E259A">
        <w:rPr>
          <w:rFonts w:eastAsia="Calibri" w:cs="Arial"/>
          <w:noProof/>
          <w:szCs w:val="20"/>
        </w:rPr>
        <w:lastRenderedPageBreak/>
        <w:t>Ponudnik: ..................................................</w:t>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p>
    <w:p w14:paraId="7CAF5506" w14:textId="77777777" w:rsidR="00DD4524" w:rsidRPr="001E259A" w:rsidRDefault="00DD4524" w:rsidP="00DD4524">
      <w:pPr>
        <w:spacing w:line="360" w:lineRule="auto"/>
        <w:jc w:val="left"/>
        <w:rPr>
          <w:rFonts w:eastAsia="Calibri" w:cs="Arial"/>
          <w:noProof/>
          <w:szCs w:val="20"/>
        </w:rPr>
      </w:pPr>
      <w:r w:rsidRPr="001E259A">
        <w:rPr>
          <w:rFonts w:eastAsia="Calibri" w:cs="Arial"/>
          <w:noProof/>
          <w:szCs w:val="20"/>
        </w:rPr>
        <w:t>Naslov: .......................................................</w:t>
      </w:r>
    </w:p>
    <w:p w14:paraId="6D5DCECC" w14:textId="77777777" w:rsidR="00DD4524" w:rsidRPr="001E259A" w:rsidRDefault="00DD4524" w:rsidP="00DD4524">
      <w:pPr>
        <w:spacing w:line="360" w:lineRule="auto"/>
        <w:jc w:val="left"/>
        <w:rPr>
          <w:rFonts w:eastAsia="Calibri" w:cs="Arial"/>
          <w:noProof/>
          <w:szCs w:val="20"/>
        </w:rPr>
      </w:pPr>
    </w:p>
    <w:p w14:paraId="0DC367B8" w14:textId="77777777" w:rsidR="004213A5" w:rsidRPr="001E259A" w:rsidRDefault="004213A5" w:rsidP="00DD4524">
      <w:pPr>
        <w:pStyle w:val="Heading2"/>
        <w:jc w:val="center"/>
        <w:rPr>
          <w:b/>
          <w:bCs/>
          <w:noProof/>
          <w:sz w:val="22"/>
          <w:szCs w:val="22"/>
        </w:rPr>
      </w:pPr>
    </w:p>
    <w:p w14:paraId="42D35F9F" w14:textId="19A944DC" w:rsidR="00DD4524" w:rsidRPr="001E259A" w:rsidRDefault="00DD4524" w:rsidP="00DD4524">
      <w:pPr>
        <w:pStyle w:val="Heading2"/>
        <w:jc w:val="center"/>
        <w:rPr>
          <w:b/>
          <w:noProof/>
          <w:sz w:val="22"/>
          <w:szCs w:val="22"/>
        </w:rPr>
      </w:pPr>
      <w:bookmarkStart w:id="189" w:name="_Toc113027625"/>
      <w:r w:rsidRPr="001E259A">
        <w:rPr>
          <w:b/>
          <w:bCs/>
          <w:noProof/>
          <w:sz w:val="22"/>
          <w:szCs w:val="22"/>
        </w:rPr>
        <w:t>PREDRAČUN</w:t>
      </w:r>
      <w:bookmarkEnd w:id="189"/>
      <w:r w:rsidRPr="001E259A">
        <w:rPr>
          <w:b/>
          <w:bCs/>
          <w:noProof/>
          <w:sz w:val="22"/>
          <w:szCs w:val="22"/>
        </w:rPr>
        <w:t xml:space="preserve"> </w:t>
      </w:r>
    </w:p>
    <w:p w14:paraId="0167FE3A" w14:textId="6C31F160" w:rsidR="004607D7" w:rsidRPr="001E259A" w:rsidRDefault="00DD4524" w:rsidP="00DD4524">
      <w:pPr>
        <w:jc w:val="center"/>
        <w:rPr>
          <w:b/>
          <w:noProof/>
          <w:sz w:val="22"/>
          <w:szCs w:val="22"/>
        </w:rPr>
      </w:pPr>
      <w:r w:rsidRPr="001E259A">
        <w:rPr>
          <w:rFonts w:cs="Arial"/>
          <w:b/>
          <w:noProof/>
          <w:sz w:val="22"/>
          <w:szCs w:val="22"/>
        </w:rPr>
        <w:t xml:space="preserve">ZA JAVNO NAROČILO </w:t>
      </w:r>
      <w:r w:rsidRPr="001E259A">
        <w:rPr>
          <w:b/>
          <w:noProof/>
          <w:sz w:val="22"/>
          <w:szCs w:val="22"/>
        </w:rPr>
        <w:t>JN-</w:t>
      </w:r>
      <w:r w:rsidR="00221E52" w:rsidRPr="001E259A">
        <w:rPr>
          <w:b/>
          <w:noProof/>
          <w:sz w:val="22"/>
          <w:szCs w:val="22"/>
        </w:rPr>
        <w:t>B1007</w:t>
      </w:r>
      <w:r w:rsidR="00085D85" w:rsidRPr="001E259A">
        <w:rPr>
          <w:b/>
          <w:noProof/>
          <w:sz w:val="22"/>
          <w:szCs w:val="22"/>
        </w:rPr>
        <w:t xml:space="preserve"> </w:t>
      </w:r>
    </w:p>
    <w:p w14:paraId="22966685" w14:textId="77777777" w:rsidR="00416E0C" w:rsidRPr="001E259A" w:rsidRDefault="00416E0C" w:rsidP="00DD4524">
      <w:pPr>
        <w:pStyle w:val="BodyText"/>
        <w:rPr>
          <w:b/>
          <w:noProof/>
        </w:rPr>
      </w:pPr>
    </w:p>
    <w:p w14:paraId="7EE7BC27" w14:textId="14AE8F1A" w:rsidR="00416E0C" w:rsidRPr="001E259A" w:rsidRDefault="00416E0C" w:rsidP="00416E0C">
      <w:pPr>
        <w:jc w:val="center"/>
        <w:rPr>
          <w:b/>
          <w:bCs/>
          <w:noProof/>
          <w:sz w:val="22"/>
          <w:szCs w:val="22"/>
        </w:rPr>
      </w:pPr>
      <w:r w:rsidRPr="001E259A">
        <w:rPr>
          <w:rFonts w:cs="Arial"/>
          <w:b/>
          <w:bCs/>
          <w:noProof/>
          <w:sz w:val="22"/>
          <w:szCs w:val="22"/>
          <w:lang w:eastAsia="ar-SA"/>
        </w:rPr>
        <w:t xml:space="preserve">Nakup </w:t>
      </w:r>
      <w:r w:rsidRPr="001E259A">
        <w:rPr>
          <w:b/>
          <w:bCs/>
          <w:noProof/>
          <w:sz w:val="22"/>
          <w:szCs w:val="22"/>
        </w:rPr>
        <w:t>avdio mešalne mize in programske opreme za sinhro studio</w:t>
      </w:r>
    </w:p>
    <w:p w14:paraId="724F6168" w14:textId="1C6EAF60" w:rsidR="00DD4524" w:rsidRPr="001E259A" w:rsidRDefault="00DD4524" w:rsidP="00DD4524">
      <w:pPr>
        <w:rPr>
          <w:rFonts w:cs="Arial"/>
          <w:b/>
          <w:noProof/>
          <w:sz w:val="22"/>
          <w:szCs w:val="22"/>
        </w:rPr>
      </w:pPr>
    </w:p>
    <w:p w14:paraId="5D4AABD2" w14:textId="77777777" w:rsidR="004213A5" w:rsidRPr="001E259A" w:rsidRDefault="004213A5" w:rsidP="00DD4524">
      <w:pPr>
        <w:rPr>
          <w:rFonts w:cs="Arial"/>
          <w:b/>
          <w:noProof/>
          <w:sz w:val="22"/>
          <w:szCs w:val="22"/>
        </w:rPr>
      </w:pPr>
    </w:p>
    <w:tbl>
      <w:tblPr>
        <w:tblW w:w="9214" w:type="dxa"/>
        <w:tblInd w:w="108" w:type="dxa"/>
        <w:tblLayout w:type="fixed"/>
        <w:tblLook w:val="0000" w:firstRow="0" w:lastRow="0" w:firstColumn="0" w:lastColumn="0" w:noHBand="0" w:noVBand="0"/>
      </w:tblPr>
      <w:tblGrid>
        <w:gridCol w:w="709"/>
        <w:gridCol w:w="6379"/>
        <w:gridCol w:w="2126"/>
      </w:tblGrid>
      <w:tr w:rsidR="004213A5" w:rsidRPr="001E259A" w14:paraId="133C63BA" w14:textId="77777777" w:rsidTr="007B2D1A">
        <w:tc>
          <w:tcPr>
            <w:tcW w:w="709" w:type="dxa"/>
            <w:tcBorders>
              <w:top w:val="single" w:sz="4" w:space="0" w:color="000000"/>
              <w:left w:val="single" w:sz="4" w:space="0" w:color="000000"/>
              <w:bottom w:val="single" w:sz="4" w:space="0" w:color="000000"/>
            </w:tcBorders>
            <w:shd w:val="clear" w:color="auto" w:fill="auto"/>
          </w:tcPr>
          <w:p w14:paraId="3BE33DD1" w14:textId="77777777" w:rsidR="004213A5" w:rsidRPr="001E259A" w:rsidRDefault="004213A5" w:rsidP="007B2D1A">
            <w:pPr>
              <w:snapToGrid w:val="0"/>
              <w:jc w:val="center"/>
              <w:rPr>
                <w:rFonts w:cs="Arial"/>
                <w:noProof/>
                <w:szCs w:val="20"/>
              </w:rPr>
            </w:pPr>
          </w:p>
          <w:p w14:paraId="17C73FB6" w14:textId="77777777" w:rsidR="004213A5" w:rsidRPr="001E259A" w:rsidRDefault="004213A5" w:rsidP="007B2D1A">
            <w:pPr>
              <w:jc w:val="center"/>
              <w:rPr>
                <w:rFonts w:cs="Arial"/>
                <w:noProof/>
                <w:szCs w:val="20"/>
              </w:rPr>
            </w:pPr>
            <w:r w:rsidRPr="001E259A">
              <w:rPr>
                <w:rFonts w:cs="Arial"/>
                <w:noProof/>
                <w:szCs w:val="20"/>
              </w:rPr>
              <w:t>Št.</w:t>
            </w:r>
          </w:p>
        </w:tc>
        <w:tc>
          <w:tcPr>
            <w:tcW w:w="6379" w:type="dxa"/>
            <w:tcBorders>
              <w:top w:val="single" w:sz="4" w:space="0" w:color="000000"/>
              <w:left w:val="single" w:sz="4" w:space="0" w:color="000000"/>
              <w:bottom w:val="single" w:sz="4" w:space="0" w:color="000000"/>
            </w:tcBorders>
            <w:shd w:val="clear" w:color="auto" w:fill="auto"/>
          </w:tcPr>
          <w:p w14:paraId="51E3F937" w14:textId="77777777" w:rsidR="004213A5" w:rsidRPr="001E259A" w:rsidRDefault="004213A5" w:rsidP="007B2D1A">
            <w:pPr>
              <w:snapToGrid w:val="0"/>
              <w:jc w:val="center"/>
              <w:rPr>
                <w:rFonts w:cs="Arial"/>
                <w:noProof/>
                <w:szCs w:val="20"/>
              </w:rPr>
            </w:pPr>
          </w:p>
          <w:p w14:paraId="31DC937D" w14:textId="77777777" w:rsidR="004213A5" w:rsidRPr="001E259A" w:rsidRDefault="004213A5" w:rsidP="007B2D1A">
            <w:pPr>
              <w:jc w:val="center"/>
              <w:rPr>
                <w:rFonts w:cs="Arial"/>
                <w:noProof/>
                <w:szCs w:val="20"/>
              </w:rPr>
            </w:pPr>
            <w:r w:rsidRPr="001E259A">
              <w:rPr>
                <w:rFonts w:cs="Arial"/>
                <w:noProof/>
                <w:szCs w:val="20"/>
              </w:rPr>
              <w:t>Opis postavke</w:t>
            </w:r>
          </w:p>
          <w:p w14:paraId="7612FA73" w14:textId="77777777" w:rsidR="004213A5" w:rsidRPr="001E259A" w:rsidRDefault="004213A5" w:rsidP="007B2D1A">
            <w:pPr>
              <w:jc w:val="center"/>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11EF806" w14:textId="77777777" w:rsidR="004213A5" w:rsidRPr="001E259A" w:rsidRDefault="004213A5" w:rsidP="007B2D1A">
            <w:pPr>
              <w:snapToGrid w:val="0"/>
              <w:jc w:val="center"/>
              <w:rPr>
                <w:rFonts w:cs="Arial"/>
                <w:noProof/>
                <w:szCs w:val="20"/>
              </w:rPr>
            </w:pPr>
          </w:p>
          <w:p w14:paraId="2C1DEDE6" w14:textId="77777777" w:rsidR="004213A5" w:rsidRPr="001E259A" w:rsidRDefault="004213A5" w:rsidP="007B2D1A">
            <w:pPr>
              <w:jc w:val="center"/>
              <w:rPr>
                <w:rFonts w:cs="Arial"/>
                <w:noProof/>
                <w:szCs w:val="20"/>
              </w:rPr>
            </w:pPr>
            <w:r w:rsidRPr="001E259A">
              <w:rPr>
                <w:rFonts w:cs="Arial"/>
                <w:noProof/>
                <w:szCs w:val="20"/>
              </w:rPr>
              <w:t>Vrednost v EUR</w:t>
            </w:r>
          </w:p>
        </w:tc>
      </w:tr>
      <w:tr w:rsidR="004213A5" w:rsidRPr="001E259A" w14:paraId="40A001F0" w14:textId="77777777" w:rsidTr="007B2D1A">
        <w:tc>
          <w:tcPr>
            <w:tcW w:w="709" w:type="dxa"/>
            <w:tcBorders>
              <w:top w:val="single" w:sz="4" w:space="0" w:color="000000"/>
              <w:left w:val="single" w:sz="4" w:space="0" w:color="000000"/>
              <w:bottom w:val="single" w:sz="4" w:space="0" w:color="000000"/>
            </w:tcBorders>
            <w:shd w:val="clear" w:color="auto" w:fill="auto"/>
          </w:tcPr>
          <w:p w14:paraId="0ECAA1E0" w14:textId="77777777" w:rsidR="004213A5" w:rsidRPr="001E259A" w:rsidRDefault="004213A5" w:rsidP="007B2D1A">
            <w:pPr>
              <w:snapToGrid w:val="0"/>
              <w:jc w:val="center"/>
              <w:rPr>
                <w:rFonts w:cs="Arial"/>
                <w:noProof/>
                <w:szCs w:val="20"/>
              </w:rPr>
            </w:pPr>
          </w:p>
          <w:p w14:paraId="0EB0D6E9" w14:textId="77777777" w:rsidR="004213A5" w:rsidRPr="001E259A" w:rsidRDefault="004213A5" w:rsidP="007B2D1A">
            <w:pPr>
              <w:jc w:val="center"/>
              <w:rPr>
                <w:rFonts w:cs="Arial"/>
                <w:noProof/>
                <w:szCs w:val="20"/>
              </w:rPr>
            </w:pPr>
            <w:r w:rsidRPr="001E259A">
              <w:rPr>
                <w:rFonts w:cs="Arial"/>
                <w:noProof/>
                <w:szCs w:val="20"/>
              </w:rPr>
              <w:t>01</w:t>
            </w:r>
          </w:p>
          <w:p w14:paraId="31315587" w14:textId="77777777" w:rsidR="004213A5" w:rsidRPr="001E259A" w:rsidRDefault="004213A5" w:rsidP="007B2D1A">
            <w:pPr>
              <w:jc w:val="center"/>
              <w:rPr>
                <w:rFonts w:cs="Arial"/>
                <w:noProof/>
                <w:szCs w:val="20"/>
              </w:rPr>
            </w:pPr>
          </w:p>
        </w:tc>
        <w:tc>
          <w:tcPr>
            <w:tcW w:w="6379" w:type="dxa"/>
            <w:tcBorders>
              <w:top w:val="single" w:sz="4" w:space="0" w:color="000000"/>
              <w:left w:val="single" w:sz="4" w:space="0" w:color="000000"/>
              <w:bottom w:val="single" w:sz="4" w:space="0" w:color="000000"/>
            </w:tcBorders>
            <w:shd w:val="clear" w:color="auto" w:fill="auto"/>
          </w:tcPr>
          <w:p w14:paraId="4CAAEE50" w14:textId="77777777" w:rsidR="004213A5" w:rsidRPr="001E259A" w:rsidRDefault="004213A5" w:rsidP="007B2D1A">
            <w:pPr>
              <w:snapToGrid w:val="0"/>
              <w:jc w:val="left"/>
              <w:rPr>
                <w:rFonts w:cs="Arial"/>
                <w:noProof/>
                <w:szCs w:val="20"/>
              </w:rPr>
            </w:pPr>
          </w:p>
          <w:p w14:paraId="54855DD6" w14:textId="433E7725" w:rsidR="004213A5" w:rsidRPr="001E259A" w:rsidRDefault="004213A5" w:rsidP="007B2D1A">
            <w:pPr>
              <w:jc w:val="left"/>
              <w:rPr>
                <w:rFonts w:cs="Arial"/>
                <w:noProof/>
                <w:szCs w:val="20"/>
              </w:rPr>
            </w:pPr>
            <w:r w:rsidRPr="001E259A">
              <w:rPr>
                <w:rFonts w:cs="Arial"/>
                <w:noProof/>
                <w:szCs w:val="20"/>
              </w:rPr>
              <w:t>Vrednost celotne ponujene strojne in programske opreme, vključno z integracijo sistema, skladno z zahtevami, navedenimi v poglavju 3 dokumentacije v zvezi z oddajo javnega naročila</w:t>
            </w:r>
          </w:p>
          <w:p w14:paraId="1B6DAE5D" w14:textId="77777777" w:rsidR="004213A5" w:rsidRPr="001E259A" w:rsidRDefault="004213A5" w:rsidP="007B2D1A">
            <w:pPr>
              <w:jc w:val="left"/>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9C6F489" w14:textId="77777777" w:rsidR="004213A5" w:rsidRPr="001E259A" w:rsidRDefault="004213A5" w:rsidP="007B2D1A">
            <w:pPr>
              <w:snapToGrid w:val="0"/>
              <w:rPr>
                <w:rFonts w:cs="Arial"/>
                <w:noProof/>
                <w:szCs w:val="20"/>
              </w:rPr>
            </w:pPr>
          </w:p>
        </w:tc>
      </w:tr>
      <w:tr w:rsidR="004213A5" w:rsidRPr="001E259A" w14:paraId="515881C0" w14:textId="77777777" w:rsidTr="007B2D1A">
        <w:tc>
          <w:tcPr>
            <w:tcW w:w="709" w:type="dxa"/>
            <w:tcBorders>
              <w:top w:val="single" w:sz="4" w:space="0" w:color="000000"/>
              <w:left w:val="single" w:sz="4" w:space="0" w:color="000000"/>
              <w:bottom w:val="single" w:sz="4" w:space="0" w:color="000000"/>
            </w:tcBorders>
            <w:shd w:val="clear" w:color="auto" w:fill="auto"/>
          </w:tcPr>
          <w:p w14:paraId="557729AE" w14:textId="77777777" w:rsidR="004213A5" w:rsidRPr="001E259A" w:rsidRDefault="004213A5" w:rsidP="007B2D1A">
            <w:pPr>
              <w:snapToGrid w:val="0"/>
              <w:jc w:val="center"/>
              <w:rPr>
                <w:rFonts w:cs="Arial"/>
                <w:noProof/>
                <w:szCs w:val="20"/>
              </w:rPr>
            </w:pPr>
          </w:p>
          <w:p w14:paraId="5786DBB7" w14:textId="77777777" w:rsidR="004213A5" w:rsidRPr="001E259A" w:rsidRDefault="004213A5" w:rsidP="007B2D1A">
            <w:pPr>
              <w:jc w:val="center"/>
              <w:rPr>
                <w:rFonts w:cs="Arial"/>
                <w:noProof/>
                <w:szCs w:val="20"/>
              </w:rPr>
            </w:pPr>
            <w:r w:rsidRPr="001E259A">
              <w:rPr>
                <w:rFonts w:cs="Arial"/>
                <w:noProof/>
                <w:szCs w:val="20"/>
              </w:rPr>
              <w:t>02</w:t>
            </w:r>
          </w:p>
        </w:tc>
        <w:tc>
          <w:tcPr>
            <w:tcW w:w="6379" w:type="dxa"/>
            <w:tcBorders>
              <w:top w:val="single" w:sz="4" w:space="0" w:color="000000"/>
              <w:left w:val="single" w:sz="4" w:space="0" w:color="000000"/>
              <w:bottom w:val="single" w:sz="4" w:space="0" w:color="000000"/>
            </w:tcBorders>
            <w:shd w:val="clear" w:color="auto" w:fill="auto"/>
          </w:tcPr>
          <w:p w14:paraId="6BA7DDB6" w14:textId="77777777" w:rsidR="004213A5" w:rsidRPr="001E259A" w:rsidRDefault="004213A5" w:rsidP="007B2D1A">
            <w:pPr>
              <w:snapToGrid w:val="0"/>
              <w:jc w:val="left"/>
              <w:rPr>
                <w:rFonts w:cs="Arial"/>
                <w:noProof/>
                <w:szCs w:val="20"/>
              </w:rPr>
            </w:pPr>
          </w:p>
          <w:p w14:paraId="21F16DFB" w14:textId="77777777" w:rsidR="004213A5" w:rsidRPr="001E259A" w:rsidRDefault="004213A5" w:rsidP="007B2D1A">
            <w:pPr>
              <w:jc w:val="left"/>
              <w:rPr>
                <w:rFonts w:cs="Arial"/>
                <w:noProof/>
                <w:szCs w:val="20"/>
              </w:rPr>
            </w:pPr>
            <w:r w:rsidRPr="001E259A">
              <w:rPr>
                <w:rFonts w:cs="Arial"/>
                <w:noProof/>
                <w:szCs w:val="20"/>
              </w:rPr>
              <w:t>Odobreni popusti</w:t>
            </w:r>
          </w:p>
          <w:p w14:paraId="4614E829" w14:textId="77777777" w:rsidR="004213A5" w:rsidRPr="001E259A" w:rsidRDefault="004213A5" w:rsidP="007B2D1A">
            <w:pPr>
              <w:jc w:val="left"/>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B1B4CA8" w14:textId="77777777" w:rsidR="004213A5" w:rsidRPr="001E259A" w:rsidRDefault="004213A5" w:rsidP="007B2D1A">
            <w:pPr>
              <w:snapToGrid w:val="0"/>
              <w:rPr>
                <w:rFonts w:cs="Arial"/>
                <w:noProof/>
                <w:szCs w:val="20"/>
              </w:rPr>
            </w:pPr>
          </w:p>
        </w:tc>
      </w:tr>
      <w:tr w:rsidR="004213A5" w:rsidRPr="001E259A" w14:paraId="6DE7CAAF" w14:textId="77777777" w:rsidTr="007B2D1A">
        <w:tc>
          <w:tcPr>
            <w:tcW w:w="709" w:type="dxa"/>
            <w:tcBorders>
              <w:top w:val="single" w:sz="4" w:space="0" w:color="000000"/>
              <w:left w:val="single" w:sz="4" w:space="0" w:color="000000"/>
              <w:bottom w:val="single" w:sz="4" w:space="0" w:color="000000"/>
            </w:tcBorders>
            <w:shd w:val="clear" w:color="auto" w:fill="auto"/>
          </w:tcPr>
          <w:p w14:paraId="4B768FD8" w14:textId="77777777" w:rsidR="004213A5" w:rsidRPr="001E259A" w:rsidRDefault="004213A5" w:rsidP="007B2D1A">
            <w:pPr>
              <w:snapToGrid w:val="0"/>
              <w:jc w:val="center"/>
              <w:rPr>
                <w:rFonts w:cs="Arial"/>
                <w:noProof/>
                <w:szCs w:val="20"/>
              </w:rPr>
            </w:pPr>
          </w:p>
          <w:p w14:paraId="1E793D4B" w14:textId="77777777" w:rsidR="004213A5" w:rsidRPr="001E259A" w:rsidRDefault="004213A5" w:rsidP="007B2D1A">
            <w:pPr>
              <w:jc w:val="center"/>
              <w:rPr>
                <w:rFonts w:cs="Arial"/>
                <w:noProof/>
                <w:szCs w:val="20"/>
              </w:rPr>
            </w:pPr>
            <w:r w:rsidRPr="001E259A">
              <w:rPr>
                <w:rFonts w:cs="Arial"/>
                <w:noProof/>
                <w:szCs w:val="20"/>
              </w:rPr>
              <w:t>03</w:t>
            </w:r>
          </w:p>
        </w:tc>
        <w:tc>
          <w:tcPr>
            <w:tcW w:w="6379" w:type="dxa"/>
            <w:tcBorders>
              <w:top w:val="single" w:sz="4" w:space="0" w:color="000000"/>
              <w:left w:val="single" w:sz="4" w:space="0" w:color="000000"/>
              <w:bottom w:val="single" w:sz="4" w:space="0" w:color="000000"/>
            </w:tcBorders>
            <w:shd w:val="clear" w:color="auto" w:fill="auto"/>
          </w:tcPr>
          <w:p w14:paraId="2C312856" w14:textId="77777777" w:rsidR="004213A5" w:rsidRPr="001E259A" w:rsidRDefault="004213A5" w:rsidP="007B2D1A">
            <w:pPr>
              <w:jc w:val="left"/>
              <w:rPr>
                <w:rFonts w:cs="Arial"/>
                <w:smallCaps/>
                <w:noProof/>
                <w:szCs w:val="20"/>
              </w:rPr>
            </w:pPr>
          </w:p>
          <w:p w14:paraId="74E526A8" w14:textId="77777777" w:rsidR="004213A5" w:rsidRPr="001E259A" w:rsidRDefault="004213A5" w:rsidP="007B2D1A">
            <w:pPr>
              <w:jc w:val="left"/>
              <w:rPr>
                <w:rFonts w:cs="Arial"/>
                <w:smallCaps/>
                <w:noProof/>
                <w:szCs w:val="20"/>
              </w:rPr>
            </w:pPr>
            <w:r w:rsidRPr="001E259A">
              <w:rPr>
                <w:rFonts w:cs="Arial"/>
                <w:smallCaps/>
                <w:noProof/>
                <w:szCs w:val="20"/>
              </w:rPr>
              <w:t xml:space="preserve">SKUPAJ NETO - </w:t>
            </w:r>
            <w:r w:rsidRPr="001E259A">
              <w:rPr>
                <w:noProof/>
                <w:lang w:eastAsia="ar-SA"/>
              </w:rPr>
              <w:t xml:space="preserve">DDP Ljubljana, </w:t>
            </w:r>
            <w:r w:rsidRPr="001E259A">
              <w:rPr>
                <w:noProof/>
              </w:rPr>
              <w:t>dostavljeno v skladišče naročnika RTV Slovenija, Čufarjeva ul. 6, Ljubljana (skladno z INCOTERMS 2010)</w:t>
            </w:r>
            <w:r w:rsidRPr="001E259A">
              <w:rPr>
                <w:rFonts w:cs="Arial"/>
                <w:smallCaps/>
                <w:noProof/>
                <w:szCs w:val="20"/>
              </w:rPr>
              <w:t>;  brez DDV</w:t>
            </w:r>
          </w:p>
          <w:p w14:paraId="1608FCCF" w14:textId="77777777" w:rsidR="004213A5" w:rsidRPr="001E259A" w:rsidRDefault="004213A5" w:rsidP="007B2D1A">
            <w:pPr>
              <w:jc w:val="left"/>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1D75BC0" w14:textId="77777777" w:rsidR="004213A5" w:rsidRPr="001E259A" w:rsidRDefault="004213A5" w:rsidP="007B2D1A">
            <w:pPr>
              <w:snapToGrid w:val="0"/>
              <w:rPr>
                <w:rFonts w:cs="Arial"/>
                <w:noProof/>
                <w:szCs w:val="20"/>
              </w:rPr>
            </w:pPr>
          </w:p>
        </w:tc>
      </w:tr>
    </w:tbl>
    <w:p w14:paraId="7057982D" w14:textId="77777777" w:rsidR="004213A5" w:rsidRPr="001E259A" w:rsidRDefault="004213A5" w:rsidP="004213A5">
      <w:pPr>
        <w:pStyle w:val="BodyText"/>
        <w:jc w:val="left"/>
        <w:rPr>
          <w:rFonts w:cs="Arial"/>
          <w:b/>
          <w:noProof/>
        </w:rPr>
      </w:pPr>
    </w:p>
    <w:p w14:paraId="5FD5AE60" w14:textId="77777777" w:rsidR="004213A5" w:rsidRPr="001E259A" w:rsidRDefault="004213A5" w:rsidP="004213A5">
      <w:pPr>
        <w:rPr>
          <w:b/>
          <w:bCs/>
          <w:noProof/>
          <w:u w:val="single"/>
        </w:rPr>
      </w:pPr>
    </w:p>
    <w:p w14:paraId="6B75F93F" w14:textId="4E6DA813" w:rsidR="004213A5" w:rsidRPr="001E259A" w:rsidRDefault="004213A5" w:rsidP="004213A5">
      <w:pPr>
        <w:rPr>
          <w:b/>
          <w:bCs/>
          <w:noProof/>
          <w:u w:val="single"/>
        </w:rPr>
      </w:pPr>
      <w:r w:rsidRPr="001E259A">
        <w:rPr>
          <w:b/>
          <w:bCs/>
          <w:noProof/>
          <w:u w:val="single"/>
        </w:rPr>
        <w:t>Plačilni pogoji:</w:t>
      </w:r>
    </w:p>
    <w:p w14:paraId="27E7CC51" w14:textId="77777777" w:rsidR="004213A5" w:rsidRPr="001E259A" w:rsidRDefault="004213A5" w:rsidP="004213A5">
      <w:pPr>
        <w:rPr>
          <w:b/>
          <w:bCs/>
          <w:noProof/>
          <w:u w:val="single"/>
        </w:rPr>
      </w:pPr>
    </w:p>
    <w:p w14:paraId="0295FE98" w14:textId="77777777" w:rsidR="004213A5" w:rsidRPr="001E259A" w:rsidRDefault="004213A5" w:rsidP="004213A5">
      <w:pPr>
        <w:numPr>
          <w:ilvl w:val="0"/>
          <w:numId w:val="11"/>
        </w:numPr>
        <w:suppressAutoHyphens/>
        <w:rPr>
          <w:rFonts w:cs="Arial"/>
          <w:noProof/>
          <w:szCs w:val="20"/>
        </w:rPr>
      </w:pPr>
      <w:r w:rsidRPr="001E259A">
        <w:rPr>
          <w:rFonts w:cs="Arial"/>
          <w:noProof/>
          <w:szCs w:val="20"/>
        </w:rPr>
        <w:t xml:space="preserve">100 % - v 30 dneh po uspešno opravljenem končnem prevzemu dobavljene opreme in predložitvi zapisnika, podpisanega s strani naročnika </w:t>
      </w:r>
    </w:p>
    <w:p w14:paraId="4F54C56A" w14:textId="77777777" w:rsidR="004213A5" w:rsidRPr="001E259A" w:rsidRDefault="004213A5" w:rsidP="004213A5">
      <w:pPr>
        <w:rPr>
          <w:rFonts w:cs="Arial"/>
          <w:noProof/>
          <w:szCs w:val="20"/>
        </w:rPr>
      </w:pPr>
    </w:p>
    <w:p w14:paraId="02265632" w14:textId="77777777" w:rsidR="004213A5" w:rsidRPr="001E259A" w:rsidRDefault="004213A5" w:rsidP="004213A5">
      <w:pPr>
        <w:rPr>
          <w:noProof/>
          <w:u w:val="single"/>
        </w:rPr>
      </w:pPr>
    </w:p>
    <w:p w14:paraId="13C568C0" w14:textId="77777777" w:rsidR="004213A5" w:rsidRPr="001E259A" w:rsidRDefault="004213A5" w:rsidP="004213A5">
      <w:pPr>
        <w:rPr>
          <w:noProof/>
          <w:u w:val="single"/>
        </w:rPr>
      </w:pPr>
    </w:p>
    <w:p w14:paraId="17504427" w14:textId="77777777" w:rsidR="004213A5" w:rsidRPr="001E259A" w:rsidRDefault="004213A5" w:rsidP="004213A5">
      <w:pPr>
        <w:rPr>
          <w:b/>
          <w:bCs/>
          <w:noProof/>
          <w:u w:val="single"/>
        </w:rPr>
      </w:pPr>
      <w:r w:rsidRPr="001E259A">
        <w:rPr>
          <w:b/>
          <w:bCs/>
          <w:noProof/>
          <w:u w:val="single"/>
        </w:rPr>
        <w:t>Dobavni rok: ………………………………………………………………………………………………</w:t>
      </w:r>
    </w:p>
    <w:p w14:paraId="7D5351B3" w14:textId="77777777" w:rsidR="004213A5" w:rsidRPr="001E259A" w:rsidRDefault="004213A5" w:rsidP="004213A5">
      <w:pPr>
        <w:rPr>
          <w:b/>
          <w:bCs/>
          <w:noProof/>
          <w:u w:val="single"/>
        </w:rPr>
      </w:pPr>
    </w:p>
    <w:p w14:paraId="00722F73" w14:textId="77777777" w:rsidR="004213A5" w:rsidRPr="001E259A" w:rsidRDefault="004213A5" w:rsidP="004213A5">
      <w:pPr>
        <w:rPr>
          <w:b/>
          <w:bCs/>
          <w:noProof/>
          <w:u w:val="single"/>
        </w:rPr>
      </w:pPr>
    </w:p>
    <w:p w14:paraId="37930626" w14:textId="77777777" w:rsidR="004213A5" w:rsidRPr="001E259A" w:rsidRDefault="004213A5" w:rsidP="004213A5">
      <w:pPr>
        <w:rPr>
          <w:b/>
          <w:bCs/>
          <w:noProof/>
          <w:u w:val="single"/>
        </w:rPr>
      </w:pPr>
    </w:p>
    <w:p w14:paraId="1E5FC290" w14:textId="77777777" w:rsidR="004213A5" w:rsidRPr="001E259A" w:rsidRDefault="004213A5" w:rsidP="004213A5">
      <w:pPr>
        <w:rPr>
          <w:b/>
          <w:bCs/>
          <w:noProof/>
          <w:u w:val="single"/>
        </w:rPr>
      </w:pPr>
      <w:r w:rsidRPr="001E259A">
        <w:rPr>
          <w:b/>
          <w:bCs/>
          <w:noProof/>
          <w:u w:val="single"/>
        </w:rPr>
        <w:t>Garancijski rok: ……………………………………………………………………………………………</w:t>
      </w:r>
    </w:p>
    <w:p w14:paraId="5AB7DCB0" w14:textId="77777777" w:rsidR="004213A5" w:rsidRPr="001E259A" w:rsidRDefault="004213A5" w:rsidP="004213A5">
      <w:pPr>
        <w:tabs>
          <w:tab w:val="center" w:pos="1440"/>
          <w:tab w:val="center" w:pos="4320"/>
          <w:tab w:val="center" w:pos="7200"/>
        </w:tabs>
        <w:spacing w:line="360" w:lineRule="auto"/>
        <w:rPr>
          <w:noProof/>
        </w:rPr>
      </w:pPr>
    </w:p>
    <w:p w14:paraId="5A9A25A0" w14:textId="77777777" w:rsidR="004213A5" w:rsidRPr="001E259A" w:rsidRDefault="004213A5" w:rsidP="004213A5">
      <w:pPr>
        <w:tabs>
          <w:tab w:val="center" w:pos="1440"/>
          <w:tab w:val="center" w:pos="4320"/>
          <w:tab w:val="center" w:pos="7200"/>
        </w:tabs>
        <w:spacing w:line="360" w:lineRule="auto"/>
        <w:rPr>
          <w:noProof/>
        </w:rPr>
      </w:pPr>
    </w:p>
    <w:p w14:paraId="66A25539" w14:textId="77777777" w:rsidR="004213A5" w:rsidRPr="001E259A" w:rsidRDefault="004213A5" w:rsidP="004213A5">
      <w:pPr>
        <w:tabs>
          <w:tab w:val="center" w:pos="1440"/>
          <w:tab w:val="center" w:pos="4320"/>
          <w:tab w:val="center" w:pos="7200"/>
        </w:tabs>
        <w:spacing w:line="360" w:lineRule="auto"/>
        <w:rPr>
          <w:noProof/>
        </w:rPr>
      </w:pPr>
    </w:p>
    <w:p w14:paraId="7CAC4D56" w14:textId="77777777" w:rsidR="004213A5" w:rsidRPr="001E259A" w:rsidRDefault="004213A5" w:rsidP="004213A5">
      <w:pPr>
        <w:tabs>
          <w:tab w:val="center" w:pos="1440"/>
          <w:tab w:val="center" w:pos="4320"/>
          <w:tab w:val="center" w:pos="7200"/>
        </w:tabs>
        <w:spacing w:line="360" w:lineRule="auto"/>
        <w:rPr>
          <w:noProof/>
        </w:rPr>
      </w:pPr>
      <w:r w:rsidRPr="001E259A">
        <w:rPr>
          <w:noProof/>
        </w:rPr>
        <w:t xml:space="preserve">Kraj in datum: </w:t>
      </w:r>
      <w:r w:rsidRPr="001E259A">
        <w:rPr>
          <w:noProof/>
        </w:rPr>
        <w:tab/>
      </w:r>
      <w:r w:rsidRPr="001E259A">
        <w:rPr>
          <w:noProof/>
        </w:rPr>
        <w:tab/>
        <w:t>Žig:</w:t>
      </w:r>
      <w:r w:rsidRPr="001E259A">
        <w:rPr>
          <w:noProof/>
        </w:rPr>
        <w:tab/>
        <w:t>Podpis zastopnika oz. prokurista:</w:t>
      </w:r>
    </w:p>
    <w:p w14:paraId="791FD014" w14:textId="77777777" w:rsidR="004213A5" w:rsidRPr="001E259A" w:rsidRDefault="004213A5" w:rsidP="004213A5">
      <w:pPr>
        <w:tabs>
          <w:tab w:val="center" w:pos="1440"/>
          <w:tab w:val="center" w:pos="4320"/>
          <w:tab w:val="center" w:pos="7200"/>
        </w:tabs>
        <w:rPr>
          <w:noProof/>
        </w:rPr>
      </w:pPr>
      <w:r w:rsidRPr="001E259A">
        <w:rPr>
          <w:noProof/>
        </w:rPr>
        <w:t>.......................................</w:t>
      </w:r>
      <w:r w:rsidRPr="001E259A">
        <w:rPr>
          <w:noProof/>
        </w:rPr>
        <w:tab/>
      </w:r>
      <w:r w:rsidRPr="001E259A">
        <w:rPr>
          <w:noProof/>
        </w:rPr>
        <w:tab/>
        <w:t>............……..............................</w:t>
      </w:r>
    </w:p>
    <w:p w14:paraId="547E8893" w14:textId="77777777" w:rsidR="004213A5" w:rsidRPr="001E259A" w:rsidRDefault="004213A5" w:rsidP="004213A5">
      <w:pPr>
        <w:tabs>
          <w:tab w:val="center" w:pos="1440"/>
          <w:tab w:val="center" w:pos="4320"/>
          <w:tab w:val="center" w:pos="7200"/>
        </w:tabs>
        <w:rPr>
          <w:noProof/>
        </w:rPr>
      </w:pPr>
    </w:p>
    <w:p w14:paraId="154A4C3E" w14:textId="77777777" w:rsidR="004213A5" w:rsidRPr="001E259A" w:rsidRDefault="004213A5" w:rsidP="004213A5">
      <w:pPr>
        <w:jc w:val="left"/>
        <w:rPr>
          <w:rFonts w:eastAsia="Calibri" w:cs="Arial"/>
          <w:noProof/>
          <w:szCs w:val="20"/>
        </w:rPr>
      </w:pPr>
    </w:p>
    <w:p w14:paraId="77FB2D1C" w14:textId="77777777" w:rsidR="009E399D" w:rsidRPr="001E259A" w:rsidRDefault="004236CC" w:rsidP="009E399D">
      <w:pPr>
        <w:pStyle w:val="Heading2"/>
        <w:pageBreakBefore/>
        <w:jc w:val="center"/>
        <w:rPr>
          <w:b/>
          <w:noProof/>
          <w:sz w:val="22"/>
          <w:szCs w:val="22"/>
        </w:rPr>
      </w:pPr>
      <w:bookmarkStart w:id="190" w:name="_Toc113027626"/>
      <w:r w:rsidRPr="001E259A">
        <w:rPr>
          <w:b/>
          <w:noProof/>
          <w:sz w:val="22"/>
          <w:szCs w:val="22"/>
        </w:rPr>
        <w:lastRenderedPageBreak/>
        <w:t>SPECIFIKACIJA</w:t>
      </w:r>
      <w:bookmarkEnd w:id="190"/>
    </w:p>
    <w:p w14:paraId="79FE8DB2" w14:textId="34A2EF19" w:rsidR="009E399D" w:rsidRPr="001E259A" w:rsidRDefault="009E399D" w:rsidP="009E399D">
      <w:pPr>
        <w:pStyle w:val="BodyText"/>
        <w:jc w:val="center"/>
        <w:rPr>
          <w:rFonts w:cs="Arial"/>
          <w:b/>
          <w:noProof/>
          <w:sz w:val="22"/>
          <w:szCs w:val="22"/>
        </w:rPr>
      </w:pPr>
      <w:r w:rsidRPr="001E259A">
        <w:rPr>
          <w:rFonts w:cs="Arial"/>
          <w:b/>
          <w:noProof/>
          <w:sz w:val="22"/>
          <w:szCs w:val="22"/>
        </w:rPr>
        <w:t>ZA JAVNO NAROČILO JN-</w:t>
      </w:r>
      <w:r w:rsidR="00221E52" w:rsidRPr="001E259A">
        <w:rPr>
          <w:rFonts w:cs="Arial"/>
          <w:b/>
          <w:noProof/>
          <w:sz w:val="22"/>
          <w:szCs w:val="22"/>
        </w:rPr>
        <w:t>B1007</w:t>
      </w:r>
    </w:p>
    <w:p w14:paraId="358ECFB0" w14:textId="77777777" w:rsidR="009E399D" w:rsidRPr="001E259A" w:rsidRDefault="009E399D" w:rsidP="009E399D">
      <w:pPr>
        <w:rPr>
          <w:noProof/>
        </w:rPr>
      </w:pPr>
    </w:p>
    <w:p w14:paraId="42C26DAD" w14:textId="77777777" w:rsidR="009E399D" w:rsidRPr="001E259A" w:rsidRDefault="009E399D" w:rsidP="009E399D">
      <w:pPr>
        <w:rPr>
          <w:noProof/>
        </w:rPr>
      </w:pPr>
    </w:p>
    <w:p w14:paraId="55E23218" w14:textId="77777777" w:rsidR="004213A5" w:rsidRPr="001E259A" w:rsidRDefault="004213A5" w:rsidP="004213A5">
      <w:pPr>
        <w:rPr>
          <w:rFonts w:cs="Arial"/>
          <w:noProof/>
        </w:rPr>
      </w:pPr>
      <w:r w:rsidRPr="001E259A">
        <w:rPr>
          <w:rFonts w:cs="Arial"/>
          <w:noProof/>
        </w:rPr>
        <w:t>Ponudnik mora podrobno specificirati svoj predračun ter navesti ločene cene po posameznih postavkah ponujene opreme in storitev.</w:t>
      </w:r>
    </w:p>
    <w:p w14:paraId="127E1315" w14:textId="77777777" w:rsidR="001E7C68" w:rsidRPr="001E259A" w:rsidRDefault="001E7C68" w:rsidP="001E7C68">
      <w:pPr>
        <w:rPr>
          <w:rFonts w:cs="Arial"/>
          <w:noProof/>
        </w:rPr>
      </w:pPr>
    </w:p>
    <w:p w14:paraId="074695A6" w14:textId="77777777" w:rsidR="009E399D" w:rsidRPr="001E259A" w:rsidRDefault="009E399D" w:rsidP="009E399D">
      <w:pPr>
        <w:rPr>
          <w:noProof/>
        </w:rPr>
      </w:pPr>
    </w:p>
    <w:p w14:paraId="39E7AC17" w14:textId="77777777" w:rsidR="009E399D" w:rsidRPr="001E259A" w:rsidRDefault="009E399D" w:rsidP="009E399D">
      <w:pPr>
        <w:rPr>
          <w:noProof/>
        </w:rPr>
      </w:pPr>
    </w:p>
    <w:p w14:paraId="07C1BD55" w14:textId="77777777" w:rsidR="009E399D" w:rsidRPr="001E259A" w:rsidRDefault="009E399D" w:rsidP="009E399D">
      <w:pPr>
        <w:rPr>
          <w:noProof/>
        </w:rPr>
      </w:pPr>
    </w:p>
    <w:p w14:paraId="2E892A97" w14:textId="024F49FB" w:rsidR="009E399D" w:rsidRPr="001E259A" w:rsidRDefault="009E399D" w:rsidP="009E399D">
      <w:pPr>
        <w:rPr>
          <w:noProof/>
        </w:rPr>
      </w:pPr>
    </w:p>
    <w:p w14:paraId="36D5D7C2" w14:textId="44C30273" w:rsidR="00FD5A26" w:rsidRPr="001E259A" w:rsidRDefault="00FD5A26" w:rsidP="009E399D">
      <w:pPr>
        <w:rPr>
          <w:noProof/>
        </w:rPr>
      </w:pPr>
    </w:p>
    <w:p w14:paraId="0841BF83" w14:textId="5D5CADE0" w:rsidR="00FD5A26" w:rsidRPr="001E259A" w:rsidRDefault="00FD5A26" w:rsidP="009E399D">
      <w:pPr>
        <w:rPr>
          <w:noProof/>
        </w:rPr>
      </w:pPr>
    </w:p>
    <w:p w14:paraId="47874770" w14:textId="112F8EF0" w:rsidR="00FD5A26" w:rsidRPr="001E259A" w:rsidRDefault="00FD5A26" w:rsidP="009E399D">
      <w:pPr>
        <w:rPr>
          <w:noProof/>
        </w:rPr>
      </w:pPr>
    </w:p>
    <w:p w14:paraId="688B4DA0" w14:textId="432DD50E" w:rsidR="00A849B5" w:rsidRPr="001E259A" w:rsidRDefault="00A849B5" w:rsidP="009E399D">
      <w:pPr>
        <w:rPr>
          <w:noProof/>
        </w:rPr>
      </w:pPr>
    </w:p>
    <w:p w14:paraId="5053636F" w14:textId="2A1A8200" w:rsidR="00A849B5" w:rsidRPr="001E259A" w:rsidRDefault="00A849B5" w:rsidP="009E399D">
      <w:pPr>
        <w:rPr>
          <w:noProof/>
        </w:rPr>
      </w:pPr>
    </w:p>
    <w:p w14:paraId="55FA0A52" w14:textId="746AE133" w:rsidR="00A849B5" w:rsidRPr="001E259A" w:rsidRDefault="00A849B5" w:rsidP="009E399D">
      <w:pPr>
        <w:rPr>
          <w:noProof/>
        </w:rPr>
      </w:pPr>
    </w:p>
    <w:p w14:paraId="434E5391" w14:textId="2EE8CD33" w:rsidR="00A849B5" w:rsidRPr="001E259A" w:rsidRDefault="00A849B5" w:rsidP="009E399D">
      <w:pPr>
        <w:rPr>
          <w:noProof/>
        </w:rPr>
      </w:pPr>
    </w:p>
    <w:p w14:paraId="3414EA1B" w14:textId="2165D9B7" w:rsidR="00A849B5" w:rsidRPr="001E259A" w:rsidRDefault="00A849B5" w:rsidP="009E399D">
      <w:pPr>
        <w:rPr>
          <w:noProof/>
        </w:rPr>
      </w:pPr>
    </w:p>
    <w:p w14:paraId="5B5DF508" w14:textId="3E8E0C8C" w:rsidR="00A849B5" w:rsidRPr="001E259A" w:rsidRDefault="00A849B5" w:rsidP="009E399D">
      <w:pPr>
        <w:rPr>
          <w:noProof/>
        </w:rPr>
      </w:pPr>
    </w:p>
    <w:p w14:paraId="6A842C20" w14:textId="6B9DBC96" w:rsidR="00A849B5" w:rsidRPr="001E259A" w:rsidRDefault="00A849B5" w:rsidP="009E399D">
      <w:pPr>
        <w:rPr>
          <w:noProof/>
        </w:rPr>
      </w:pPr>
    </w:p>
    <w:p w14:paraId="1D58B517" w14:textId="6F27EABA" w:rsidR="00A849B5" w:rsidRPr="001E259A" w:rsidRDefault="00A849B5" w:rsidP="009E399D">
      <w:pPr>
        <w:rPr>
          <w:noProof/>
        </w:rPr>
      </w:pPr>
    </w:p>
    <w:p w14:paraId="6964C453" w14:textId="59CC8D93" w:rsidR="00A849B5" w:rsidRPr="001E259A" w:rsidRDefault="00A849B5" w:rsidP="009E399D">
      <w:pPr>
        <w:rPr>
          <w:noProof/>
        </w:rPr>
      </w:pPr>
    </w:p>
    <w:p w14:paraId="1760300C" w14:textId="6020088F" w:rsidR="00A849B5" w:rsidRPr="001E259A" w:rsidRDefault="00A849B5" w:rsidP="009E399D">
      <w:pPr>
        <w:rPr>
          <w:noProof/>
        </w:rPr>
      </w:pPr>
    </w:p>
    <w:p w14:paraId="47F54BBD" w14:textId="286759D1" w:rsidR="00A849B5" w:rsidRPr="001E259A" w:rsidRDefault="00A849B5" w:rsidP="009E399D">
      <w:pPr>
        <w:rPr>
          <w:noProof/>
        </w:rPr>
      </w:pPr>
    </w:p>
    <w:p w14:paraId="1FED7DB2" w14:textId="74FBD62D" w:rsidR="00A849B5" w:rsidRPr="001E259A" w:rsidRDefault="00A849B5" w:rsidP="009E399D">
      <w:pPr>
        <w:rPr>
          <w:noProof/>
        </w:rPr>
      </w:pPr>
    </w:p>
    <w:p w14:paraId="7C54653E" w14:textId="4CBD071D" w:rsidR="00A849B5" w:rsidRPr="001E259A" w:rsidRDefault="00A849B5" w:rsidP="009E399D">
      <w:pPr>
        <w:rPr>
          <w:noProof/>
        </w:rPr>
      </w:pPr>
    </w:p>
    <w:p w14:paraId="0AC6CCAA" w14:textId="07A6432B" w:rsidR="00A849B5" w:rsidRPr="001E259A" w:rsidRDefault="00A849B5" w:rsidP="009E399D">
      <w:pPr>
        <w:rPr>
          <w:noProof/>
        </w:rPr>
      </w:pPr>
    </w:p>
    <w:p w14:paraId="106B7EF3" w14:textId="06F1D7D8" w:rsidR="00A849B5" w:rsidRPr="001E259A" w:rsidRDefault="00A849B5" w:rsidP="009E399D">
      <w:pPr>
        <w:rPr>
          <w:noProof/>
        </w:rPr>
      </w:pPr>
    </w:p>
    <w:p w14:paraId="06F2295A" w14:textId="132917CC" w:rsidR="00A849B5" w:rsidRPr="001E259A" w:rsidRDefault="00A849B5" w:rsidP="009E399D">
      <w:pPr>
        <w:rPr>
          <w:noProof/>
        </w:rPr>
      </w:pPr>
    </w:p>
    <w:p w14:paraId="2A82A622" w14:textId="712C2297" w:rsidR="00A849B5" w:rsidRPr="001E259A" w:rsidRDefault="00A849B5" w:rsidP="009E399D">
      <w:pPr>
        <w:rPr>
          <w:noProof/>
        </w:rPr>
      </w:pPr>
    </w:p>
    <w:p w14:paraId="4537FC8E" w14:textId="0FE0BD9D" w:rsidR="00A849B5" w:rsidRPr="001E259A" w:rsidRDefault="00A849B5" w:rsidP="009E399D">
      <w:pPr>
        <w:rPr>
          <w:noProof/>
        </w:rPr>
      </w:pPr>
    </w:p>
    <w:p w14:paraId="3BD6E456" w14:textId="3E0288D7" w:rsidR="00A849B5" w:rsidRPr="001E259A" w:rsidRDefault="00A849B5" w:rsidP="009E399D">
      <w:pPr>
        <w:rPr>
          <w:noProof/>
        </w:rPr>
      </w:pPr>
    </w:p>
    <w:p w14:paraId="02487288" w14:textId="305E7764" w:rsidR="00A849B5" w:rsidRPr="001E259A" w:rsidRDefault="00A849B5" w:rsidP="009E399D">
      <w:pPr>
        <w:rPr>
          <w:noProof/>
        </w:rPr>
      </w:pPr>
    </w:p>
    <w:p w14:paraId="331702B6" w14:textId="14CFC042" w:rsidR="00A849B5" w:rsidRPr="001E259A" w:rsidRDefault="00A849B5" w:rsidP="009E399D">
      <w:pPr>
        <w:rPr>
          <w:noProof/>
        </w:rPr>
      </w:pPr>
    </w:p>
    <w:p w14:paraId="010F6A0A" w14:textId="4763AEBD" w:rsidR="00A849B5" w:rsidRPr="001E259A" w:rsidRDefault="00A849B5" w:rsidP="009E399D">
      <w:pPr>
        <w:rPr>
          <w:noProof/>
        </w:rPr>
      </w:pPr>
    </w:p>
    <w:p w14:paraId="56336FD6" w14:textId="0E564E9F" w:rsidR="00A849B5" w:rsidRPr="001E259A" w:rsidRDefault="00A849B5" w:rsidP="009E399D">
      <w:pPr>
        <w:rPr>
          <w:noProof/>
        </w:rPr>
      </w:pPr>
    </w:p>
    <w:p w14:paraId="2012D021" w14:textId="0CC73578" w:rsidR="00A849B5" w:rsidRPr="001E259A" w:rsidRDefault="00A849B5" w:rsidP="009E399D">
      <w:pPr>
        <w:rPr>
          <w:noProof/>
        </w:rPr>
      </w:pPr>
    </w:p>
    <w:p w14:paraId="515AE7E7" w14:textId="277F624F" w:rsidR="00A849B5" w:rsidRPr="001E259A" w:rsidRDefault="00A849B5" w:rsidP="009E399D">
      <w:pPr>
        <w:rPr>
          <w:noProof/>
        </w:rPr>
      </w:pPr>
    </w:p>
    <w:p w14:paraId="5CEB3EEC" w14:textId="77777777" w:rsidR="00A849B5" w:rsidRPr="001E259A" w:rsidRDefault="00A849B5" w:rsidP="009E399D">
      <w:pPr>
        <w:rPr>
          <w:noProof/>
        </w:rPr>
      </w:pPr>
    </w:p>
    <w:p w14:paraId="44430165" w14:textId="77777777" w:rsidR="00FD5A26" w:rsidRPr="001E259A" w:rsidRDefault="00FD5A26" w:rsidP="00FD5A26">
      <w:pPr>
        <w:rPr>
          <w:noProof/>
        </w:rPr>
      </w:pPr>
    </w:p>
    <w:p w14:paraId="59994D77" w14:textId="77777777" w:rsidR="00FD5A26" w:rsidRPr="001E259A" w:rsidRDefault="00FD5A26" w:rsidP="00FD5A26">
      <w:pPr>
        <w:tabs>
          <w:tab w:val="center" w:pos="1440"/>
          <w:tab w:val="center" w:pos="4320"/>
          <w:tab w:val="center" w:pos="7200"/>
        </w:tabs>
        <w:spacing w:line="360" w:lineRule="auto"/>
        <w:rPr>
          <w:rFonts w:cs="Arial"/>
          <w:noProof/>
          <w:szCs w:val="20"/>
        </w:rPr>
      </w:pPr>
      <w:r w:rsidRPr="001E259A">
        <w:rPr>
          <w:rFonts w:cs="Arial"/>
          <w:noProof/>
          <w:szCs w:val="20"/>
        </w:rPr>
        <w:tab/>
        <w:t xml:space="preserve">Kraj in datum: </w:t>
      </w:r>
      <w:r w:rsidRPr="001E259A">
        <w:rPr>
          <w:rFonts w:cs="Arial"/>
          <w:noProof/>
          <w:szCs w:val="20"/>
        </w:rPr>
        <w:tab/>
        <w:t>Žig:</w:t>
      </w:r>
      <w:r w:rsidRPr="001E259A">
        <w:rPr>
          <w:rFonts w:cs="Arial"/>
          <w:noProof/>
          <w:szCs w:val="20"/>
        </w:rPr>
        <w:tab/>
        <w:t>Podpis zastopnika</w:t>
      </w:r>
    </w:p>
    <w:p w14:paraId="693DBCE6" w14:textId="77777777" w:rsidR="00FD5A26" w:rsidRPr="001E259A" w:rsidRDefault="00FD5A26" w:rsidP="00FD5A26">
      <w:pPr>
        <w:tabs>
          <w:tab w:val="center" w:pos="1440"/>
          <w:tab w:val="center" w:pos="4320"/>
          <w:tab w:val="center" w:pos="7200"/>
        </w:tabs>
        <w:spacing w:line="360" w:lineRule="auto"/>
        <w:rPr>
          <w:rFonts w:cs="Arial"/>
          <w:noProof/>
          <w:szCs w:val="20"/>
        </w:rPr>
      </w:pPr>
      <w:r w:rsidRPr="001E259A">
        <w:rPr>
          <w:rFonts w:cs="Arial"/>
          <w:noProof/>
          <w:szCs w:val="20"/>
        </w:rPr>
        <w:tab/>
      </w:r>
      <w:r w:rsidRPr="001E259A">
        <w:rPr>
          <w:rFonts w:cs="Arial"/>
          <w:noProof/>
          <w:szCs w:val="20"/>
        </w:rPr>
        <w:tab/>
      </w:r>
      <w:r w:rsidRPr="001E259A">
        <w:rPr>
          <w:rFonts w:cs="Arial"/>
          <w:noProof/>
          <w:szCs w:val="20"/>
        </w:rPr>
        <w:tab/>
        <w:t>oz. prokurista:</w:t>
      </w:r>
    </w:p>
    <w:p w14:paraId="0084A843" w14:textId="77777777" w:rsidR="00FD5A26" w:rsidRPr="001E259A" w:rsidRDefault="00FD5A26" w:rsidP="00FD5A26">
      <w:pPr>
        <w:tabs>
          <w:tab w:val="center" w:pos="1440"/>
          <w:tab w:val="center" w:pos="4320"/>
          <w:tab w:val="center" w:pos="7200"/>
        </w:tabs>
        <w:spacing w:line="360" w:lineRule="auto"/>
        <w:rPr>
          <w:rFonts w:cs="Arial"/>
          <w:noProof/>
          <w:szCs w:val="20"/>
        </w:rPr>
      </w:pPr>
    </w:p>
    <w:p w14:paraId="7C37CA9C" w14:textId="77777777" w:rsidR="00FD5A26" w:rsidRPr="001E259A" w:rsidRDefault="00FD5A26" w:rsidP="00FD5A26">
      <w:pPr>
        <w:tabs>
          <w:tab w:val="center" w:pos="1440"/>
          <w:tab w:val="center" w:pos="4320"/>
          <w:tab w:val="center" w:pos="7200"/>
        </w:tabs>
        <w:rPr>
          <w:rFonts w:cs="Arial"/>
          <w:noProof/>
          <w:szCs w:val="20"/>
        </w:rPr>
      </w:pPr>
      <w:r w:rsidRPr="001E259A">
        <w:rPr>
          <w:rFonts w:cs="Arial"/>
          <w:noProof/>
          <w:szCs w:val="20"/>
        </w:rPr>
        <w:tab/>
        <w:t>........................................</w:t>
      </w:r>
      <w:r w:rsidRPr="001E259A">
        <w:rPr>
          <w:rFonts w:cs="Arial"/>
          <w:noProof/>
          <w:szCs w:val="20"/>
        </w:rPr>
        <w:tab/>
      </w:r>
      <w:r w:rsidRPr="001E259A">
        <w:rPr>
          <w:rFonts w:cs="Arial"/>
          <w:noProof/>
          <w:szCs w:val="20"/>
        </w:rPr>
        <w:tab/>
        <w:t>...........................................</w:t>
      </w:r>
    </w:p>
    <w:p w14:paraId="0364AC53" w14:textId="77777777" w:rsidR="00FD5A26" w:rsidRPr="001E259A" w:rsidRDefault="00FD5A26" w:rsidP="00FD5A26">
      <w:pPr>
        <w:rPr>
          <w:rFonts w:cs="Arial"/>
          <w:noProof/>
          <w:szCs w:val="20"/>
        </w:rPr>
      </w:pPr>
    </w:p>
    <w:p w14:paraId="5A42805B" w14:textId="77777777" w:rsidR="00FD5A26" w:rsidRPr="001E259A" w:rsidRDefault="00FD5A26" w:rsidP="009E399D">
      <w:pPr>
        <w:rPr>
          <w:noProof/>
        </w:rPr>
      </w:pPr>
    </w:p>
    <w:p w14:paraId="5F33ABFC" w14:textId="77777777" w:rsidR="009E399D" w:rsidRPr="001E259A" w:rsidRDefault="009E399D" w:rsidP="009E399D">
      <w:pPr>
        <w:rPr>
          <w:noProof/>
        </w:rPr>
      </w:pPr>
    </w:p>
    <w:p w14:paraId="7B3AE103" w14:textId="5931B2AF" w:rsidR="009E399D" w:rsidRPr="001E259A" w:rsidRDefault="009E399D" w:rsidP="009E399D">
      <w:pPr>
        <w:rPr>
          <w:noProof/>
        </w:rPr>
      </w:pPr>
    </w:p>
    <w:p w14:paraId="62A0D790" w14:textId="4F7A900B" w:rsidR="00A849B5" w:rsidRPr="001E259A" w:rsidRDefault="00A849B5" w:rsidP="009E399D">
      <w:pPr>
        <w:rPr>
          <w:noProof/>
        </w:rPr>
      </w:pPr>
    </w:p>
    <w:p w14:paraId="2BF4E2F2" w14:textId="6CB3156F" w:rsidR="00A849B5" w:rsidRPr="001E259A" w:rsidRDefault="00A849B5" w:rsidP="009E399D">
      <w:pPr>
        <w:rPr>
          <w:noProof/>
        </w:rPr>
      </w:pPr>
    </w:p>
    <w:p w14:paraId="2D4A3405" w14:textId="12BA5E7D" w:rsidR="00A849B5" w:rsidRPr="001E259A" w:rsidRDefault="00A849B5" w:rsidP="009E399D">
      <w:pPr>
        <w:rPr>
          <w:noProof/>
        </w:rPr>
      </w:pPr>
    </w:p>
    <w:p w14:paraId="12C79D81" w14:textId="0EF22B44" w:rsidR="00A849B5" w:rsidRPr="001E259A" w:rsidRDefault="00A849B5" w:rsidP="009E399D">
      <w:pPr>
        <w:rPr>
          <w:noProof/>
        </w:rPr>
      </w:pPr>
    </w:p>
    <w:p w14:paraId="7B729B87" w14:textId="76C58359" w:rsidR="00A849B5" w:rsidRPr="001E259A" w:rsidRDefault="00A849B5" w:rsidP="009E399D">
      <w:pPr>
        <w:rPr>
          <w:noProof/>
        </w:rPr>
      </w:pPr>
    </w:p>
    <w:p w14:paraId="124CF089" w14:textId="2CB46D58" w:rsidR="00A849B5" w:rsidRPr="001E259A" w:rsidRDefault="00A849B5" w:rsidP="009E399D">
      <w:pPr>
        <w:rPr>
          <w:noProof/>
        </w:rPr>
      </w:pPr>
    </w:p>
    <w:p w14:paraId="20D39DF1" w14:textId="715ED946" w:rsidR="00A849B5" w:rsidRPr="001E259A" w:rsidRDefault="00A849B5" w:rsidP="009E399D">
      <w:pPr>
        <w:rPr>
          <w:noProof/>
        </w:rPr>
      </w:pPr>
    </w:p>
    <w:p w14:paraId="5EC25182" w14:textId="5FBDC476" w:rsidR="00A849B5" w:rsidRPr="001E259A" w:rsidRDefault="00A849B5" w:rsidP="009E399D">
      <w:pPr>
        <w:rPr>
          <w:noProof/>
        </w:rPr>
      </w:pPr>
    </w:p>
    <w:p w14:paraId="0E26D3B6" w14:textId="0294B5BA" w:rsidR="00A849B5" w:rsidRPr="001E259A" w:rsidRDefault="00A849B5" w:rsidP="009E399D">
      <w:pPr>
        <w:rPr>
          <w:noProof/>
        </w:rPr>
      </w:pPr>
    </w:p>
    <w:p w14:paraId="03A15ED0" w14:textId="77777777" w:rsidR="009E399D" w:rsidRPr="001E259A" w:rsidRDefault="009E399D" w:rsidP="009E399D">
      <w:pPr>
        <w:rPr>
          <w:noProof/>
        </w:rPr>
      </w:pPr>
    </w:p>
    <w:p w14:paraId="646A1BA0" w14:textId="75CA4307" w:rsidR="00D22EC6" w:rsidRPr="001E259A" w:rsidRDefault="00D22EC6" w:rsidP="00D22EC6">
      <w:pPr>
        <w:jc w:val="left"/>
        <w:rPr>
          <w:b/>
          <w:noProof/>
        </w:rPr>
      </w:pPr>
      <w:r w:rsidRPr="001E259A">
        <w:rPr>
          <w:noProof/>
        </w:rPr>
        <w:t>Ponudnik ..................................................</w:t>
      </w:r>
    </w:p>
    <w:p w14:paraId="55B2B6F8" w14:textId="77777777" w:rsidR="00D22EC6" w:rsidRPr="001E259A" w:rsidRDefault="00D22EC6" w:rsidP="00D22EC6">
      <w:pPr>
        <w:rPr>
          <w:i/>
          <w:noProof/>
        </w:rPr>
      </w:pPr>
    </w:p>
    <w:p w14:paraId="44222CDF" w14:textId="77777777" w:rsidR="00D22EC6" w:rsidRPr="001E259A" w:rsidRDefault="00D22EC6" w:rsidP="00D22EC6">
      <w:pPr>
        <w:spacing w:line="360" w:lineRule="auto"/>
        <w:rPr>
          <w:noProof/>
        </w:rPr>
      </w:pPr>
      <w:r w:rsidRPr="001E259A">
        <w:rPr>
          <w:noProof/>
        </w:rPr>
        <w:t>Naslov ......................................................</w:t>
      </w:r>
    </w:p>
    <w:p w14:paraId="6E204C9D" w14:textId="3971CE1F" w:rsidR="00D22EC6" w:rsidRPr="001E259A" w:rsidRDefault="00D22EC6" w:rsidP="00D22EC6">
      <w:pPr>
        <w:rPr>
          <w:noProof/>
        </w:rPr>
      </w:pPr>
    </w:p>
    <w:p w14:paraId="5DFD51CD" w14:textId="77777777" w:rsidR="00F053CE" w:rsidRPr="001E259A" w:rsidRDefault="00F053CE" w:rsidP="00D22EC6">
      <w:pPr>
        <w:rPr>
          <w:noProof/>
        </w:rPr>
      </w:pPr>
    </w:p>
    <w:p w14:paraId="68280890" w14:textId="7887565B" w:rsidR="00D22EC6" w:rsidRPr="001E259A" w:rsidRDefault="00D22EC6" w:rsidP="00D22EC6">
      <w:pPr>
        <w:pStyle w:val="Heading2"/>
        <w:jc w:val="center"/>
        <w:rPr>
          <w:b/>
          <w:noProof/>
          <w:sz w:val="22"/>
          <w:szCs w:val="22"/>
        </w:rPr>
      </w:pPr>
      <w:bookmarkStart w:id="191" w:name="_Toc30403099"/>
      <w:bookmarkStart w:id="192" w:name="_Toc76374636"/>
      <w:bookmarkStart w:id="193" w:name="_Toc113027627"/>
      <w:r w:rsidRPr="001E259A">
        <w:rPr>
          <w:b/>
          <w:noProof/>
          <w:sz w:val="22"/>
          <w:szCs w:val="22"/>
        </w:rPr>
        <w:t>Izjava o garancijSKEM IN POGARANCIJSKEM vzdrževanju</w:t>
      </w:r>
      <w:bookmarkEnd w:id="191"/>
      <w:bookmarkEnd w:id="192"/>
      <w:bookmarkEnd w:id="193"/>
    </w:p>
    <w:p w14:paraId="1F858FC7" w14:textId="57250306" w:rsidR="00D22EC6" w:rsidRPr="001E259A" w:rsidRDefault="00D22EC6" w:rsidP="00D22EC6">
      <w:pPr>
        <w:spacing w:after="120"/>
        <w:jc w:val="center"/>
        <w:rPr>
          <w:rFonts w:eastAsia="Calibri" w:cs="Arial"/>
          <w:b/>
          <w:noProof/>
          <w:sz w:val="22"/>
          <w:szCs w:val="22"/>
        </w:rPr>
      </w:pPr>
      <w:r w:rsidRPr="001E259A">
        <w:rPr>
          <w:rFonts w:eastAsia="Calibri" w:cs="Arial"/>
          <w:b/>
          <w:noProof/>
          <w:sz w:val="22"/>
          <w:szCs w:val="22"/>
        </w:rPr>
        <w:t>ZA JAVNO NAROČILO JN-</w:t>
      </w:r>
      <w:r w:rsidR="00221E52" w:rsidRPr="001E259A">
        <w:rPr>
          <w:rFonts w:eastAsia="Calibri" w:cs="Arial"/>
          <w:b/>
          <w:noProof/>
          <w:sz w:val="22"/>
          <w:szCs w:val="22"/>
        </w:rPr>
        <w:t>B1007</w:t>
      </w:r>
      <w:r w:rsidRPr="001E259A">
        <w:rPr>
          <w:rFonts w:eastAsia="Calibri" w:cs="Arial"/>
          <w:b/>
          <w:noProof/>
          <w:sz w:val="22"/>
          <w:szCs w:val="22"/>
        </w:rPr>
        <w:t xml:space="preserve"> </w:t>
      </w:r>
    </w:p>
    <w:p w14:paraId="60F6DF90" w14:textId="77777777" w:rsidR="00D22EC6" w:rsidRPr="001E259A" w:rsidRDefault="00D22EC6" w:rsidP="00D22EC6">
      <w:pPr>
        <w:rPr>
          <w:noProof/>
        </w:rPr>
      </w:pPr>
    </w:p>
    <w:p w14:paraId="79EB757F" w14:textId="77777777" w:rsidR="00D22EC6" w:rsidRPr="001E259A" w:rsidRDefault="00D22EC6" w:rsidP="00D22EC6">
      <w:pPr>
        <w:rPr>
          <w:b/>
          <w:noProof/>
          <w:u w:val="single"/>
        </w:rPr>
      </w:pPr>
    </w:p>
    <w:p w14:paraId="59076F56" w14:textId="77777777" w:rsidR="00D22EC6" w:rsidRPr="001E259A" w:rsidRDefault="00D22EC6" w:rsidP="00D22EC6">
      <w:pPr>
        <w:rPr>
          <w:b/>
          <w:noProof/>
          <w:u w:val="single"/>
        </w:rPr>
      </w:pPr>
    </w:p>
    <w:p w14:paraId="0D472D28" w14:textId="77777777" w:rsidR="00D22EC6" w:rsidRPr="001E259A" w:rsidRDefault="00D22EC6" w:rsidP="00D22EC6">
      <w:pPr>
        <w:tabs>
          <w:tab w:val="left" w:pos="0"/>
        </w:tabs>
        <w:spacing w:line="280" w:lineRule="atLeast"/>
        <w:rPr>
          <w:noProof/>
        </w:rPr>
      </w:pPr>
      <w:r w:rsidRPr="001E259A">
        <w:rPr>
          <w:noProof/>
        </w:rPr>
        <w:t>Pod kazensko in materialno odgovornostjo izjavljamo, da:</w:t>
      </w:r>
    </w:p>
    <w:p w14:paraId="7E9C151E" w14:textId="77777777" w:rsidR="00D22EC6" w:rsidRPr="001E259A" w:rsidRDefault="00D22EC6" w:rsidP="00D22EC6">
      <w:pPr>
        <w:tabs>
          <w:tab w:val="left" w:pos="0"/>
        </w:tabs>
        <w:spacing w:line="280" w:lineRule="atLeast"/>
        <w:rPr>
          <w:noProof/>
        </w:rPr>
      </w:pPr>
    </w:p>
    <w:p w14:paraId="0F5A9EBF" w14:textId="4E0C34C3" w:rsidR="00546EFB" w:rsidRPr="001E259A" w:rsidRDefault="00BB12C5" w:rsidP="00CC7694">
      <w:pPr>
        <w:pStyle w:val="ListParagraph"/>
        <w:numPr>
          <w:ilvl w:val="0"/>
          <w:numId w:val="16"/>
        </w:numPr>
        <w:tabs>
          <w:tab w:val="left" w:pos="0"/>
        </w:tabs>
        <w:spacing w:line="280" w:lineRule="atLeast"/>
        <w:rPr>
          <w:noProof/>
          <w:u w:val="single"/>
        </w:rPr>
      </w:pPr>
      <w:r w:rsidRPr="001E259A">
        <w:rPr>
          <w:noProof/>
          <w:szCs w:val="20"/>
        </w:rPr>
        <w:t xml:space="preserve">za </w:t>
      </w:r>
      <w:r w:rsidR="00FD5A26" w:rsidRPr="001E259A">
        <w:rPr>
          <w:noProof/>
          <w:szCs w:val="20"/>
        </w:rPr>
        <w:t>vso ponujeno opremo</w:t>
      </w:r>
      <w:r w:rsidRPr="001E259A">
        <w:rPr>
          <w:b/>
          <w:bCs/>
          <w:noProof/>
          <w:sz w:val="22"/>
          <w:szCs w:val="22"/>
        </w:rPr>
        <w:t xml:space="preserve"> </w:t>
      </w:r>
      <w:r w:rsidR="00D22EC6" w:rsidRPr="001E259A">
        <w:rPr>
          <w:b/>
          <w:bCs/>
          <w:noProof/>
          <w:sz w:val="22"/>
          <w:szCs w:val="22"/>
        </w:rPr>
        <w:t>nudimo ……….. mesečn</w:t>
      </w:r>
      <w:r w:rsidRPr="001E259A">
        <w:rPr>
          <w:b/>
          <w:bCs/>
          <w:noProof/>
          <w:sz w:val="22"/>
          <w:szCs w:val="22"/>
        </w:rPr>
        <w:t>i garancijski rok</w:t>
      </w:r>
      <w:r w:rsidR="00FA7287" w:rsidRPr="001E259A">
        <w:rPr>
          <w:noProof/>
        </w:rPr>
        <w:t xml:space="preserve">, šteto </w:t>
      </w:r>
      <w:r w:rsidR="00D22EC6" w:rsidRPr="001E259A">
        <w:rPr>
          <w:noProof/>
        </w:rPr>
        <w:t>od datuma uspešno opravljenega končnega prevzema ponujene opreme</w:t>
      </w:r>
      <w:r w:rsidR="009743E6" w:rsidRPr="001E259A">
        <w:rPr>
          <w:noProof/>
        </w:rPr>
        <w:t>;</w:t>
      </w:r>
      <w:r w:rsidR="00D22EC6" w:rsidRPr="001E259A">
        <w:rPr>
          <w:noProof/>
        </w:rPr>
        <w:t xml:space="preserve"> </w:t>
      </w:r>
    </w:p>
    <w:p w14:paraId="44E32BF0" w14:textId="1D0965EF" w:rsidR="00D22EC6" w:rsidRPr="001E259A" w:rsidRDefault="00D22EC6" w:rsidP="00546EFB">
      <w:pPr>
        <w:pStyle w:val="ListParagraph"/>
        <w:tabs>
          <w:tab w:val="left" w:pos="0"/>
        </w:tabs>
        <w:spacing w:line="280" w:lineRule="atLeast"/>
        <w:rPr>
          <w:i/>
          <w:noProof/>
          <w:sz w:val="18"/>
          <w:szCs w:val="18"/>
          <w:u w:val="single"/>
        </w:rPr>
      </w:pPr>
      <w:r w:rsidRPr="001E259A">
        <w:rPr>
          <w:i/>
          <w:noProof/>
          <w:sz w:val="18"/>
          <w:szCs w:val="18"/>
          <w:u w:val="single"/>
        </w:rPr>
        <w:t xml:space="preserve">(ponudnik vpiše število mesecev, zahtevano je najmanj </w:t>
      </w:r>
      <w:r w:rsidR="00FD5A26" w:rsidRPr="001E259A">
        <w:rPr>
          <w:i/>
          <w:noProof/>
          <w:sz w:val="18"/>
          <w:szCs w:val="18"/>
          <w:u w:val="single"/>
        </w:rPr>
        <w:t>1</w:t>
      </w:r>
      <w:r w:rsidR="004213A5" w:rsidRPr="001E259A">
        <w:rPr>
          <w:i/>
          <w:noProof/>
          <w:sz w:val="18"/>
          <w:szCs w:val="18"/>
          <w:u w:val="single"/>
        </w:rPr>
        <w:t>2</w:t>
      </w:r>
      <w:r w:rsidR="00E54F3B" w:rsidRPr="001E259A">
        <w:rPr>
          <w:i/>
          <w:noProof/>
          <w:sz w:val="18"/>
          <w:szCs w:val="18"/>
          <w:u w:val="single"/>
        </w:rPr>
        <w:t xml:space="preserve"> </w:t>
      </w:r>
      <w:r w:rsidRPr="001E259A">
        <w:rPr>
          <w:i/>
          <w:noProof/>
          <w:sz w:val="18"/>
          <w:szCs w:val="18"/>
          <w:u w:val="single"/>
        </w:rPr>
        <w:t xml:space="preserve"> mesecev)</w:t>
      </w:r>
    </w:p>
    <w:p w14:paraId="115D6A1C" w14:textId="77777777" w:rsidR="003771AA" w:rsidRPr="001E259A" w:rsidRDefault="003771AA" w:rsidP="00546EFB">
      <w:pPr>
        <w:pStyle w:val="ListParagraph"/>
        <w:tabs>
          <w:tab w:val="left" w:pos="0"/>
        </w:tabs>
        <w:spacing w:line="280" w:lineRule="atLeast"/>
        <w:rPr>
          <w:noProof/>
          <w:u w:val="single"/>
        </w:rPr>
      </w:pPr>
    </w:p>
    <w:p w14:paraId="39133E3D" w14:textId="70594A6E" w:rsidR="00886C17" w:rsidRPr="001E259A" w:rsidRDefault="00D22EC6" w:rsidP="00AD5F3E">
      <w:pPr>
        <w:pStyle w:val="ListParagraph"/>
        <w:numPr>
          <w:ilvl w:val="0"/>
          <w:numId w:val="16"/>
        </w:numPr>
        <w:tabs>
          <w:tab w:val="left" w:pos="0"/>
        </w:tabs>
        <w:spacing w:line="280" w:lineRule="atLeast"/>
        <w:rPr>
          <w:noProof/>
        </w:rPr>
      </w:pPr>
      <w:r w:rsidRPr="001E259A">
        <w:rPr>
          <w:noProof/>
        </w:rPr>
        <w:t xml:space="preserve">za </w:t>
      </w:r>
      <w:r w:rsidR="001E259A" w:rsidRPr="001E259A">
        <w:rPr>
          <w:noProof/>
        </w:rPr>
        <w:t xml:space="preserve">avdio mešalno mizo (kontrolni sistem) </w:t>
      </w:r>
      <w:r w:rsidRPr="001E259A">
        <w:rPr>
          <w:noProof/>
        </w:rPr>
        <w:t xml:space="preserve">v obdobju garancijskega </w:t>
      </w:r>
      <w:r w:rsidR="00FA7287" w:rsidRPr="001E259A">
        <w:rPr>
          <w:noProof/>
        </w:rPr>
        <w:t>roka zagotavljamo</w:t>
      </w:r>
      <w:r w:rsidR="00662DBE" w:rsidRPr="001E259A">
        <w:rPr>
          <w:noProof/>
        </w:rPr>
        <w:t xml:space="preserve"> </w:t>
      </w:r>
      <w:r w:rsidR="00FD5A26" w:rsidRPr="001E259A">
        <w:rPr>
          <w:noProof/>
        </w:rPr>
        <w:t>brezplačno tehnično podporo z odpravo vseh napak</w:t>
      </w:r>
      <w:r w:rsidR="00A849B5" w:rsidRPr="001E259A">
        <w:rPr>
          <w:noProof/>
        </w:rPr>
        <w:t xml:space="preserve">; </w:t>
      </w:r>
      <w:r w:rsidR="00FD5A26" w:rsidRPr="001E259A">
        <w:rPr>
          <w:noProof/>
        </w:rPr>
        <w:t xml:space="preserve"> </w:t>
      </w:r>
    </w:p>
    <w:p w14:paraId="604E83E7" w14:textId="77777777" w:rsidR="00A849B5" w:rsidRPr="001E259A" w:rsidRDefault="00A849B5" w:rsidP="00A849B5">
      <w:pPr>
        <w:pStyle w:val="ListParagraph"/>
        <w:tabs>
          <w:tab w:val="left" w:pos="0"/>
        </w:tabs>
        <w:spacing w:line="280" w:lineRule="atLeast"/>
        <w:rPr>
          <w:noProof/>
        </w:rPr>
      </w:pPr>
    </w:p>
    <w:p w14:paraId="0B00F26C" w14:textId="1D5538C8" w:rsidR="00A849B5" w:rsidRPr="001E259A" w:rsidRDefault="00A849B5" w:rsidP="00A849B5">
      <w:pPr>
        <w:pStyle w:val="ListParagraph"/>
        <w:numPr>
          <w:ilvl w:val="0"/>
          <w:numId w:val="16"/>
        </w:numPr>
        <w:tabs>
          <w:tab w:val="left" w:pos="0"/>
        </w:tabs>
        <w:rPr>
          <w:noProof/>
        </w:rPr>
      </w:pPr>
      <w:r w:rsidRPr="001E259A">
        <w:rPr>
          <w:noProof/>
        </w:rPr>
        <w:t xml:space="preserve">v času garancijskega roka </w:t>
      </w:r>
      <w:r w:rsidR="004213A5" w:rsidRPr="001E259A">
        <w:rPr>
          <w:noProof/>
        </w:rPr>
        <w:t>bomo brezplačno oskrbovati naročnika s programskimi nadgradnjami, ki odpravljajo eventualne napake v programski opremi oziroma z nadgradnjami, ki ne pomenijo občutnejše širitve funkcionalnosti</w:t>
      </w:r>
      <w:r w:rsidRPr="001E259A">
        <w:rPr>
          <w:noProof/>
        </w:rPr>
        <w:t>;</w:t>
      </w:r>
    </w:p>
    <w:p w14:paraId="09BD19A1" w14:textId="77777777" w:rsidR="00CE5439" w:rsidRPr="001E259A" w:rsidRDefault="00CE5439" w:rsidP="00CE5439">
      <w:pPr>
        <w:pStyle w:val="ListParagraph"/>
        <w:rPr>
          <w:noProof/>
        </w:rPr>
      </w:pPr>
    </w:p>
    <w:p w14:paraId="0C7BF995" w14:textId="040CDF7E" w:rsidR="00CE5439" w:rsidRPr="001E259A" w:rsidRDefault="00CE5439" w:rsidP="00CE5439">
      <w:pPr>
        <w:pStyle w:val="ListParagraph"/>
        <w:numPr>
          <w:ilvl w:val="0"/>
          <w:numId w:val="16"/>
        </w:numPr>
        <w:rPr>
          <w:rFonts w:cs="Arial"/>
          <w:noProof/>
          <w:szCs w:val="20"/>
        </w:rPr>
      </w:pPr>
      <w:r w:rsidRPr="001E259A">
        <w:rPr>
          <w:rFonts w:cs="Arial"/>
          <w:noProof/>
          <w:szCs w:val="20"/>
        </w:rPr>
        <w:t>bo servisiranje in nadgradnja programske opreme omogočena preko mrežne internetne  povezave;</w:t>
      </w:r>
    </w:p>
    <w:p w14:paraId="1394BDEF" w14:textId="3E60D481" w:rsidR="00A849B5" w:rsidRPr="001E259A" w:rsidRDefault="00A849B5" w:rsidP="00CE5439">
      <w:pPr>
        <w:tabs>
          <w:tab w:val="left" w:pos="0"/>
        </w:tabs>
        <w:spacing w:line="280" w:lineRule="atLeast"/>
        <w:ind w:left="360"/>
        <w:rPr>
          <w:noProof/>
        </w:rPr>
      </w:pPr>
    </w:p>
    <w:p w14:paraId="3930B8D7" w14:textId="11A07F8E" w:rsidR="00886C17" w:rsidRPr="001E259A" w:rsidRDefault="00886C17" w:rsidP="009F1591">
      <w:pPr>
        <w:pStyle w:val="ListParagraph"/>
        <w:numPr>
          <w:ilvl w:val="0"/>
          <w:numId w:val="16"/>
        </w:numPr>
        <w:rPr>
          <w:noProof/>
        </w:rPr>
      </w:pPr>
      <w:r w:rsidRPr="001E259A">
        <w:rPr>
          <w:noProof/>
        </w:rPr>
        <w:t xml:space="preserve">v času garancijskega roka zagotavljamo  </w:t>
      </w:r>
      <w:r w:rsidR="00FD5A26" w:rsidRPr="001E259A">
        <w:rPr>
          <w:noProof/>
        </w:rPr>
        <w:t xml:space="preserve">brezplačno </w:t>
      </w:r>
      <w:r w:rsidR="009F1591" w:rsidRPr="001E259A">
        <w:rPr>
          <w:noProof/>
        </w:rPr>
        <w:t>odpošiljanje</w:t>
      </w:r>
      <w:r w:rsidR="00FD5A26" w:rsidRPr="001E259A">
        <w:rPr>
          <w:noProof/>
        </w:rPr>
        <w:t xml:space="preserve"> nadomestnih modulov s</w:t>
      </w:r>
      <w:r w:rsidR="004213A5" w:rsidRPr="001E259A">
        <w:rPr>
          <w:noProof/>
        </w:rPr>
        <w:t xml:space="preserve"> hitro pošto v roku 48 ur po zahtevi,  upoštevajoč delovne dni. Zahteva naročnika bo poslana preko elektronske pošte. Naročnik bo vrnil defektni modul na naše stroške, po prejetju nadomestnega</w:t>
      </w:r>
      <w:r w:rsidR="009F1591" w:rsidRPr="001E259A">
        <w:rPr>
          <w:noProof/>
        </w:rPr>
        <w:t>;</w:t>
      </w:r>
    </w:p>
    <w:p w14:paraId="5139D793" w14:textId="77777777" w:rsidR="00886C17" w:rsidRPr="001E259A" w:rsidRDefault="00886C17" w:rsidP="00886C17">
      <w:pPr>
        <w:rPr>
          <w:noProof/>
        </w:rPr>
      </w:pPr>
    </w:p>
    <w:p w14:paraId="38A737D2" w14:textId="77777777" w:rsidR="009F1591" w:rsidRPr="001E259A" w:rsidRDefault="00886C17" w:rsidP="009F1591">
      <w:pPr>
        <w:pStyle w:val="ListParagraph"/>
        <w:numPr>
          <w:ilvl w:val="0"/>
          <w:numId w:val="44"/>
        </w:numPr>
        <w:rPr>
          <w:rFonts w:cs="Arial"/>
          <w:noProof/>
          <w:szCs w:val="20"/>
        </w:rPr>
      </w:pPr>
      <w:r w:rsidRPr="001E259A">
        <w:rPr>
          <w:noProof/>
        </w:rPr>
        <w:t xml:space="preserve">v času po preteku garancijskega roka (tj. do </w:t>
      </w:r>
      <w:r w:rsidR="009F1591" w:rsidRPr="001E259A">
        <w:rPr>
          <w:noProof/>
        </w:rPr>
        <w:t>5</w:t>
      </w:r>
      <w:r w:rsidRPr="001E259A">
        <w:rPr>
          <w:noProof/>
        </w:rPr>
        <w:t xml:space="preserve"> let po končnem prevzemu opreme) zagotavljamo  </w:t>
      </w:r>
      <w:r w:rsidR="009F1591" w:rsidRPr="001E259A">
        <w:rPr>
          <w:noProof/>
        </w:rPr>
        <w:t>odpošiljanje</w:t>
      </w:r>
      <w:r w:rsidRPr="001E259A">
        <w:rPr>
          <w:noProof/>
        </w:rPr>
        <w:t xml:space="preserve"> </w:t>
      </w:r>
      <w:r w:rsidR="00FD5A26" w:rsidRPr="001E259A">
        <w:rPr>
          <w:noProof/>
        </w:rPr>
        <w:t xml:space="preserve">nadomestnih modulov s hitro pošto </w:t>
      </w:r>
      <w:r w:rsidR="009F1591" w:rsidRPr="001E259A">
        <w:rPr>
          <w:rFonts w:cs="Arial"/>
          <w:noProof/>
          <w:szCs w:val="20"/>
        </w:rPr>
        <w:t>v roku 48 ur po zahtevi, upoštevajoč delovne dni. Zahteva naročnika bo poslana preko elektronske pošte. Naročnik bo vrnil defektni modul po prejetju nadomestnega.</w:t>
      </w:r>
    </w:p>
    <w:p w14:paraId="3EF1096D" w14:textId="021537ED" w:rsidR="00886C17" w:rsidRPr="001E259A" w:rsidRDefault="00886C17" w:rsidP="009F1591">
      <w:pPr>
        <w:pStyle w:val="ListParagraph"/>
        <w:rPr>
          <w:noProof/>
        </w:rPr>
      </w:pPr>
    </w:p>
    <w:p w14:paraId="076765C2" w14:textId="77777777" w:rsidR="00D22EC6" w:rsidRPr="001E259A" w:rsidRDefault="00D22EC6" w:rsidP="00D22EC6">
      <w:pPr>
        <w:rPr>
          <w:noProof/>
        </w:rPr>
      </w:pPr>
      <w:bookmarkStart w:id="194" w:name="_Hlk526753941"/>
    </w:p>
    <w:p w14:paraId="24B78A49" w14:textId="77777777" w:rsidR="00D22EC6" w:rsidRPr="001E259A" w:rsidRDefault="00D22EC6" w:rsidP="00D22EC6">
      <w:pPr>
        <w:rPr>
          <w:noProof/>
        </w:rPr>
      </w:pPr>
    </w:p>
    <w:bookmarkEnd w:id="194"/>
    <w:p w14:paraId="3040DEF3" w14:textId="58BDC700" w:rsidR="00D22EC6" w:rsidRPr="001E259A" w:rsidRDefault="00D22EC6" w:rsidP="00D22EC6">
      <w:pPr>
        <w:rPr>
          <w:noProof/>
        </w:rPr>
      </w:pPr>
      <w:r w:rsidRPr="001E259A">
        <w:rPr>
          <w:noProof/>
        </w:rPr>
        <w:t xml:space="preserve">Podatki o pooblaščenem </w:t>
      </w:r>
      <w:r w:rsidR="003771AA" w:rsidRPr="001E259A">
        <w:rPr>
          <w:noProof/>
        </w:rPr>
        <w:t xml:space="preserve">evropskem </w:t>
      </w:r>
      <w:r w:rsidRPr="001E259A">
        <w:rPr>
          <w:noProof/>
        </w:rPr>
        <w:t>servisu za ponujeno opremo:</w:t>
      </w:r>
    </w:p>
    <w:p w14:paraId="43B5CE3E" w14:textId="77777777" w:rsidR="00D22EC6" w:rsidRPr="001E259A" w:rsidRDefault="00D22EC6" w:rsidP="00D22EC6">
      <w:pPr>
        <w:rPr>
          <w:noProof/>
        </w:rPr>
      </w:pPr>
    </w:p>
    <w:p w14:paraId="30B602AE" w14:textId="77777777" w:rsidR="00D22EC6" w:rsidRPr="001E259A" w:rsidRDefault="00D22EC6" w:rsidP="00D22EC6">
      <w:pPr>
        <w:rPr>
          <w:noProof/>
        </w:rPr>
      </w:pPr>
      <w:r w:rsidRPr="001E259A">
        <w:rPr>
          <w:noProof/>
        </w:rPr>
        <w:t>Naziv servisa: …………………………………………………………………………………………………..</w:t>
      </w:r>
    </w:p>
    <w:p w14:paraId="5191A51A" w14:textId="77777777" w:rsidR="00D22EC6" w:rsidRPr="001E259A" w:rsidRDefault="00D22EC6" w:rsidP="00D22EC6">
      <w:pPr>
        <w:rPr>
          <w:noProof/>
        </w:rPr>
      </w:pPr>
    </w:p>
    <w:p w14:paraId="5B77B2C1" w14:textId="77777777" w:rsidR="00D22EC6" w:rsidRPr="001E259A" w:rsidRDefault="00D22EC6" w:rsidP="00D22EC6">
      <w:pPr>
        <w:rPr>
          <w:noProof/>
        </w:rPr>
      </w:pPr>
      <w:r w:rsidRPr="001E259A">
        <w:rPr>
          <w:noProof/>
        </w:rPr>
        <w:t>Naslov servisa: …………………………………………………………………………………………………</w:t>
      </w:r>
    </w:p>
    <w:p w14:paraId="1A118DED" w14:textId="77777777" w:rsidR="00D22EC6" w:rsidRPr="001E259A" w:rsidRDefault="00D22EC6" w:rsidP="00D22EC6">
      <w:pPr>
        <w:rPr>
          <w:noProof/>
        </w:rPr>
      </w:pPr>
    </w:p>
    <w:p w14:paraId="2E7E8195" w14:textId="374AF8A5" w:rsidR="00D22EC6" w:rsidRPr="001E259A" w:rsidRDefault="00D22EC6" w:rsidP="00D22EC6">
      <w:pPr>
        <w:rPr>
          <w:noProof/>
        </w:rPr>
      </w:pPr>
      <w:r w:rsidRPr="001E259A">
        <w:rPr>
          <w:noProof/>
        </w:rPr>
        <w:t>Kontaktna oseba</w:t>
      </w:r>
      <w:r w:rsidR="00662DBE" w:rsidRPr="001E259A">
        <w:rPr>
          <w:noProof/>
        </w:rPr>
        <w:t xml:space="preserve"> za tehnično podporo</w:t>
      </w:r>
      <w:r w:rsidRPr="001E259A">
        <w:rPr>
          <w:noProof/>
        </w:rPr>
        <w:t>: ……………… telefon: …………. e-</w:t>
      </w:r>
      <w:r w:rsidR="00327184" w:rsidRPr="001E259A">
        <w:rPr>
          <w:noProof/>
        </w:rPr>
        <w:t>mail</w:t>
      </w:r>
      <w:r w:rsidRPr="001E259A">
        <w:rPr>
          <w:noProof/>
        </w:rPr>
        <w:t>: ……………………</w:t>
      </w:r>
    </w:p>
    <w:p w14:paraId="463E0BB8" w14:textId="0AA9AD75" w:rsidR="00D22EC6" w:rsidRPr="001E259A" w:rsidRDefault="00D22EC6" w:rsidP="00D22EC6">
      <w:pPr>
        <w:rPr>
          <w:noProof/>
        </w:rPr>
      </w:pPr>
    </w:p>
    <w:p w14:paraId="2BCF1B29" w14:textId="4F87FE65" w:rsidR="00546EFB" w:rsidRPr="001E259A" w:rsidRDefault="00546EFB" w:rsidP="00D22EC6">
      <w:pPr>
        <w:rPr>
          <w:noProof/>
        </w:rPr>
      </w:pPr>
    </w:p>
    <w:p w14:paraId="2F37472D" w14:textId="77777777" w:rsidR="005C303A" w:rsidRPr="001E259A" w:rsidRDefault="005C303A" w:rsidP="00D22EC6">
      <w:pPr>
        <w:rPr>
          <w:noProof/>
        </w:rPr>
      </w:pPr>
    </w:p>
    <w:p w14:paraId="420C7030" w14:textId="77777777" w:rsidR="00886C17" w:rsidRPr="001E259A" w:rsidRDefault="00886C17" w:rsidP="00D22EC6">
      <w:pPr>
        <w:rPr>
          <w:noProof/>
        </w:rPr>
      </w:pPr>
    </w:p>
    <w:p w14:paraId="1275FBE2" w14:textId="77777777" w:rsidR="00D22EC6" w:rsidRPr="001E259A" w:rsidRDefault="00D22EC6" w:rsidP="00D22EC6">
      <w:pPr>
        <w:jc w:val="center"/>
        <w:rPr>
          <w:b/>
          <w:noProof/>
          <w:u w:val="single"/>
        </w:rPr>
      </w:pPr>
    </w:p>
    <w:p w14:paraId="534CC6DF" w14:textId="77777777" w:rsidR="00D22EC6" w:rsidRPr="001E259A" w:rsidRDefault="00D22EC6" w:rsidP="00D22EC6">
      <w:pPr>
        <w:spacing w:line="360" w:lineRule="auto"/>
        <w:jc w:val="center"/>
        <w:rPr>
          <w:noProof/>
        </w:rPr>
      </w:pPr>
      <w:r w:rsidRPr="001E259A">
        <w:rPr>
          <w:noProof/>
        </w:rPr>
        <w:t xml:space="preserve">Kraj in datum: </w:t>
      </w:r>
      <w:r w:rsidRPr="001E259A">
        <w:rPr>
          <w:noProof/>
        </w:rPr>
        <w:tab/>
      </w:r>
      <w:r w:rsidRPr="001E259A">
        <w:rPr>
          <w:noProof/>
        </w:rPr>
        <w:tab/>
      </w:r>
      <w:r w:rsidRPr="001E259A">
        <w:rPr>
          <w:noProof/>
        </w:rPr>
        <w:tab/>
      </w:r>
      <w:r w:rsidRPr="001E259A">
        <w:rPr>
          <w:noProof/>
        </w:rPr>
        <w:tab/>
        <w:t>Žig:</w:t>
      </w:r>
      <w:r w:rsidRPr="001E259A">
        <w:rPr>
          <w:noProof/>
        </w:rPr>
        <w:tab/>
      </w:r>
      <w:r w:rsidRPr="001E259A">
        <w:rPr>
          <w:noProof/>
        </w:rPr>
        <w:tab/>
      </w:r>
      <w:r w:rsidRPr="001E259A">
        <w:rPr>
          <w:noProof/>
        </w:rPr>
        <w:tab/>
        <w:t>Podpis zastopnika</w:t>
      </w:r>
    </w:p>
    <w:p w14:paraId="43763493" w14:textId="77777777" w:rsidR="00D22EC6" w:rsidRPr="001E259A" w:rsidRDefault="00D22EC6" w:rsidP="00D22EC6">
      <w:pPr>
        <w:spacing w:line="360" w:lineRule="auto"/>
        <w:ind w:left="4956" w:firstLine="708"/>
        <w:jc w:val="center"/>
        <w:rPr>
          <w:noProof/>
        </w:rPr>
      </w:pPr>
      <w:r w:rsidRPr="001E259A">
        <w:rPr>
          <w:noProof/>
        </w:rPr>
        <w:t>oz. prokurista:</w:t>
      </w:r>
    </w:p>
    <w:p w14:paraId="28CBC3E5" w14:textId="77777777" w:rsidR="00D22EC6" w:rsidRPr="001E259A" w:rsidRDefault="00D22EC6" w:rsidP="00D22EC6">
      <w:pPr>
        <w:spacing w:line="360" w:lineRule="auto"/>
        <w:jc w:val="center"/>
        <w:rPr>
          <w:noProof/>
        </w:rPr>
      </w:pPr>
    </w:p>
    <w:p w14:paraId="2C26EF86" w14:textId="77777777" w:rsidR="00D22EC6" w:rsidRPr="001E259A" w:rsidRDefault="00D22EC6" w:rsidP="00D22EC6">
      <w:pPr>
        <w:spacing w:line="360" w:lineRule="auto"/>
        <w:jc w:val="center"/>
        <w:rPr>
          <w:noProof/>
        </w:rPr>
      </w:pPr>
      <w:r w:rsidRPr="001E259A">
        <w:rPr>
          <w:noProof/>
        </w:rPr>
        <w:t>........................................</w:t>
      </w:r>
      <w:r w:rsidRPr="001E259A">
        <w:rPr>
          <w:noProof/>
        </w:rPr>
        <w:tab/>
      </w:r>
      <w:r w:rsidRPr="001E259A">
        <w:rPr>
          <w:noProof/>
        </w:rPr>
        <w:tab/>
      </w:r>
      <w:r w:rsidRPr="001E259A">
        <w:rPr>
          <w:noProof/>
        </w:rPr>
        <w:tab/>
      </w:r>
      <w:r w:rsidRPr="001E259A">
        <w:rPr>
          <w:noProof/>
        </w:rPr>
        <w:tab/>
      </w:r>
      <w:r w:rsidRPr="001E259A">
        <w:rPr>
          <w:noProof/>
        </w:rPr>
        <w:tab/>
        <w:t>.........................................</w:t>
      </w:r>
    </w:p>
    <w:p w14:paraId="431E567A" w14:textId="77777777" w:rsidR="009E399D" w:rsidRPr="001E259A" w:rsidRDefault="009E399D" w:rsidP="009E399D">
      <w:pPr>
        <w:pageBreakBefore/>
        <w:jc w:val="left"/>
        <w:rPr>
          <w:rFonts w:eastAsia="Calibri" w:cs="Arial"/>
          <w:noProof/>
          <w:szCs w:val="20"/>
        </w:rPr>
      </w:pPr>
    </w:p>
    <w:p w14:paraId="7DE84E66" w14:textId="77777777" w:rsidR="009E399D" w:rsidRPr="001E259A" w:rsidRDefault="009E399D" w:rsidP="009E399D">
      <w:pPr>
        <w:jc w:val="left"/>
        <w:rPr>
          <w:rFonts w:eastAsia="Calibri" w:cs="Arial"/>
          <w:i/>
          <w:noProof/>
          <w:szCs w:val="20"/>
        </w:rPr>
      </w:pPr>
      <w:r w:rsidRPr="001E259A">
        <w:rPr>
          <w:rFonts w:eastAsia="Calibri" w:cs="Arial"/>
          <w:noProof/>
          <w:szCs w:val="20"/>
        </w:rPr>
        <w:t>Ponudnik: ..................................................</w:t>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p>
    <w:p w14:paraId="54149537"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Naslov: .......................................................</w:t>
      </w:r>
    </w:p>
    <w:p w14:paraId="34AD4A0E" w14:textId="77777777" w:rsidR="009E399D" w:rsidRPr="001E259A" w:rsidRDefault="009E399D" w:rsidP="009E399D">
      <w:pPr>
        <w:jc w:val="left"/>
        <w:rPr>
          <w:rFonts w:eastAsia="Calibri" w:cs="Arial"/>
          <w:noProof/>
          <w:szCs w:val="20"/>
        </w:rPr>
      </w:pPr>
    </w:p>
    <w:p w14:paraId="76FEC437" w14:textId="77777777" w:rsidR="009E399D" w:rsidRPr="001E259A" w:rsidRDefault="009E399D" w:rsidP="009E399D">
      <w:pPr>
        <w:jc w:val="left"/>
        <w:rPr>
          <w:rFonts w:eastAsia="Calibri" w:cs="Arial"/>
          <w:noProof/>
          <w:szCs w:val="20"/>
        </w:rPr>
      </w:pPr>
    </w:p>
    <w:p w14:paraId="26BA569C" w14:textId="77777777" w:rsidR="009E399D" w:rsidRPr="001E259A" w:rsidRDefault="009E399D" w:rsidP="009E399D">
      <w:pPr>
        <w:spacing w:after="120"/>
        <w:jc w:val="left"/>
        <w:rPr>
          <w:rFonts w:eastAsia="Calibri" w:cs="Arial"/>
          <w:noProof/>
          <w:szCs w:val="20"/>
        </w:rPr>
      </w:pPr>
    </w:p>
    <w:p w14:paraId="55997669" w14:textId="77777777" w:rsidR="009E399D" w:rsidRPr="001E259A" w:rsidRDefault="009E399D" w:rsidP="009E399D">
      <w:pPr>
        <w:pStyle w:val="Heading2"/>
        <w:ind w:left="576"/>
        <w:jc w:val="center"/>
        <w:rPr>
          <w:b/>
          <w:noProof/>
          <w:sz w:val="22"/>
          <w:szCs w:val="22"/>
        </w:rPr>
      </w:pPr>
      <w:bookmarkStart w:id="195" w:name="_Toc370472195"/>
      <w:bookmarkStart w:id="196" w:name="_Toc435370617"/>
      <w:bookmarkStart w:id="197" w:name="_Toc113027628"/>
      <w:r w:rsidRPr="001E259A">
        <w:rPr>
          <w:b/>
          <w:noProof/>
          <w:sz w:val="22"/>
          <w:szCs w:val="22"/>
        </w:rPr>
        <w:t>IZJAVA PONUDNIKA O ZAGOTAVLJANJU REZERVNIH DELOV</w:t>
      </w:r>
      <w:bookmarkEnd w:id="195"/>
      <w:bookmarkEnd w:id="196"/>
      <w:bookmarkEnd w:id="197"/>
    </w:p>
    <w:p w14:paraId="7B608EE1" w14:textId="78E6490D" w:rsidR="009E399D" w:rsidRPr="001E259A" w:rsidRDefault="009E399D" w:rsidP="009E399D">
      <w:pPr>
        <w:spacing w:after="120"/>
        <w:jc w:val="center"/>
        <w:rPr>
          <w:rFonts w:eastAsia="Calibri" w:cs="Arial"/>
          <w:b/>
          <w:noProof/>
          <w:sz w:val="22"/>
          <w:szCs w:val="22"/>
        </w:rPr>
      </w:pPr>
      <w:r w:rsidRPr="001E259A">
        <w:rPr>
          <w:rFonts w:eastAsia="Calibri" w:cs="Arial"/>
          <w:b/>
          <w:noProof/>
          <w:sz w:val="22"/>
          <w:szCs w:val="22"/>
        </w:rPr>
        <w:t>ZA JAVNO NAROČILO JN-</w:t>
      </w:r>
      <w:r w:rsidR="00221E52" w:rsidRPr="001E259A">
        <w:rPr>
          <w:rFonts w:eastAsia="Calibri" w:cs="Arial"/>
          <w:b/>
          <w:noProof/>
          <w:sz w:val="22"/>
          <w:szCs w:val="22"/>
        </w:rPr>
        <w:t>B1007</w:t>
      </w:r>
      <w:r w:rsidRPr="001E259A">
        <w:rPr>
          <w:rFonts w:eastAsia="Calibri" w:cs="Arial"/>
          <w:b/>
          <w:noProof/>
          <w:sz w:val="22"/>
          <w:szCs w:val="22"/>
        </w:rPr>
        <w:t xml:space="preserve"> </w:t>
      </w:r>
    </w:p>
    <w:p w14:paraId="42564DCA" w14:textId="77777777" w:rsidR="009E399D" w:rsidRPr="001E259A" w:rsidRDefault="009E399D" w:rsidP="009E399D">
      <w:pPr>
        <w:spacing w:after="120"/>
        <w:jc w:val="left"/>
        <w:rPr>
          <w:rFonts w:eastAsia="Calibri" w:cs="Arial"/>
          <w:noProof/>
          <w:szCs w:val="20"/>
        </w:rPr>
      </w:pPr>
    </w:p>
    <w:p w14:paraId="03F3288F" w14:textId="77777777" w:rsidR="009E399D" w:rsidRPr="001E259A" w:rsidRDefault="009E399D" w:rsidP="009E399D">
      <w:pPr>
        <w:spacing w:after="120"/>
        <w:jc w:val="left"/>
        <w:rPr>
          <w:rFonts w:eastAsia="Calibri" w:cs="Arial"/>
          <w:noProof/>
          <w:szCs w:val="20"/>
        </w:rPr>
      </w:pPr>
    </w:p>
    <w:p w14:paraId="2267B830" w14:textId="77777777" w:rsidR="009E399D" w:rsidRPr="001E259A" w:rsidRDefault="009E399D" w:rsidP="009E399D">
      <w:pPr>
        <w:jc w:val="left"/>
        <w:rPr>
          <w:rFonts w:eastAsia="Calibri" w:cs="Arial"/>
          <w:noProof/>
          <w:szCs w:val="20"/>
        </w:rPr>
      </w:pPr>
    </w:p>
    <w:p w14:paraId="0011D2CC" w14:textId="77777777" w:rsidR="009E399D" w:rsidRPr="001E259A" w:rsidRDefault="009E399D" w:rsidP="009E399D">
      <w:pPr>
        <w:jc w:val="left"/>
        <w:rPr>
          <w:rFonts w:eastAsia="Calibri" w:cs="Arial"/>
          <w:noProof/>
          <w:szCs w:val="20"/>
        </w:rPr>
      </w:pPr>
    </w:p>
    <w:p w14:paraId="46D088EB" w14:textId="0FEE8389" w:rsidR="009E399D" w:rsidRPr="001E259A" w:rsidRDefault="009E399D" w:rsidP="009E399D">
      <w:pPr>
        <w:rPr>
          <w:noProof/>
        </w:rPr>
      </w:pPr>
      <w:r w:rsidRPr="001E259A">
        <w:rPr>
          <w:rFonts w:cs="Arial"/>
          <w:noProof/>
        </w:rPr>
        <w:t xml:space="preserve">Izjavljamo pod kazensko in materialno odgovornostjo, da </w:t>
      </w:r>
      <w:r w:rsidRPr="001E259A">
        <w:rPr>
          <w:noProof/>
        </w:rPr>
        <w:t xml:space="preserve">bomo zagotavljali od proizvajalca predvidene rezervne dele še </w:t>
      </w:r>
      <w:r w:rsidR="00327184" w:rsidRPr="001E259A">
        <w:rPr>
          <w:noProof/>
        </w:rPr>
        <w:t>5 (pet</w:t>
      </w:r>
      <w:r w:rsidRPr="001E259A">
        <w:rPr>
          <w:noProof/>
        </w:rPr>
        <w:t xml:space="preserve">) let po poteku garancijske dobe za opremo, ki smo jo ponudili na javno </w:t>
      </w:r>
      <w:r w:rsidRPr="001E259A">
        <w:rPr>
          <w:rFonts w:cs="Arial"/>
          <w:noProof/>
        </w:rPr>
        <w:t>naročilo JN-</w:t>
      </w:r>
      <w:r w:rsidR="00221E52" w:rsidRPr="001E259A">
        <w:rPr>
          <w:rFonts w:cs="Arial"/>
          <w:noProof/>
        </w:rPr>
        <w:t>B1007</w:t>
      </w:r>
      <w:r w:rsidRPr="001E259A">
        <w:rPr>
          <w:rFonts w:cs="Arial"/>
          <w:noProof/>
        </w:rPr>
        <w:t>,</w:t>
      </w:r>
      <w:r w:rsidRPr="001E259A">
        <w:rPr>
          <w:noProof/>
        </w:rPr>
        <w:t xml:space="preserve"> skladno z uradnim veljavnim cenikom rezervnih delov.</w:t>
      </w:r>
    </w:p>
    <w:p w14:paraId="49216AAD" w14:textId="266C4490" w:rsidR="009E399D" w:rsidRPr="001E259A" w:rsidRDefault="009E399D" w:rsidP="009E399D">
      <w:pPr>
        <w:rPr>
          <w:rFonts w:cs="Arial"/>
          <w:noProof/>
          <w:szCs w:val="20"/>
        </w:rPr>
      </w:pPr>
    </w:p>
    <w:p w14:paraId="22064504" w14:textId="77777777" w:rsidR="009E399D" w:rsidRPr="001E259A" w:rsidRDefault="009E399D" w:rsidP="009E399D">
      <w:pPr>
        <w:pStyle w:val="BodyText3"/>
        <w:rPr>
          <w:b/>
          <w:noProof/>
          <w:lang w:val="sl-SI"/>
        </w:rPr>
      </w:pPr>
      <w:r w:rsidRPr="001E259A">
        <w:rPr>
          <w:noProof/>
          <w:color w:val="000000"/>
          <w:sz w:val="20"/>
          <w:lang w:val="sl-SI"/>
        </w:rPr>
        <w:t>Ob vsaki spremembi uradnega cenika rezervnih delov bomo o tem obvestiti naročnika.</w:t>
      </w:r>
    </w:p>
    <w:p w14:paraId="65927FF2" w14:textId="77777777" w:rsidR="009E399D" w:rsidRPr="001E259A" w:rsidRDefault="009E399D" w:rsidP="009E399D">
      <w:pPr>
        <w:jc w:val="left"/>
        <w:rPr>
          <w:rFonts w:eastAsia="Calibri" w:cs="Arial"/>
          <w:noProof/>
          <w:szCs w:val="20"/>
        </w:rPr>
      </w:pPr>
    </w:p>
    <w:p w14:paraId="228F1D95" w14:textId="77777777" w:rsidR="00EE6179" w:rsidRPr="001E259A" w:rsidRDefault="00EE6179" w:rsidP="00EE6179">
      <w:pPr>
        <w:spacing w:line="360" w:lineRule="auto"/>
        <w:jc w:val="left"/>
        <w:rPr>
          <w:rFonts w:eastAsia="Calibri" w:cs="Arial"/>
          <w:noProof/>
          <w:szCs w:val="20"/>
        </w:rPr>
      </w:pPr>
      <w:r w:rsidRPr="001E259A">
        <w:rPr>
          <w:rFonts w:eastAsia="Calibri" w:cs="Arial"/>
          <w:noProof/>
          <w:szCs w:val="20"/>
        </w:rPr>
        <w:t>Zagotavljamo, da bodo v času garancijske dobe rezervni deli brezplačni za naročnika.</w:t>
      </w:r>
    </w:p>
    <w:p w14:paraId="2C20A866" w14:textId="77777777" w:rsidR="00FA7287" w:rsidRPr="001E259A" w:rsidRDefault="00FA7287" w:rsidP="00FA7287">
      <w:pPr>
        <w:pStyle w:val="BodyText3"/>
        <w:rPr>
          <w:b/>
          <w:bCs/>
          <w:noProof/>
          <w:sz w:val="20"/>
          <w:lang w:val="sl-SI"/>
        </w:rPr>
      </w:pPr>
    </w:p>
    <w:p w14:paraId="0DFC199C" w14:textId="77777777" w:rsidR="009E399D" w:rsidRPr="001E259A" w:rsidRDefault="009E399D" w:rsidP="009E399D">
      <w:pPr>
        <w:spacing w:line="360" w:lineRule="auto"/>
        <w:jc w:val="left"/>
        <w:rPr>
          <w:rFonts w:eastAsia="Calibri" w:cs="Arial"/>
          <w:noProof/>
          <w:szCs w:val="20"/>
        </w:rPr>
      </w:pPr>
    </w:p>
    <w:p w14:paraId="55D2018A" w14:textId="77777777" w:rsidR="00D73F1B" w:rsidRPr="001E259A" w:rsidRDefault="00D73F1B" w:rsidP="00D73F1B">
      <w:pPr>
        <w:rPr>
          <w:rFonts w:cs="Arial"/>
          <w:noProof/>
        </w:rPr>
      </w:pPr>
    </w:p>
    <w:p w14:paraId="50AEA789" w14:textId="77777777" w:rsidR="009E399D" w:rsidRPr="001E259A" w:rsidRDefault="009E399D" w:rsidP="009E399D">
      <w:pPr>
        <w:spacing w:line="360" w:lineRule="auto"/>
        <w:jc w:val="left"/>
        <w:rPr>
          <w:rFonts w:eastAsia="Calibri" w:cs="Arial"/>
          <w:noProof/>
          <w:szCs w:val="20"/>
        </w:rPr>
      </w:pPr>
    </w:p>
    <w:p w14:paraId="575E148D" w14:textId="77777777" w:rsidR="009E399D" w:rsidRPr="001E259A" w:rsidRDefault="009E399D" w:rsidP="009E399D">
      <w:pPr>
        <w:spacing w:line="360" w:lineRule="auto"/>
        <w:jc w:val="left"/>
        <w:rPr>
          <w:rFonts w:eastAsia="Calibri" w:cs="Arial"/>
          <w:noProof/>
          <w:szCs w:val="20"/>
        </w:rPr>
      </w:pPr>
    </w:p>
    <w:p w14:paraId="4F4740A2" w14:textId="77777777" w:rsidR="009E399D" w:rsidRPr="001E259A" w:rsidRDefault="009E399D" w:rsidP="009E399D">
      <w:pPr>
        <w:spacing w:line="360" w:lineRule="auto"/>
        <w:jc w:val="left"/>
        <w:rPr>
          <w:rFonts w:eastAsia="Calibri" w:cs="Arial"/>
          <w:noProof/>
          <w:szCs w:val="20"/>
        </w:rPr>
      </w:pPr>
    </w:p>
    <w:p w14:paraId="7B8777C4" w14:textId="77777777" w:rsidR="009E399D" w:rsidRPr="001E259A" w:rsidRDefault="009E399D" w:rsidP="009E399D">
      <w:pPr>
        <w:spacing w:line="360" w:lineRule="auto"/>
        <w:jc w:val="left"/>
        <w:rPr>
          <w:rFonts w:eastAsia="Calibri" w:cs="Arial"/>
          <w:noProof/>
          <w:szCs w:val="20"/>
        </w:rPr>
      </w:pPr>
    </w:p>
    <w:p w14:paraId="170A9025" w14:textId="77777777" w:rsidR="009E399D" w:rsidRPr="001E259A" w:rsidRDefault="009E399D" w:rsidP="009E399D">
      <w:pPr>
        <w:spacing w:line="360" w:lineRule="auto"/>
        <w:jc w:val="left"/>
        <w:rPr>
          <w:rFonts w:eastAsia="Calibri" w:cs="Arial"/>
          <w:noProof/>
          <w:szCs w:val="20"/>
        </w:rPr>
      </w:pPr>
    </w:p>
    <w:p w14:paraId="0B488B53"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 xml:space="preserve">Kraj in datum: </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Žig:</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Podpis zastopnika</w:t>
      </w:r>
    </w:p>
    <w:p w14:paraId="7915A53F"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oz. prokurista:</w:t>
      </w:r>
    </w:p>
    <w:p w14:paraId="4E7167A2" w14:textId="77777777" w:rsidR="009E399D" w:rsidRPr="001E259A" w:rsidRDefault="009E399D" w:rsidP="009E399D">
      <w:pPr>
        <w:spacing w:line="360" w:lineRule="auto"/>
        <w:jc w:val="left"/>
        <w:rPr>
          <w:rFonts w:eastAsia="Calibri" w:cs="Arial"/>
          <w:noProof/>
          <w:szCs w:val="20"/>
        </w:rPr>
      </w:pPr>
    </w:p>
    <w:p w14:paraId="6FA19488"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w:t>
      </w:r>
    </w:p>
    <w:p w14:paraId="24CC07B7" w14:textId="77777777" w:rsidR="009E399D" w:rsidRPr="001E259A" w:rsidRDefault="009E399D" w:rsidP="009E399D">
      <w:pPr>
        <w:jc w:val="left"/>
        <w:rPr>
          <w:rFonts w:eastAsia="Calibri" w:cs="Arial"/>
          <w:noProof/>
          <w:szCs w:val="20"/>
        </w:rPr>
      </w:pPr>
    </w:p>
    <w:p w14:paraId="4250B6F2" w14:textId="77777777" w:rsidR="009E399D" w:rsidRPr="001E259A" w:rsidRDefault="009E399D" w:rsidP="009E399D">
      <w:pPr>
        <w:jc w:val="left"/>
        <w:rPr>
          <w:rFonts w:eastAsia="Calibri" w:cs="Arial"/>
          <w:noProof/>
          <w:szCs w:val="20"/>
        </w:rPr>
      </w:pPr>
    </w:p>
    <w:p w14:paraId="2D8735FC" w14:textId="77777777" w:rsidR="009E399D" w:rsidRPr="001E259A" w:rsidRDefault="009E399D" w:rsidP="009E399D">
      <w:pPr>
        <w:jc w:val="left"/>
        <w:rPr>
          <w:rFonts w:eastAsia="Calibri" w:cs="Arial"/>
          <w:noProof/>
          <w:szCs w:val="20"/>
        </w:rPr>
      </w:pPr>
    </w:p>
    <w:p w14:paraId="372ED6BE" w14:textId="77777777" w:rsidR="009E399D" w:rsidRPr="001E259A" w:rsidRDefault="009E399D" w:rsidP="009E399D">
      <w:pPr>
        <w:jc w:val="left"/>
        <w:rPr>
          <w:rFonts w:eastAsia="Calibri" w:cs="Arial"/>
          <w:noProof/>
          <w:szCs w:val="20"/>
        </w:rPr>
      </w:pPr>
    </w:p>
    <w:p w14:paraId="1AF11AD5" w14:textId="77777777" w:rsidR="009E399D" w:rsidRPr="001E259A" w:rsidRDefault="009E399D" w:rsidP="009E399D">
      <w:pPr>
        <w:jc w:val="left"/>
        <w:rPr>
          <w:rFonts w:eastAsia="Calibri" w:cs="Arial"/>
          <w:noProof/>
          <w:szCs w:val="20"/>
        </w:rPr>
      </w:pPr>
    </w:p>
    <w:p w14:paraId="2E9F0EC2" w14:textId="77777777" w:rsidR="009E399D" w:rsidRPr="001E259A" w:rsidRDefault="009E399D" w:rsidP="009E399D">
      <w:pPr>
        <w:jc w:val="left"/>
        <w:rPr>
          <w:rFonts w:eastAsia="Calibri" w:cs="Arial"/>
          <w:noProof/>
          <w:szCs w:val="22"/>
        </w:rPr>
      </w:pPr>
    </w:p>
    <w:p w14:paraId="2705F6DA" w14:textId="77777777" w:rsidR="009E399D" w:rsidRPr="001E259A" w:rsidRDefault="009E399D" w:rsidP="009E399D">
      <w:pPr>
        <w:jc w:val="left"/>
        <w:rPr>
          <w:rFonts w:eastAsia="Calibri" w:cs="Arial"/>
          <w:noProof/>
          <w:szCs w:val="20"/>
        </w:rPr>
      </w:pPr>
      <w:r w:rsidRPr="001E259A">
        <w:rPr>
          <w:rFonts w:eastAsia="Calibri" w:cs="Arial"/>
          <w:noProof/>
          <w:szCs w:val="20"/>
        </w:rPr>
        <w:br w:type="page"/>
      </w:r>
    </w:p>
    <w:p w14:paraId="2ADBE2E3" w14:textId="77777777" w:rsidR="009E399D" w:rsidRPr="001E259A" w:rsidRDefault="009E399D" w:rsidP="009E399D">
      <w:pPr>
        <w:jc w:val="left"/>
        <w:rPr>
          <w:rFonts w:eastAsia="Calibri" w:cs="Arial"/>
          <w:i/>
          <w:noProof/>
          <w:szCs w:val="20"/>
        </w:rPr>
      </w:pPr>
      <w:r w:rsidRPr="001E259A">
        <w:rPr>
          <w:rFonts w:eastAsia="Calibri" w:cs="Arial"/>
          <w:noProof/>
          <w:szCs w:val="20"/>
        </w:rPr>
        <w:lastRenderedPageBreak/>
        <w:t>Ponudnik: ..................................................</w:t>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p>
    <w:p w14:paraId="509BE233"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Naslov: .......................................................</w:t>
      </w:r>
    </w:p>
    <w:p w14:paraId="0741A02A" w14:textId="77777777" w:rsidR="009E399D" w:rsidRPr="001E259A" w:rsidRDefault="009E399D" w:rsidP="009E399D">
      <w:pPr>
        <w:jc w:val="left"/>
        <w:rPr>
          <w:rFonts w:eastAsia="Calibri" w:cs="Arial"/>
          <w:noProof/>
          <w:szCs w:val="20"/>
        </w:rPr>
      </w:pPr>
    </w:p>
    <w:p w14:paraId="7BAA125E" w14:textId="77777777" w:rsidR="009E399D" w:rsidRPr="001E259A" w:rsidRDefault="009E399D" w:rsidP="009E399D">
      <w:pPr>
        <w:jc w:val="left"/>
        <w:rPr>
          <w:rFonts w:eastAsia="Calibri" w:cs="Arial"/>
          <w:noProof/>
          <w:szCs w:val="20"/>
        </w:rPr>
      </w:pPr>
    </w:p>
    <w:p w14:paraId="468F994F" w14:textId="77777777" w:rsidR="009E399D" w:rsidRPr="001E259A" w:rsidRDefault="009E399D" w:rsidP="009E399D">
      <w:pPr>
        <w:jc w:val="left"/>
        <w:rPr>
          <w:rFonts w:eastAsia="Calibri" w:cs="Arial"/>
          <w:noProof/>
          <w:szCs w:val="20"/>
        </w:rPr>
      </w:pPr>
    </w:p>
    <w:p w14:paraId="0DF93A9A" w14:textId="77777777" w:rsidR="009E399D" w:rsidRPr="001E259A" w:rsidRDefault="009E399D" w:rsidP="009E399D">
      <w:pPr>
        <w:spacing w:after="120"/>
        <w:jc w:val="left"/>
        <w:rPr>
          <w:rFonts w:eastAsia="Calibri" w:cs="Arial"/>
          <w:noProof/>
          <w:szCs w:val="20"/>
        </w:rPr>
      </w:pPr>
    </w:p>
    <w:p w14:paraId="2D49E3B0" w14:textId="77777777" w:rsidR="009E399D" w:rsidRPr="001E259A" w:rsidRDefault="009E399D" w:rsidP="009E399D">
      <w:pPr>
        <w:pStyle w:val="Heading2"/>
        <w:ind w:left="576"/>
        <w:jc w:val="center"/>
        <w:rPr>
          <w:b/>
          <w:noProof/>
          <w:sz w:val="22"/>
          <w:szCs w:val="22"/>
        </w:rPr>
      </w:pPr>
      <w:bookmarkStart w:id="198" w:name="_Toc370472196"/>
      <w:bookmarkStart w:id="199" w:name="_Toc435370618"/>
      <w:bookmarkStart w:id="200" w:name="_Toc113027629"/>
      <w:r w:rsidRPr="001E259A">
        <w:rPr>
          <w:b/>
          <w:noProof/>
          <w:sz w:val="22"/>
          <w:szCs w:val="22"/>
        </w:rPr>
        <w:t>IZJAVA PONUDNIKA, DA JE VSA OPREMA TOVARNIŠKO NOVA</w:t>
      </w:r>
      <w:bookmarkEnd w:id="198"/>
      <w:bookmarkEnd w:id="199"/>
      <w:bookmarkEnd w:id="200"/>
    </w:p>
    <w:p w14:paraId="06B0A431" w14:textId="5A47B6E3" w:rsidR="009E399D" w:rsidRPr="001E259A" w:rsidRDefault="009E399D" w:rsidP="009E399D">
      <w:pPr>
        <w:spacing w:after="120"/>
        <w:jc w:val="center"/>
        <w:rPr>
          <w:rFonts w:eastAsia="Calibri" w:cs="Arial"/>
          <w:b/>
          <w:noProof/>
          <w:sz w:val="22"/>
          <w:szCs w:val="22"/>
        </w:rPr>
      </w:pPr>
      <w:r w:rsidRPr="001E259A">
        <w:rPr>
          <w:rFonts w:eastAsia="Calibri" w:cs="Arial"/>
          <w:b/>
          <w:noProof/>
          <w:sz w:val="22"/>
          <w:szCs w:val="22"/>
        </w:rPr>
        <w:t>ZA JAVNO NAROČILO JN-</w:t>
      </w:r>
      <w:r w:rsidR="00221E52" w:rsidRPr="001E259A">
        <w:rPr>
          <w:rFonts w:eastAsia="Calibri" w:cs="Arial"/>
          <w:b/>
          <w:noProof/>
          <w:sz w:val="22"/>
          <w:szCs w:val="22"/>
        </w:rPr>
        <w:t>B1007</w:t>
      </w:r>
      <w:r w:rsidRPr="001E259A">
        <w:rPr>
          <w:rFonts w:eastAsia="Calibri" w:cs="Arial"/>
          <w:b/>
          <w:noProof/>
          <w:sz w:val="22"/>
          <w:szCs w:val="22"/>
        </w:rPr>
        <w:t xml:space="preserve"> </w:t>
      </w:r>
    </w:p>
    <w:p w14:paraId="4197A9B1" w14:textId="77777777" w:rsidR="009E399D" w:rsidRPr="001E259A" w:rsidRDefault="009E399D" w:rsidP="009E399D">
      <w:pPr>
        <w:spacing w:after="120"/>
        <w:jc w:val="left"/>
        <w:rPr>
          <w:rFonts w:eastAsia="Calibri" w:cs="Arial"/>
          <w:noProof/>
          <w:szCs w:val="20"/>
        </w:rPr>
      </w:pPr>
    </w:p>
    <w:p w14:paraId="7255C67C" w14:textId="77777777" w:rsidR="009E399D" w:rsidRPr="001E259A" w:rsidRDefault="009E399D" w:rsidP="009E399D">
      <w:pPr>
        <w:spacing w:after="120"/>
        <w:jc w:val="left"/>
        <w:rPr>
          <w:rFonts w:eastAsia="Calibri" w:cs="Arial"/>
          <w:noProof/>
          <w:szCs w:val="20"/>
        </w:rPr>
      </w:pPr>
    </w:p>
    <w:p w14:paraId="5FAC856C" w14:textId="77777777" w:rsidR="009E399D" w:rsidRPr="001E259A" w:rsidRDefault="009E399D" w:rsidP="009E399D">
      <w:pPr>
        <w:spacing w:after="120"/>
        <w:jc w:val="left"/>
        <w:rPr>
          <w:rFonts w:eastAsia="Calibri" w:cs="Arial"/>
          <w:noProof/>
          <w:szCs w:val="20"/>
        </w:rPr>
      </w:pPr>
    </w:p>
    <w:p w14:paraId="78875C2B" w14:textId="77777777" w:rsidR="009E399D" w:rsidRPr="001E259A" w:rsidRDefault="009E399D" w:rsidP="009E399D">
      <w:pPr>
        <w:ind w:right="525"/>
        <w:jc w:val="left"/>
        <w:rPr>
          <w:rFonts w:eastAsia="Calibri" w:cs="Arial"/>
          <w:noProof/>
          <w:szCs w:val="20"/>
        </w:rPr>
      </w:pPr>
    </w:p>
    <w:p w14:paraId="7BE7D8F3" w14:textId="1109481E" w:rsidR="009E399D" w:rsidRPr="001E259A" w:rsidRDefault="009E399D" w:rsidP="009E399D">
      <w:pPr>
        <w:jc w:val="left"/>
        <w:rPr>
          <w:rFonts w:eastAsia="Calibri" w:cs="Arial"/>
          <w:noProof/>
          <w:szCs w:val="20"/>
        </w:rPr>
      </w:pPr>
      <w:r w:rsidRPr="001E259A">
        <w:rPr>
          <w:rFonts w:eastAsia="Calibri" w:cs="Arial"/>
          <w:noProof/>
          <w:szCs w:val="20"/>
        </w:rPr>
        <w:t>Izjavljamo pod kazensko in materialno odgovornostjo, da je vsa oprema, ki jo ponujamo na javno naročilo JN-</w:t>
      </w:r>
      <w:r w:rsidR="00221E52" w:rsidRPr="001E259A">
        <w:rPr>
          <w:rFonts w:eastAsia="Calibri" w:cs="Arial"/>
          <w:noProof/>
          <w:szCs w:val="20"/>
        </w:rPr>
        <w:t>B1007</w:t>
      </w:r>
      <w:r w:rsidRPr="001E259A">
        <w:rPr>
          <w:rFonts w:eastAsia="Calibri" w:cs="Arial"/>
          <w:noProof/>
          <w:szCs w:val="20"/>
        </w:rPr>
        <w:t>, tovarniško nova.</w:t>
      </w:r>
    </w:p>
    <w:p w14:paraId="087AE1E2" w14:textId="77777777" w:rsidR="009E399D" w:rsidRPr="001E259A" w:rsidRDefault="009E399D" w:rsidP="009E399D">
      <w:pPr>
        <w:rPr>
          <w:rFonts w:cs="Arial"/>
          <w:noProof/>
          <w:kern w:val="16"/>
          <w:szCs w:val="20"/>
        </w:rPr>
      </w:pPr>
    </w:p>
    <w:p w14:paraId="6D385B76" w14:textId="77777777" w:rsidR="009E399D" w:rsidRPr="001E259A" w:rsidRDefault="009E399D" w:rsidP="009E399D">
      <w:pPr>
        <w:jc w:val="left"/>
        <w:rPr>
          <w:rFonts w:eastAsia="Calibri" w:cs="Arial"/>
          <w:noProof/>
          <w:szCs w:val="20"/>
        </w:rPr>
      </w:pPr>
    </w:p>
    <w:p w14:paraId="2619BF32" w14:textId="77777777" w:rsidR="009E399D" w:rsidRPr="001E259A" w:rsidRDefault="009E399D" w:rsidP="009E399D">
      <w:pPr>
        <w:ind w:right="525"/>
        <w:jc w:val="left"/>
        <w:rPr>
          <w:rFonts w:eastAsia="Calibri" w:cs="Arial"/>
          <w:noProof/>
          <w:szCs w:val="20"/>
        </w:rPr>
      </w:pPr>
    </w:p>
    <w:p w14:paraId="44C8A86C" w14:textId="77777777" w:rsidR="009E399D" w:rsidRPr="001E259A" w:rsidRDefault="009E399D" w:rsidP="009E399D">
      <w:pPr>
        <w:jc w:val="left"/>
        <w:rPr>
          <w:rFonts w:eastAsia="Calibri" w:cs="Arial"/>
          <w:noProof/>
          <w:szCs w:val="20"/>
        </w:rPr>
      </w:pPr>
    </w:p>
    <w:p w14:paraId="60F2071B" w14:textId="77777777" w:rsidR="009E399D" w:rsidRPr="001E259A" w:rsidRDefault="009E399D" w:rsidP="009E399D">
      <w:pPr>
        <w:jc w:val="left"/>
        <w:rPr>
          <w:rFonts w:eastAsia="Calibri" w:cs="Arial"/>
          <w:noProof/>
          <w:szCs w:val="20"/>
        </w:rPr>
      </w:pPr>
    </w:p>
    <w:p w14:paraId="400788C6" w14:textId="77777777" w:rsidR="009E399D" w:rsidRPr="001E259A" w:rsidRDefault="009E399D" w:rsidP="009E399D">
      <w:pPr>
        <w:jc w:val="left"/>
        <w:rPr>
          <w:rFonts w:eastAsia="Calibri" w:cs="Arial"/>
          <w:noProof/>
          <w:szCs w:val="20"/>
        </w:rPr>
      </w:pPr>
    </w:p>
    <w:p w14:paraId="7C16F855" w14:textId="77777777" w:rsidR="009E399D" w:rsidRPr="001E259A" w:rsidRDefault="009E399D" w:rsidP="009E399D">
      <w:pPr>
        <w:jc w:val="left"/>
        <w:rPr>
          <w:rFonts w:eastAsia="Calibri" w:cs="Arial"/>
          <w:noProof/>
          <w:szCs w:val="20"/>
        </w:rPr>
      </w:pPr>
    </w:p>
    <w:p w14:paraId="1841BE02" w14:textId="77777777" w:rsidR="009E399D" w:rsidRPr="001E259A" w:rsidRDefault="009E399D" w:rsidP="009E399D">
      <w:pPr>
        <w:jc w:val="left"/>
        <w:rPr>
          <w:rFonts w:eastAsia="Calibri" w:cs="Arial"/>
          <w:noProof/>
          <w:szCs w:val="20"/>
        </w:rPr>
      </w:pPr>
    </w:p>
    <w:p w14:paraId="2D230036" w14:textId="77777777" w:rsidR="009E399D" w:rsidRPr="001E259A" w:rsidRDefault="009E399D" w:rsidP="009E399D">
      <w:pPr>
        <w:jc w:val="left"/>
        <w:rPr>
          <w:rFonts w:eastAsia="Calibri" w:cs="Arial"/>
          <w:noProof/>
          <w:szCs w:val="20"/>
        </w:rPr>
      </w:pPr>
    </w:p>
    <w:p w14:paraId="32CBD4E9" w14:textId="77777777" w:rsidR="009E399D" w:rsidRPr="001E259A" w:rsidRDefault="009E399D" w:rsidP="009E399D">
      <w:pPr>
        <w:jc w:val="left"/>
        <w:rPr>
          <w:rFonts w:eastAsia="Calibri" w:cs="Arial"/>
          <w:noProof/>
          <w:szCs w:val="20"/>
        </w:rPr>
      </w:pPr>
    </w:p>
    <w:p w14:paraId="50B3B873" w14:textId="77777777" w:rsidR="009E399D" w:rsidRPr="001E259A" w:rsidRDefault="009E399D" w:rsidP="009E399D">
      <w:pPr>
        <w:jc w:val="left"/>
        <w:rPr>
          <w:rFonts w:eastAsia="Calibri" w:cs="Arial"/>
          <w:noProof/>
          <w:szCs w:val="20"/>
        </w:rPr>
      </w:pPr>
    </w:p>
    <w:p w14:paraId="19B7EA66" w14:textId="77777777" w:rsidR="009E399D" w:rsidRPr="001E259A" w:rsidRDefault="009E399D" w:rsidP="009E399D">
      <w:pPr>
        <w:jc w:val="left"/>
        <w:rPr>
          <w:rFonts w:eastAsia="Calibri" w:cs="Arial"/>
          <w:noProof/>
          <w:szCs w:val="20"/>
        </w:rPr>
      </w:pPr>
    </w:p>
    <w:p w14:paraId="3FA7FDA2" w14:textId="77777777" w:rsidR="009E399D" w:rsidRPr="001E259A" w:rsidRDefault="009E399D" w:rsidP="009E399D">
      <w:pPr>
        <w:jc w:val="left"/>
        <w:rPr>
          <w:rFonts w:eastAsia="Calibri" w:cs="Arial"/>
          <w:noProof/>
          <w:szCs w:val="20"/>
        </w:rPr>
      </w:pPr>
    </w:p>
    <w:p w14:paraId="2AB9FAA2"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 xml:space="preserve">Kraj in datum: </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Žig:</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Podpis zastopnika</w:t>
      </w:r>
    </w:p>
    <w:p w14:paraId="3BD0D6F8"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oz. prokurista:</w:t>
      </w:r>
    </w:p>
    <w:p w14:paraId="55D3B1D2" w14:textId="77777777" w:rsidR="009E399D" w:rsidRPr="001E259A" w:rsidRDefault="009E399D" w:rsidP="009E399D">
      <w:pPr>
        <w:spacing w:line="360" w:lineRule="auto"/>
        <w:jc w:val="left"/>
        <w:rPr>
          <w:rFonts w:eastAsia="Calibri" w:cs="Arial"/>
          <w:noProof/>
          <w:szCs w:val="20"/>
        </w:rPr>
      </w:pPr>
    </w:p>
    <w:p w14:paraId="3559BB4D"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w:t>
      </w:r>
    </w:p>
    <w:p w14:paraId="4E735608" w14:textId="77777777" w:rsidR="009E399D" w:rsidRPr="001E259A" w:rsidRDefault="009E399D" w:rsidP="009E399D">
      <w:pPr>
        <w:jc w:val="left"/>
        <w:rPr>
          <w:rFonts w:eastAsia="Calibri" w:cs="Arial"/>
          <w:noProof/>
          <w:szCs w:val="20"/>
        </w:rPr>
      </w:pPr>
    </w:p>
    <w:p w14:paraId="39B861AD" w14:textId="77777777" w:rsidR="009E399D" w:rsidRPr="001E259A" w:rsidRDefault="009E399D" w:rsidP="009E399D">
      <w:pPr>
        <w:spacing w:line="360" w:lineRule="auto"/>
        <w:jc w:val="left"/>
        <w:rPr>
          <w:rFonts w:eastAsia="Calibri" w:cs="Arial"/>
          <w:noProof/>
          <w:szCs w:val="20"/>
        </w:rPr>
      </w:pPr>
    </w:p>
    <w:p w14:paraId="7187EB7B" w14:textId="77777777" w:rsidR="009E399D" w:rsidRPr="001E259A" w:rsidRDefault="009E399D" w:rsidP="009E399D">
      <w:pPr>
        <w:spacing w:line="360" w:lineRule="auto"/>
        <w:jc w:val="left"/>
        <w:rPr>
          <w:rFonts w:eastAsia="Calibri" w:cs="Arial"/>
          <w:noProof/>
          <w:szCs w:val="20"/>
        </w:rPr>
      </w:pPr>
    </w:p>
    <w:p w14:paraId="0661D263" w14:textId="77777777" w:rsidR="009E399D" w:rsidRPr="001E259A" w:rsidRDefault="009E399D" w:rsidP="009E399D">
      <w:pPr>
        <w:pageBreakBefore/>
        <w:suppressAutoHyphens/>
        <w:rPr>
          <w:rFonts w:cs="Arial"/>
          <w:i/>
          <w:noProof/>
          <w:szCs w:val="20"/>
          <w:lang w:eastAsia="ar-SA"/>
        </w:rPr>
      </w:pPr>
      <w:r w:rsidRPr="001E259A">
        <w:rPr>
          <w:rFonts w:cs="Arial"/>
          <w:noProof/>
          <w:szCs w:val="20"/>
          <w:lang w:eastAsia="ar-SA"/>
        </w:rPr>
        <w:lastRenderedPageBreak/>
        <w:t>Ponudnik: ..................................................</w:t>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p>
    <w:p w14:paraId="71D0C773" w14:textId="77777777" w:rsidR="009E399D" w:rsidRPr="001E259A" w:rsidRDefault="009E399D" w:rsidP="009E399D">
      <w:pPr>
        <w:suppressAutoHyphens/>
        <w:spacing w:line="360" w:lineRule="auto"/>
        <w:rPr>
          <w:rFonts w:cs="Arial"/>
          <w:noProof/>
          <w:szCs w:val="20"/>
          <w:lang w:eastAsia="ar-SA"/>
        </w:rPr>
      </w:pPr>
      <w:r w:rsidRPr="001E259A">
        <w:rPr>
          <w:rFonts w:cs="Arial"/>
          <w:noProof/>
          <w:szCs w:val="20"/>
          <w:lang w:eastAsia="ar-SA"/>
        </w:rPr>
        <w:t>Naslov: .......................................................</w:t>
      </w:r>
    </w:p>
    <w:p w14:paraId="71807C69" w14:textId="77777777" w:rsidR="009E399D" w:rsidRPr="001E259A" w:rsidRDefault="009E399D" w:rsidP="009E399D">
      <w:pPr>
        <w:suppressAutoHyphens/>
        <w:rPr>
          <w:rFonts w:cs="Arial"/>
          <w:noProof/>
          <w:szCs w:val="20"/>
          <w:lang w:eastAsia="ar-SA"/>
        </w:rPr>
      </w:pPr>
    </w:p>
    <w:p w14:paraId="6931CF3D" w14:textId="77777777" w:rsidR="009E399D" w:rsidRPr="001E259A" w:rsidRDefault="009E399D" w:rsidP="009E399D">
      <w:pPr>
        <w:suppressAutoHyphens/>
        <w:rPr>
          <w:rFonts w:cs="Arial"/>
          <w:noProof/>
          <w:szCs w:val="20"/>
          <w:lang w:eastAsia="ar-SA"/>
        </w:rPr>
      </w:pPr>
    </w:p>
    <w:p w14:paraId="36E8442F" w14:textId="77777777" w:rsidR="009E399D" w:rsidRPr="001E259A" w:rsidRDefault="009E399D" w:rsidP="009E399D">
      <w:pPr>
        <w:suppressAutoHyphens/>
        <w:rPr>
          <w:rFonts w:cs="Arial"/>
          <w:noProof/>
          <w:szCs w:val="20"/>
          <w:lang w:eastAsia="ar-SA"/>
        </w:rPr>
      </w:pPr>
    </w:p>
    <w:p w14:paraId="078C7D91" w14:textId="77777777" w:rsidR="009E399D" w:rsidRPr="001E259A" w:rsidRDefault="009E399D" w:rsidP="009E399D">
      <w:pPr>
        <w:suppressAutoHyphens/>
        <w:rPr>
          <w:rFonts w:cs="Arial"/>
          <w:b/>
          <w:noProof/>
          <w:szCs w:val="20"/>
          <w:lang w:eastAsia="ar-SA"/>
        </w:rPr>
      </w:pPr>
    </w:p>
    <w:p w14:paraId="33B9E9E2" w14:textId="77777777" w:rsidR="009E399D" w:rsidRPr="001E259A" w:rsidRDefault="009E399D" w:rsidP="009E399D">
      <w:pPr>
        <w:pStyle w:val="Heading2"/>
        <w:ind w:left="576"/>
        <w:jc w:val="center"/>
        <w:rPr>
          <w:b/>
          <w:noProof/>
          <w:sz w:val="22"/>
          <w:szCs w:val="22"/>
        </w:rPr>
      </w:pPr>
      <w:bookmarkStart w:id="201" w:name="_Toc360107191"/>
      <w:bookmarkStart w:id="202" w:name="_Toc435370619"/>
      <w:bookmarkStart w:id="203" w:name="_Toc451333607"/>
      <w:bookmarkStart w:id="204" w:name="_Toc113027630"/>
      <w:r w:rsidRPr="001E259A">
        <w:rPr>
          <w:b/>
          <w:noProof/>
          <w:sz w:val="22"/>
          <w:szCs w:val="22"/>
        </w:rPr>
        <w:t xml:space="preserve">IZJAVA PONUDNIKA O NADGRADNJI PROGRAMSKE </w:t>
      </w:r>
      <w:r w:rsidR="000932A2" w:rsidRPr="001E259A">
        <w:rPr>
          <w:b/>
          <w:noProof/>
          <w:sz w:val="22"/>
          <w:szCs w:val="22"/>
        </w:rPr>
        <w:t xml:space="preserve">IN STROJNE </w:t>
      </w:r>
      <w:r w:rsidRPr="001E259A">
        <w:rPr>
          <w:b/>
          <w:noProof/>
          <w:sz w:val="22"/>
          <w:szCs w:val="22"/>
        </w:rPr>
        <w:t>OPREME</w:t>
      </w:r>
      <w:bookmarkEnd w:id="201"/>
      <w:bookmarkEnd w:id="202"/>
      <w:bookmarkEnd w:id="203"/>
      <w:bookmarkEnd w:id="204"/>
    </w:p>
    <w:p w14:paraId="7E4E6481" w14:textId="732BE488" w:rsidR="009E399D" w:rsidRPr="001E259A" w:rsidRDefault="009E399D" w:rsidP="009E399D">
      <w:pPr>
        <w:suppressAutoHyphens/>
        <w:jc w:val="center"/>
        <w:rPr>
          <w:rFonts w:cs="Arial"/>
          <w:b/>
          <w:noProof/>
          <w:sz w:val="22"/>
          <w:szCs w:val="22"/>
          <w:lang w:eastAsia="ar-SA"/>
        </w:rPr>
      </w:pPr>
      <w:r w:rsidRPr="001E259A">
        <w:rPr>
          <w:rFonts w:cs="Arial"/>
          <w:b/>
          <w:noProof/>
          <w:sz w:val="22"/>
          <w:szCs w:val="22"/>
          <w:lang w:eastAsia="ar-SA"/>
        </w:rPr>
        <w:t>ZA JAVNO NAROČILO JN-</w:t>
      </w:r>
      <w:r w:rsidR="00221E52" w:rsidRPr="001E259A">
        <w:rPr>
          <w:rFonts w:cs="Arial"/>
          <w:b/>
          <w:noProof/>
          <w:sz w:val="22"/>
          <w:szCs w:val="22"/>
          <w:lang w:eastAsia="ar-SA"/>
        </w:rPr>
        <w:t>B1007</w:t>
      </w:r>
      <w:r w:rsidRPr="001E259A">
        <w:rPr>
          <w:rFonts w:cs="Arial"/>
          <w:b/>
          <w:noProof/>
          <w:sz w:val="22"/>
          <w:szCs w:val="22"/>
          <w:lang w:eastAsia="ar-SA"/>
        </w:rPr>
        <w:t xml:space="preserve"> </w:t>
      </w:r>
    </w:p>
    <w:p w14:paraId="2072AE2A" w14:textId="77777777" w:rsidR="009E399D" w:rsidRPr="001E259A" w:rsidRDefault="009E399D" w:rsidP="009E399D">
      <w:pPr>
        <w:suppressAutoHyphens/>
        <w:rPr>
          <w:rFonts w:cs="Arial"/>
          <w:noProof/>
          <w:szCs w:val="20"/>
          <w:lang w:eastAsia="ar-SA"/>
        </w:rPr>
      </w:pPr>
    </w:p>
    <w:p w14:paraId="6A903A20" w14:textId="77777777" w:rsidR="009E399D" w:rsidRPr="001E259A" w:rsidRDefault="009E399D" w:rsidP="009E399D">
      <w:pPr>
        <w:suppressAutoHyphens/>
        <w:rPr>
          <w:rFonts w:cs="Arial"/>
          <w:b/>
          <w:noProof/>
          <w:sz w:val="28"/>
          <w:szCs w:val="20"/>
          <w:lang w:eastAsia="ar-SA"/>
        </w:rPr>
      </w:pPr>
    </w:p>
    <w:p w14:paraId="3A12D8A8" w14:textId="77777777" w:rsidR="009E399D" w:rsidRPr="001E259A" w:rsidRDefault="009E399D" w:rsidP="009E399D">
      <w:pPr>
        <w:suppressAutoHyphens/>
        <w:rPr>
          <w:rFonts w:cs="Arial"/>
          <w:b/>
          <w:noProof/>
          <w:sz w:val="28"/>
          <w:szCs w:val="20"/>
          <w:lang w:eastAsia="ar-SA"/>
        </w:rPr>
      </w:pPr>
    </w:p>
    <w:p w14:paraId="000E889D" w14:textId="77777777" w:rsidR="009E399D" w:rsidRPr="001E259A" w:rsidRDefault="009E399D" w:rsidP="009E399D">
      <w:pPr>
        <w:suppressAutoHyphens/>
        <w:rPr>
          <w:rFonts w:cs="Arial"/>
          <w:noProof/>
          <w:szCs w:val="20"/>
          <w:lang w:eastAsia="ar-SA"/>
        </w:rPr>
      </w:pPr>
    </w:p>
    <w:p w14:paraId="285326F2" w14:textId="77777777" w:rsidR="006B7EF7" w:rsidRPr="001E259A" w:rsidRDefault="006B7EF7" w:rsidP="006B7EF7">
      <w:pPr>
        <w:suppressAutoHyphens/>
        <w:rPr>
          <w:rFonts w:cs="Arial"/>
          <w:bCs/>
          <w:noProof/>
          <w:lang w:eastAsia="ar-SA"/>
        </w:rPr>
      </w:pPr>
    </w:p>
    <w:p w14:paraId="1909CA6A" w14:textId="59F064CD" w:rsidR="006B7EF7" w:rsidRPr="001E259A" w:rsidRDefault="006B7EF7" w:rsidP="006B7EF7">
      <w:pPr>
        <w:suppressAutoHyphens/>
        <w:rPr>
          <w:rFonts w:cs="Arial"/>
          <w:bCs/>
          <w:noProof/>
          <w:lang w:eastAsia="ar-SA"/>
        </w:rPr>
      </w:pPr>
      <w:r w:rsidRPr="001E259A">
        <w:rPr>
          <w:rFonts w:cs="Arial"/>
          <w:bCs/>
          <w:noProof/>
          <w:lang w:eastAsia="ar-SA"/>
        </w:rPr>
        <w:t>Pod kazensko in materialno odgovornostjo izjavljamo, da bomo v času garancijske dobe za ponujeno opremo po JN-</w:t>
      </w:r>
      <w:r w:rsidR="00221E52" w:rsidRPr="001E259A">
        <w:rPr>
          <w:rFonts w:cs="Arial"/>
          <w:bCs/>
          <w:noProof/>
          <w:lang w:eastAsia="ar-SA"/>
        </w:rPr>
        <w:t>B1007</w:t>
      </w:r>
      <w:r w:rsidRPr="001E259A">
        <w:rPr>
          <w:rFonts w:cs="Arial"/>
          <w:bCs/>
          <w:noProof/>
          <w:lang w:eastAsia="ar-SA"/>
        </w:rPr>
        <w:t xml:space="preserve"> brezplačno oskrbovali naročnika s programskimi nadgradnjami, ki odpravljajo eventualne napake v programski opremi oziroma z nadgradnjami, ki ne pomenijo občutnejše širitve funkcionalnosti.</w:t>
      </w:r>
    </w:p>
    <w:p w14:paraId="5C21B5F3" w14:textId="77777777" w:rsidR="009E399D" w:rsidRPr="001E259A" w:rsidRDefault="009E399D" w:rsidP="009E399D">
      <w:pPr>
        <w:suppressAutoHyphens/>
        <w:rPr>
          <w:rFonts w:cs="Arial"/>
          <w:noProof/>
          <w:szCs w:val="20"/>
          <w:lang w:eastAsia="ar-SA"/>
        </w:rPr>
      </w:pPr>
    </w:p>
    <w:p w14:paraId="144E2231" w14:textId="77777777" w:rsidR="009E399D" w:rsidRPr="001E259A" w:rsidRDefault="009E399D" w:rsidP="009E399D">
      <w:pPr>
        <w:suppressAutoHyphens/>
        <w:rPr>
          <w:rFonts w:cs="Arial"/>
          <w:noProof/>
          <w:szCs w:val="20"/>
          <w:lang w:eastAsia="ar-SA"/>
        </w:rPr>
      </w:pPr>
    </w:p>
    <w:p w14:paraId="14826F65" w14:textId="77777777" w:rsidR="009E399D" w:rsidRPr="001E259A" w:rsidRDefault="009E399D" w:rsidP="009E399D">
      <w:pPr>
        <w:suppressAutoHyphens/>
        <w:rPr>
          <w:rFonts w:cs="Arial"/>
          <w:noProof/>
          <w:szCs w:val="20"/>
          <w:lang w:eastAsia="ar-SA"/>
        </w:rPr>
      </w:pPr>
    </w:p>
    <w:p w14:paraId="6AF83501" w14:textId="77777777" w:rsidR="009E399D" w:rsidRPr="001E259A" w:rsidRDefault="009E399D" w:rsidP="009E399D">
      <w:pPr>
        <w:suppressAutoHyphens/>
        <w:rPr>
          <w:rFonts w:cs="Arial"/>
          <w:noProof/>
          <w:szCs w:val="20"/>
          <w:lang w:eastAsia="ar-SA"/>
        </w:rPr>
      </w:pPr>
    </w:p>
    <w:p w14:paraId="4F1653DC" w14:textId="77777777" w:rsidR="009E399D" w:rsidRPr="001E259A" w:rsidRDefault="009E399D" w:rsidP="009E399D">
      <w:pPr>
        <w:suppressAutoHyphens/>
        <w:rPr>
          <w:rFonts w:cs="Arial"/>
          <w:noProof/>
          <w:szCs w:val="20"/>
          <w:lang w:eastAsia="ar-SA"/>
        </w:rPr>
      </w:pPr>
    </w:p>
    <w:p w14:paraId="269BF95D" w14:textId="77777777" w:rsidR="009E399D" w:rsidRPr="001E259A" w:rsidRDefault="009E399D" w:rsidP="009E399D">
      <w:pPr>
        <w:suppressAutoHyphens/>
        <w:rPr>
          <w:rFonts w:cs="Arial"/>
          <w:noProof/>
          <w:szCs w:val="20"/>
          <w:lang w:eastAsia="ar-SA"/>
        </w:rPr>
      </w:pPr>
    </w:p>
    <w:p w14:paraId="48BA217A" w14:textId="77777777" w:rsidR="009E399D" w:rsidRPr="001E259A" w:rsidRDefault="009E399D" w:rsidP="009E399D">
      <w:pPr>
        <w:suppressAutoHyphens/>
        <w:rPr>
          <w:rFonts w:cs="Arial"/>
          <w:noProof/>
          <w:szCs w:val="20"/>
          <w:lang w:eastAsia="ar-SA"/>
        </w:rPr>
      </w:pPr>
    </w:p>
    <w:p w14:paraId="27A3241B" w14:textId="77777777" w:rsidR="009E399D" w:rsidRPr="001E259A" w:rsidRDefault="009E399D" w:rsidP="009E399D">
      <w:pPr>
        <w:suppressAutoHyphens/>
        <w:rPr>
          <w:rFonts w:cs="Arial"/>
          <w:noProof/>
          <w:szCs w:val="20"/>
          <w:lang w:eastAsia="ar-SA"/>
        </w:rPr>
      </w:pPr>
    </w:p>
    <w:p w14:paraId="38ACF108" w14:textId="77777777" w:rsidR="009E399D" w:rsidRPr="001E259A" w:rsidRDefault="009E399D" w:rsidP="009E399D">
      <w:pPr>
        <w:suppressAutoHyphens/>
        <w:rPr>
          <w:rFonts w:cs="Arial"/>
          <w:noProof/>
          <w:szCs w:val="20"/>
          <w:lang w:eastAsia="ar-SA"/>
        </w:rPr>
      </w:pPr>
    </w:p>
    <w:p w14:paraId="5DA795D9" w14:textId="77777777" w:rsidR="009E399D" w:rsidRPr="001E259A" w:rsidRDefault="009E399D" w:rsidP="009E399D">
      <w:pPr>
        <w:suppressAutoHyphens/>
        <w:rPr>
          <w:rFonts w:cs="Arial"/>
          <w:noProof/>
          <w:szCs w:val="20"/>
          <w:lang w:eastAsia="ar-SA"/>
        </w:rPr>
      </w:pPr>
    </w:p>
    <w:p w14:paraId="012C8CCA" w14:textId="77777777" w:rsidR="009E399D" w:rsidRPr="001E259A" w:rsidRDefault="009E399D" w:rsidP="009E399D">
      <w:pPr>
        <w:suppressAutoHyphens/>
        <w:rPr>
          <w:rFonts w:cs="Arial"/>
          <w:noProof/>
          <w:szCs w:val="20"/>
          <w:lang w:eastAsia="ar-SA"/>
        </w:rPr>
      </w:pPr>
    </w:p>
    <w:p w14:paraId="2521C487" w14:textId="77777777" w:rsidR="009E399D" w:rsidRPr="001E259A" w:rsidRDefault="009E399D" w:rsidP="009E399D">
      <w:pPr>
        <w:suppressAutoHyphens/>
        <w:rPr>
          <w:rFonts w:cs="Arial"/>
          <w:noProof/>
          <w:szCs w:val="20"/>
          <w:lang w:eastAsia="ar-SA"/>
        </w:rPr>
      </w:pPr>
    </w:p>
    <w:p w14:paraId="1B7D29CA" w14:textId="77777777" w:rsidR="009E399D" w:rsidRPr="001E259A" w:rsidRDefault="009E399D" w:rsidP="009E399D">
      <w:pPr>
        <w:suppressAutoHyphens/>
        <w:rPr>
          <w:rFonts w:cs="Arial"/>
          <w:noProof/>
          <w:szCs w:val="20"/>
          <w:lang w:eastAsia="ar-SA"/>
        </w:rPr>
      </w:pPr>
    </w:p>
    <w:p w14:paraId="2BB8F8F2" w14:textId="77777777" w:rsidR="009E399D" w:rsidRPr="001E259A" w:rsidRDefault="009E399D" w:rsidP="009E399D">
      <w:pPr>
        <w:suppressAutoHyphens/>
        <w:spacing w:line="360" w:lineRule="auto"/>
        <w:rPr>
          <w:rFonts w:cs="Arial"/>
          <w:noProof/>
          <w:szCs w:val="20"/>
          <w:lang w:eastAsia="ar-SA"/>
        </w:rPr>
      </w:pPr>
      <w:r w:rsidRPr="001E259A">
        <w:rPr>
          <w:rFonts w:cs="Arial"/>
          <w:noProof/>
          <w:szCs w:val="20"/>
          <w:lang w:eastAsia="ar-SA"/>
        </w:rPr>
        <w:t xml:space="preserve">Kraj in datum: </w:t>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t>Žig:</w:t>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t>Podpis zastopnika</w:t>
      </w:r>
    </w:p>
    <w:p w14:paraId="723333D7" w14:textId="77777777" w:rsidR="009E399D" w:rsidRPr="001E259A" w:rsidRDefault="009E399D" w:rsidP="009E399D">
      <w:pPr>
        <w:suppressAutoHyphens/>
        <w:spacing w:line="360" w:lineRule="auto"/>
        <w:rPr>
          <w:rFonts w:cs="Arial"/>
          <w:noProof/>
          <w:szCs w:val="20"/>
          <w:lang w:eastAsia="ar-SA"/>
        </w:rPr>
      </w:pP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t>oz. prokurista:</w:t>
      </w:r>
    </w:p>
    <w:p w14:paraId="3158B216" w14:textId="77777777" w:rsidR="009E399D" w:rsidRPr="001E259A" w:rsidRDefault="009E399D" w:rsidP="009E399D">
      <w:pPr>
        <w:suppressAutoHyphens/>
        <w:spacing w:line="360" w:lineRule="auto"/>
        <w:rPr>
          <w:rFonts w:cs="Arial"/>
          <w:noProof/>
          <w:szCs w:val="20"/>
          <w:lang w:eastAsia="ar-SA"/>
        </w:rPr>
      </w:pPr>
    </w:p>
    <w:p w14:paraId="32B4B250" w14:textId="77777777" w:rsidR="009E399D" w:rsidRPr="001E259A" w:rsidRDefault="009E399D" w:rsidP="009E399D">
      <w:pPr>
        <w:suppressAutoHyphens/>
        <w:spacing w:line="360" w:lineRule="auto"/>
        <w:rPr>
          <w:rFonts w:cs="Arial"/>
          <w:noProof/>
          <w:szCs w:val="20"/>
          <w:lang w:eastAsia="ar-SA"/>
        </w:rPr>
      </w:pPr>
      <w:r w:rsidRPr="001E259A">
        <w:rPr>
          <w:rFonts w:cs="Arial"/>
          <w:noProof/>
          <w:szCs w:val="20"/>
          <w:lang w:eastAsia="ar-SA"/>
        </w:rPr>
        <w:t>........................................</w:t>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t>.........................................</w:t>
      </w:r>
    </w:p>
    <w:p w14:paraId="59296301" w14:textId="77777777" w:rsidR="009E399D" w:rsidRPr="001E259A" w:rsidRDefault="009E399D" w:rsidP="009E399D">
      <w:pPr>
        <w:jc w:val="left"/>
        <w:rPr>
          <w:rFonts w:eastAsia="Calibri" w:cs="Arial"/>
          <w:noProof/>
          <w:szCs w:val="20"/>
        </w:rPr>
      </w:pPr>
      <w:r w:rsidRPr="001E259A">
        <w:rPr>
          <w:rFonts w:eastAsia="Calibri" w:cs="Arial"/>
          <w:noProof/>
          <w:szCs w:val="20"/>
        </w:rPr>
        <w:br w:type="page"/>
      </w:r>
    </w:p>
    <w:p w14:paraId="23C80331" w14:textId="77777777" w:rsidR="009E399D" w:rsidRPr="001E259A" w:rsidRDefault="009E399D" w:rsidP="009E399D">
      <w:pPr>
        <w:jc w:val="left"/>
        <w:rPr>
          <w:rFonts w:eastAsia="Calibri" w:cs="Arial"/>
          <w:i/>
          <w:noProof/>
          <w:szCs w:val="20"/>
        </w:rPr>
      </w:pPr>
      <w:r w:rsidRPr="001E259A">
        <w:rPr>
          <w:rFonts w:eastAsia="Calibri" w:cs="Arial"/>
          <w:noProof/>
          <w:szCs w:val="20"/>
        </w:rPr>
        <w:lastRenderedPageBreak/>
        <w:t>Proizvajalec opreme: ..................................................</w:t>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p>
    <w:p w14:paraId="4B2F42DF"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Naslov: .......................................................</w:t>
      </w:r>
    </w:p>
    <w:p w14:paraId="6F253735"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w:t>
      </w:r>
    </w:p>
    <w:p w14:paraId="01C3D010" w14:textId="77777777" w:rsidR="009E399D" w:rsidRPr="001E259A" w:rsidRDefault="009E399D" w:rsidP="009E399D">
      <w:pPr>
        <w:tabs>
          <w:tab w:val="center" w:pos="4536"/>
          <w:tab w:val="right" w:pos="9072"/>
        </w:tabs>
        <w:jc w:val="left"/>
        <w:rPr>
          <w:rFonts w:eastAsia="Calibri" w:cs="Arial"/>
          <w:noProof/>
          <w:szCs w:val="20"/>
        </w:rPr>
      </w:pPr>
    </w:p>
    <w:p w14:paraId="5011A731" w14:textId="77777777" w:rsidR="009E399D" w:rsidRPr="001E259A" w:rsidRDefault="009E399D" w:rsidP="009E399D">
      <w:pPr>
        <w:jc w:val="left"/>
        <w:rPr>
          <w:rFonts w:eastAsia="Calibri" w:cs="Arial"/>
          <w:noProof/>
          <w:szCs w:val="20"/>
        </w:rPr>
      </w:pPr>
    </w:p>
    <w:p w14:paraId="5047D12D" w14:textId="77777777" w:rsidR="009E399D" w:rsidRPr="001E259A" w:rsidRDefault="009E399D" w:rsidP="009E399D">
      <w:pPr>
        <w:jc w:val="left"/>
        <w:rPr>
          <w:rFonts w:eastAsia="Calibri" w:cs="Arial"/>
          <w:noProof/>
          <w:szCs w:val="20"/>
        </w:rPr>
      </w:pPr>
    </w:p>
    <w:p w14:paraId="6E309C0A" w14:textId="77777777" w:rsidR="009E399D" w:rsidRPr="001E259A" w:rsidRDefault="009E399D" w:rsidP="009E399D">
      <w:pPr>
        <w:jc w:val="left"/>
        <w:rPr>
          <w:rFonts w:eastAsia="Calibri" w:cs="Arial"/>
          <w:noProof/>
          <w:szCs w:val="20"/>
        </w:rPr>
      </w:pPr>
    </w:p>
    <w:p w14:paraId="59DF0CAA" w14:textId="77777777" w:rsidR="009E399D" w:rsidRPr="001E259A" w:rsidRDefault="009E399D" w:rsidP="009E399D">
      <w:pPr>
        <w:pStyle w:val="Heading2"/>
        <w:ind w:left="576"/>
        <w:jc w:val="center"/>
        <w:rPr>
          <w:b/>
          <w:noProof/>
          <w:sz w:val="22"/>
          <w:szCs w:val="22"/>
        </w:rPr>
      </w:pPr>
      <w:bookmarkStart w:id="205" w:name="__RefHeading__139_645116922"/>
      <w:bookmarkStart w:id="206" w:name="_Toc370472197"/>
      <w:bookmarkStart w:id="207" w:name="_Toc435370620"/>
      <w:bookmarkStart w:id="208" w:name="_Toc450114669"/>
      <w:bookmarkStart w:id="209" w:name="_Toc113027631"/>
      <w:bookmarkEnd w:id="205"/>
      <w:r w:rsidRPr="001E259A">
        <w:rPr>
          <w:b/>
          <w:noProof/>
          <w:sz w:val="22"/>
          <w:szCs w:val="22"/>
        </w:rPr>
        <w:t>IZJAVA PROIZVAJALCA OPREME</w:t>
      </w:r>
      <w:bookmarkEnd w:id="206"/>
      <w:bookmarkEnd w:id="207"/>
      <w:bookmarkEnd w:id="208"/>
      <w:bookmarkEnd w:id="209"/>
    </w:p>
    <w:p w14:paraId="5CF5B849" w14:textId="27FFBC25" w:rsidR="009E399D" w:rsidRPr="001E259A" w:rsidRDefault="009E399D" w:rsidP="009E399D">
      <w:pPr>
        <w:spacing w:after="120"/>
        <w:jc w:val="center"/>
        <w:rPr>
          <w:rFonts w:eastAsia="Calibri" w:cs="Arial"/>
          <w:b/>
          <w:noProof/>
          <w:sz w:val="22"/>
          <w:szCs w:val="22"/>
        </w:rPr>
      </w:pPr>
      <w:r w:rsidRPr="001E259A">
        <w:rPr>
          <w:rFonts w:eastAsia="Calibri" w:cs="Arial"/>
          <w:b/>
          <w:noProof/>
          <w:sz w:val="22"/>
          <w:szCs w:val="22"/>
        </w:rPr>
        <w:t xml:space="preserve">      ZA JAVNO NAROČILO JN-</w:t>
      </w:r>
      <w:r w:rsidR="00221E52" w:rsidRPr="001E259A">
        <w:rPr>
          <w:rFonts w:eastAsia="Calibri" w:cs="Arial"/>
          <w:b/>
          <w:noProof/>
          <w:sz w:val="22"/>
          <w:szCs w:val="22"/>
        </w:rPr>
        <w:t>B1007</w:t>
      </w:r>
    </w:p>
    <w:p w14:paraId="59ABC340" w14:textId="77777777" w:rsidR="009E399D" w:rsidRPr="001E259A" w:rsidRDefault="009E399D" w:rsidP="009E399D">
      <w:pPr>
        <w:jc w:val="left"/>
        <w:rPr>
          <w:rFonts w:eastAsia="Calibri" w:cs="Arial"/>
          <w:noProof/>
          <w:szCs w:val="20"/>
        </w:rPr>
      </w:pPr>
    </w:p>
    <w:p w14:paraId="2D6E5C52" w14:textId="77777777" w:rsidR="009E399D" w:rsidRPr="001E259A" w:rsidRDefault="009E399D" w:rsidP="009E399D">
      <w:pPr>
        <w:jc w:val="left"/>
        <w:rPr>
          <w:rFonts w:eastAsia="Calibri" w:cs="Arial"/>
          <w:noProof/>
          <w:szCs w:val="20"/>
        </w:rPr>
      </w:pPr>
    </w:p>
    <w:p w14:paraId="7DD8891B" w14:textId="77777777" w:rsidR="009E399D" w:rsidRPr="001E259A" w:rsidRDefault="009E399D" w:rsidP="009E399D">
      <w:pPr>
        <w:jc w:val="left"/>
        <w:rPr>
          <w:rFonts w:eastAsia="Calibri" w:cs="Arial"/>
          <w:noProof/>
          <w:szCs w:val="20"/>
        </w:rPr>
      </w:pPr>
    </w:p>
    <w:p w14:paraId="7710D069" w14:textId="77777777" w:rsidR="009E399D" w:rsidRPr="001E259A" w:rsidRDefault="009E399D" w:rsidP="009E399D">
      <w:pPr>
        <w:jc w:val="left"/>
        <w:rPr>
          <w:rFonts w:eastAsia="Calibri" w:cs="Arial"/>
          <w:noProof/>
          <w:szCs w:val="20"/>
        </w:rPr>
      </w:pPr>
    </w:p>
    <w:p w14:paraId="5B1832DF" w14:textId="4C38D41E" w:rsidR="009E399D" w:rsidRPr="001E259A" w:rsidRDefault="009E399D" w:rsidP="00237759">
      <w:pPr>
        <w:rPr>
          <w:rFonts w:eastAsia="Calibri" w:cs="Arial"/>
          <w:bCs/>
          <w:noProof/>
          <w:szCs w:val="20"/>
        </w:rPr>
      </w:pPr>
      <w:r w:rsidRPr="001E259A">
        <w:rPr>
          <w:rFonts w:eastAsia="Calibri" w:cs="Arial"/>
          <w:bCs/>
          <w:noProof/>
          <w:szCs w:val="20"/>
        </w:rPr>
        <w:t>……………. (proizvajalec opreme)  potrjujemo, da smo seznanjeni z vsebino javnega naročila JN-</w:t>
      </w:r>
      <w:r w:rsidR="00221E52" w:rsidRPr="001E259A">
        <w:rPr>
          <w:rFonts w:eastAsia="Calibri" w:cs="Arial"/>
          <w:bCs/>
          <w:noProof/>
          <w:szCs w:val="20"/>
        </w:rPr>
        <w:t>B1007</w:t>
      </w:r>
      <w:r w:rsidRPr="001E259A">
        <w:rPr>
          <w:rFonts w:eastAsia="Calibri" w:cs="Arial"/>
          <w:bCs/>
          <w:noProof/>
          <w:szCs w:val="20"/>
        </w:rPr>
        <w:t xml:space="preserve"> (</w:t>
      </w:r>
      <w:r w:rsidRPr="001E259A">
        <w:rPr>
          <w:noProof/>
        </w:rPr>
        <w:t xml:space="preserve">nakup </w:t>
      </w:r>
      <w:r w:rsidR="00416E0C" w:rsidRPr="001E259A">
        <w:rPr>
          <w:bCs/>
          <w:noProof/>
          <w:szCs w:val="20"/>
        </w:rPr>
        <w:t>avdio mešalne mize in programske opreme za sinhro studio</w:t>
      </w:r>
      <w:r w:rsidRPr="001E259A">
        <w:rPr>
          <w:rFonts w:eastAsia="Calibri" w:cs="Arial"/>
          <w:bCs/>
          <w:noProof/>
          <w:szCs w:val="20"/>
        </w:rPr>
        <w:t>), na katerega se</w:t>
      </w:r>
      <w:r w:rsidR="00237759" w:rsidRPr="001E259A">
        <w:rPr>
          <w:rFonts w:eastAsia="Calibri" w:cs="Arial"/>
          <w:bCs/>
          <w:noProof/>
          <w:szCs w:val="20"/>
        </w:rPr>
        <w:t xml:space="preserve"> prijavlja …………..  (ponudnik) s s</w:t>
      </w:r>
      <w:r w:rsidRPr="001E259A">
        <w:rPr>
          <w:rFonts w:eastAsia="Calibri" w:cs="Arial"/>
          <w:bCs/>
          <w:noProof/>
          <w:szCs w:val="20"/>
        </w:rPr>
        <w:t xml:space="preserve">vojim predračunom </w:t>
      </w:r>
      <w:bookmarkStart w:id="210" w:name="_Hlk520811242"/>
      <w:r w:rsidR="00B46287" w:rsidRPr="001E259A">
        <w:rPr>
          <w:rFonts w:eastAsia="Calibri" w:cs="Arial"/>
          <w:bCs/>
          <w:noProof/>
          <w:szCs w:val="20"/>
        </w:rPr>
        <w:t xml:space="preserve">oz. specifikacijo </w:t>
      </w:r>
      <w:r w:rsidRPr="001E259A">
        <w:rPr>
          <w:rFonts w:eastAsia="Calibri" w:cs="Arial"/>
          <w:bCs/>
          <w:noProof/>
          <w:szCs w:val="20"/>
        </w:rPr>
        <w:t xml:space="preserve">št. ………………………                   </w:t>
      </w:r>
      <w:bookmarkEnd w:id="210"/>
    </w:p>
    <w:p w14:paraId="4A64700D" w14:textId="77777777" w:rsidR="009E399D" w:rsidRPr="001E259A" w:rsidRDefault="009E399D" w:rsidP="009E399D">
      <w:pPr>
        <w:spacing w:after="120"/>
        <w:rPr>
          <w:rFonts w:eastAsia="Calibri" w:cs="Arial"/>
          <w:b/>
          <w:bCs/>
          <w:noProof/>
          <w:szCs w:val="20"/>
        </w:rPr>
      </w:pPr>
    </w:p>
    <w:p w14:paraId="0A2B70CD" w14:textId="77777777" w:rsidR="009E399D" w:rsidRPr="001E259A" w:rsidRDefault="009E399D" w:rsidP="009E399D">
      <w:pPr>
        <w:rPr>
          <w:rFonts w:cs="Arial"/>
          <w:noProof/>
          <w:szCs w:val="20"/>
          <w:lang w:eastAsia="sl-SI"/>
        </w:rPr>
      </w:pPr>
    </w:p>
    <w:p w14:paraId="3F93264A" w14:textId="1F8169E6" w:rsidR="009E399D" w:rsidRPr="001E259A" w:rsidRDefault="009E399D" w:rsidP="009E399D">
      <w:pPr>
        <w:rPr>
          <w:rFonts w:cs="Arial"/>
          <w:bCs/>
          <w:noProof/>
          <w:szCs w:val="20"/>
          <w:lang w:eastAsia="sl-SI"/>
        </w:rPr>
      </w:pPr>
      <w:r w:rsidRPr="001E259A">
        <w:rPr>
          <w:rFonts w:cs="Arial"/>
          <w:bCs/>
          <w:noProof/>
          <w:szCs w:val="20"/>
          <w:lang w:eastAsia="sl-SI"/>
        </w:rPr>
        <w:t xml:space="preserve">IZJAVLJAMO, da ima ……………… (ponudnik) popoln dostop do rezervnih delov in nadomestne opreme za ponujeno opremo, skladno z zahtevami iz </w:t>
      </w:r>
      <w:r w:rsidRPr="001E259A">
        <w:rPr>
          <w:rFonts w:cs="Arial"/>
          <w:noProof/>
          <w:color w:val="282828"/>
          <w:szCs w:val="20"/>
        </w:rPr>
        <w:t>dokumentacije v zvezi z oddajo javnega naročila</w:t>
      </w:r>
      <w:r w:rsidRPr="001E259A">
        <w:rPr>
          <w:rFonts w:cs="Arial"/>
          <w:bCs/>
          <w:noProof/>
          <w:szCs w:val="20"/>
          <w:lang w:eastAsia="sl-SI"/>
        </w:rPr>
        <w:t xml:space="preserve"> JN-</w:t>
      </w:r>
      <w:r w:rsidR="00221E52" w:rsidRPr="001E259A">
        <w:rPr>
          <w:rFonts w:cs="Arial"/>
          <w:bCs/>
          <w:noProof/>
          <w:szCs w:val="20"/>
          <w:lang w:eastAsia="sl-SI"/>
        </w:rPr>
        <w:t>B1007</w:t>
      </w:r>
      <w:r w:rsidRPr="001E259A">
        <w:rPr>
          <w:rFonts w:cs="Arial"/>
          <w:bCs/>
          <w:noProof/>
          <w:szCs w:val="20"/>
          <w:lang w:eastAsia="sl-SI"/>
        </w:rPr>
        <w:t xml:space="preserve">. </w:t>
      </w:r>
    </w:p>
    <w:p w14:paraId="0B30B91B" w14:textId="77777777" w:rsidR="009E399D" w:rsidRPr="001E259A" w:rsidRDefault="009E399D" w:rsidP="009E399D">
      <w:pPr>
        <w:rPr>
          <w:rFonts w:cs="Arial"/>
          <w:noProof/>
          <w:szCs w:val="20"/>
          <w:lang w:eastAsia="sl-SI"/>
        </w:rPr>
      </w:pPr>
    </w:p>
    <w:p w14:paraId="6739FA94" w14:textId="77777777" w:rsidR="009E399D" w:rsidRPr="001E259A" w:rsidRDefault="009E399D" w:rsidP="009E399D">
      <w:pPr>
        <w:jc w:val="left"/>
        <w:rPr>
          <w:rFonts w:eastAsia="Calibri" w:cs="Arial"/>
          <w:noProof/>
          <w:szCs w:val="20"/>
        </w:rPr>
      </w:pPr>
    </w:p>
    <w:p w14:paraId="364EDB54" w14:textId="77777777" w:rsidR="009E399D" w:rsidRPr="001E259A" w:rsidRDefault="009E399D" w:rsidP="009E399D">
      <w:pPr>
        <w:jc w:val="left"/>
        <w:rPr>
          <w:rFonts w:eastAsia="Calibri" w:cs="Arial"/>
          <w:noProof/>
          <w:szCs w:val="20"/>
        </w:rPr>
      </w:pPr>
    </w:p>
    <w:p w14:paraId="0A40FE02" w14:textId="77777777" w:rsidR="009E399D" w:rsidRPr="001E259A" w:rsidRDefault="009E399D" w:rsidP="009E399D">
      <w:pPr>
        <w:jc w:val="left"/>
        <w:rPr>
          <w:rFonts w:eastAsia="Calibri" w:cs="Arial"/>
          <w:noProof/>
          <w:szCs w:val="20"/>
        </w:rPr>
      </w:pPr>
    </w:p>
    <w:p w14:paraId="7A5D5A0E" w14:textId="77777777" w:rsidR="009E399D" w:rsidRPr="001E259A" w:rsidRDefault="009E399D" w:rsidP="009E399D">
      <w:pPr>
        <w:jc w:val="left"/>
        <w:rPr>
          <w:rFonts w:eastAsia="Calibri" w:cs="Arial"/>
          <w:noProof/>
          <w:szCs w:val="20"/>
        </w:rPr>
      </w:pPr>
    </w:p>
    <w:p w14:paraId="6A54C84A" w14:textId="77777777" w:rsidR="009E399D" w:rsidRPr="001E259A" w:rsidRDefault="009E399D" w:rsidP="009E399D">
      <w:pPr>
        <w:jc w:val="left"/>
        <w:rPr>
          <w:rFonts w:eastAsia="Calibri" w:cs="Arial"/>
          <w:noProof/>
          <w:szCs w:val="20"/>
        </w:rPr>
      </w:pPr>
    </w:p>
    <w:p w14:paraId="5194ACCD" w14:textId="77777777" w:rsidR="009E399D" w:rsidRPr="001E259A" w:rsidRDefault="009E399D" w:rsidP="009E399D">
      <w:pPr>
        <w:jc w:val="left"/>
        <w:rPr>
          <w:rFonts w:eastAsia="Calibri" w:cs="Arial"/>
          <w:noProof/>
          <w:szCs w:val="20"/>
        </w:rPr>
      </w:pPr>
    </w:p>
    <w:p w14:paraId="4FB62038" w14:textId="77777777" w:rsidR="009E399D" w:rsidRPr="001E259A" w:rsidRDefault="009E399D" w:rsidP="009E399D">
      <w:pPr>
        <w:jc w:val="left"/>
        <w:rPr>
          <w:rFonts w:eastAsia="Calibri" w:cs="Arial"/>
          <w:noProof/>
          <w:szCs w:val="20"/>
        </w:rPr>
      </w:pPr>
    </w:p>
    <w:p w14:paraId="18FEE5D4" w14:textId="77777777" w:rsidR="009E399D" w:rsidRPr="001E259A" w:rsidRDefault="009E399D" w:rsidP="009E399D">
      <w:pPr>
        <w:jc w:val="left"/>
        <w:rPr>
          <w:rFonts w:eastAsia="Calibri" w:cs="Arial"/>
          <w:noProof/>
          <w:szCs w:val="20"/>
        </w:rPr>
      </w:pPr>
    </w:p>
    <w:p w14:paraId="05C3B58F" w14:textId="77777777" w:rsidR="009E399D" w:rsidRPr="001E259A" w:rsidRDefault="009E399D" w:rsidP="009E399D">
      <w:pPr>
        <w:jc w:val="left"/>
        <w:rPr>
          <w:rFonts w:eastAsia="Calibri" w:cs="Arial"/>
          <w:noProof/>
          <w:szCs w:val="20"/>
        </w:rPr>
      </w:pPr>
    </w:p>
    <w:p w14:paraId="4018E3A0" w14:textId="77777777" w:rsidR="009E399D" w:rsidRPr="001E259A" w:rsidRDefault="009E399D" w:rsidP="009E399D">
      <w:pPr>
        <w:jc w:val="left"/>
        <w:rPr>
          <w:rFonts w:eastAsia="Calibri" w:cs="Arial"/>
          <w:noProof/>
          <w:szCs w:val="20"/>
        </w:rPr>
      </w:pPr>
    </w:p>
    <w:p w14:paraId="15E13F34"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 xml:space="preserve">Kraj in datum: </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 xml:space="preserve">  Žig:</w:t>
      </w:r>
      <w:r w:rsidRPr="001E259A">
        <w:rPr>
          <w:rFonts w:eastAsia="Calibri" w:cs="Arial"/>
          <w:noProof/>
          <w:szCs w:val="20"/>
        </w:rPr>
        <w:tab/>
      </w:r>
      <w:r w:rsidRPr="001E259A">
        <w:rPr>
          <w:rFonts w:eastAsia="Calibri" w:cs="Arial"/>
          <w:noProof/>
          <w:szCs w:val="20"/>
        </w:rPr>
        <w:tab/>
        <w:t xml:space="preserve">       Podpis zastopnika proizvajalca opreme</w:t>
      </w:r>
    </w:p>
    <w:p w14:paraId="7D426BB4"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 xml:space="preserve">           oz. prokurista:</w:t>
      </w:r>
    </w:p>
    <w:p w14:paraId="782AD2F8" w14:textId="77777777" w:rsidR="009E399D" w:rsidRPr="001E259A" w:rsidRDefault="009E399D" w:rsidP="009E399D">
      <w:pPr>
        <w:spacing w:line="360" w:lineRule="auto"/>
        <w:jc w:val="left"/>
        <w:rPr>
          <w:rFonts w:eastAsia="Calibri" w:cs="Arial"/>
          <w:noProof/>
          <w:szCs w:val="20"/>
        </w:rPr>
      </w:pPr>
    </w:p>
    <w:p w14:paraId="1DEC7A98"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w:t>
      </w:r>
    </w:p>
    <w:p w14:paraId="1427CE7F" w14:textId="77777777" w:rsidR="009E399D" w:rsidRPr="001E259A" w:rsidRDefault="009E399D" w:rsidP="009E399D">
      <w:pPr>
        <w:jc w:val="left"/>
        <w:rPr>
          <w:rFonts w:eastAsia="Calibri" w:cs="Arial"/>
          <w:noProof/>
          <w:szCs w:val="20"/>
        </w:rPr>
      </w:pPr>
    </w:p>
    <w:p w14:paraId="5629973B" w14:textId="77777777" w:rsidR="009E399D" w:rsidRPr="001E259A" w:rsidRDefault="009E399D" w:rsidP="009E399D">
      <w:pPr>
        <w:jc w:val="left"/>
        <w:rPr>
          <w:rFonts w:eastAsia="Calibri" w:cs="Arial"/>
          <w:noProof/>
          <w:szCs w:val="20"/>
        </w:rPr>
      </w:pPr>
    </w:p>
    <w:p w14:paraId="149B9C03" w14:textId="77777777" w:rsidR="009E399D" w:rsidRPr="001E259A" w:rsidRDefault="009E399D" w:rsidP="009E399D">
      <w:pPr>
        <w:jc w:val="left"/>
        <w:rPr>
          <w:rFonts w:eastAsia="Calibri" w:cs="Arial"/>
          <w:noProof/>
          <w:szCs w:val="20"/>
        </w:rPr>
      </w:pPr>
    </w:p>
    <w:p w14:paraId="30BCCFF2" w14:textId="77777777" w:rsidR="009E399D" w:rsidRPr="001E259A" w:rsidRDefault="009E399D" w:rsidP="009E399D">
      <w:pPr>
        <w:jc w:val="left"/>
        <w:rPr>
          <w:rFonts w:eastAsia="Calibri" w:cs="Arial"/>
          <w:noProof/>
          <w:szCs w:val="20"/>
        </w:rPr>
      </w:pPr>
    </w:p>
    <w:p w14:paraId="56823ADF" w14:textId="77777777" w:rsidR="009E399D" w:rsidRPr="001E259A" w:rsidRDefault="009E399D" w:rsidP="009E399D">
      <w:pPr>
        <w:jc w:val="left"/>
        <w:rPr>
          <w:rFonts w:eastAsia="Calibri" w:cs="Arial"/>
          <w:noProof/>
          <w:szCs w:val="20"/>
        </w:rPr>
      </w:pPr>
    </w:p>
    <w:p w14:paraId="5D19738C" w14:textId="77777777" w:rsidR="009E399D" w:rsidRPr="001E259A" w:rsidRDefault="009E399D" w:rsidP="009E399D">
      <w:pPr>
        <w:jc w:val="left"/>
        <w:rPr>
          <w:rFonts w:eastAsia="Calibri" w:cs="Arial"/>
          <w:noProof/>
          <w:szCs w:val="20"/>
        </w:rPr>
      </w:pPr>
    </w:p>
    <w:p w14:paraId="3472A956" w14:textId="77777777" w:rsidR="009E399D" w:rsidRPr="001E259A" w:rsidRDefault="009E399D" w:rsidP="009E399D">
      <w:pPr>
        <w:jc w:val="left"/>
        <w:rPr>
          <w:rFonts w:eastAsia="Calibri" w:cs="Arial"/>
          <w:noProof/>
          <w:szCs w:val="20"/>
        </w:rPr>
      </w:pPr>
    </w:p>
    <w:p w14:paraId="2DD71C2A" w14:textId="77777777" w:rsidR="009E399D" w:rsidRPr="001E259A" w:rsidRDefault="009E399D" w:rsidP="009E399D">
      <w:pPr>
        <w:pageBreakBefore/>
        <w:jc w:val="left"/>
        <w:rPr>
          <w:rFonts w:eastAsia="Calibri" w:cs="Arial"/>
          <w:i/>
          <w:noProof/>
          <w:szCs w:val="20"/>
        </w:rPr>
      </w:pPr>
      <w:r w:rsidRPr="001E259A">
        <w:rPr>
          <w:rFonts w:eastAsia="Calibri" w:cs="Arial"/>
          <w:noProof/>
          <w:szCs w:val="20"/>
        </w:rPr>
        <w:lastRenderedPageBreak/>
        <w:t>Principal: ..................................................</w:t>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p>
    <w:p w14:paraId="30603B85"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Naslov: .......................................................</w:t>
      </w:r>
    </w:p>
    <w:p w14:paraId="76D822FF"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w:t>
      </w:r>
    </w:p>
    <w:p w14:paraId="5CC38DFE" w14:textId="77777777" w:rsidR="009E399D" w:rsidRPr="001E259A" w:rsidRDefault="009E399D" w:rsidP="009E399D">
      <w:pPr>
        <w:tabs>
          <w:tab w:val="center" w:pos="4536"/>
          <w:tab w:val="right" w:pos="9072"/>
        </w:tabs>
        <w:jc w:val="left"/>
        <w:rPr>
          <w:rFonts w:eastAsia="Calibri" w:cs="Arial"/>
          <w:noProof/>
          <w:szCs w:val="20"/>
        </w:rPr>
      </w:pPr>
    </w:p>
    <w:p w14:paraId="552B1EC4" w14:textId="77777777" w:rsidR="009E399D" w:rsidRPr="001E259A" w:rsidRDefault="009E399D" w:rsidP="009E399D">
      <w:pPr>
        <w:jc w:val="left"/>
        <w:rPr>
          <w:rFonts w:eastAsia="Calibri" w:cs="Arial"/>
          <w:noProof/>
          <w:szCs w:val="20"/>
        </w:rPr>
      </w:pPr>
    </w:p>
    <w:p w14:paraId="724828B5" w14:textId="77777777" w:rsidR="009E399D" w:rsidRPr="001E259A" w:rsidRDefault="009E399D" w:rsidP="009E399D">
      <w:pPr>
        <w:jc w:val="left"/>
        <w:rPr>
          <w:rFonts w:eastAsia="Calibri" w:cs="Arial"/>
          <w:noProof/>
          <w:szCs w:val="20"/>
        </w:rPr>
      </w:pPr>
    </w:p>
    <w:p w14:paraId="554E89FC" w14:textId="77777777" w:rsidR="009E399D" w:rsidRPr="001E259A" w:rsidRDefault="009E399D" w:rsidP="009E399D">
      <w:pPr>
        <w:jc w:val="left"/>
        <w:rPr>
          <w:rFonts w:eastAsia="Calibri" w:cs="Arial"/>
          <w:noProof/>
          <w:szCs w:val="20"/>
        </w:rPr>
      </w:pPr>
    </w:p>
    <w:p w14:paraId="4110677B" w14:textId="77777777" w:rsidR="009E399D" w:rsidRPr="001E259A" w:rsidRDefault="009E399D" w:rsidP="009E399D">
      <w:pPr>
        <w:jc w:val="left"/>
        <w:rPr>
          <w:rFonts w:eastAsia="Calibri" w:cs="Arial"/>
          <w:noProof/>
          <w:szCs w:val="20"/>
        </w:rPr>
      </w:pPr>
    </w:p>
    <w:p w14:paraId="2D5EB8D8" w14:textId="77777777" w:rsidR="009E399D" w:rsidRPr="001E259A" w:rsidRDefault="009E399D" w:rsidP="009E399D">
      <w:pPr>
        <w:pStyle w:val="Heading2"/>
        <w:ind w:left="576"/>
        <w:jc w:val="center"/>
        <w:rPr>
          <w:b/>
          <w:noProof/>
          <w:sz w:val="22"/>
          <w:szCs w:val="22"/>
        </w:rPr>
      </w:pPr>
      <w:bookmarkStart w:id="211" w:name="__RefHeading__141_645116922"/>
      <w:bookmarkStart w:id="212" w:name="_Toc370472198"/>
      <w:bookmarkStart w:id="213" w:name="_Toc435370621"/>
      <w:bookmarkStart w:id="214" w:name="_Toc450114670"/>
      <w:bookmarkStart w:id="215" w:name="_Toc113027632"/>
      <w:bookmarkEnd w:id="211"/>
      <w:r w:rsidRPr="001E259A">
        <w:rPr>
          <w:b/>
          <w:noProof/>
          <w:sz w:val="22"/>
          <w:szCs w:val="22"/>
        </w:rPr>
        <w:t>IZJAVA PRINCIPALA</w:t>
      </w:r>
      <w:bookmarkEnd w:id="212"/>
      <w:bookmarkEnd w:id="213"/>
      <w:bookmarkEnd w:id="214"/>
      <w:bookmarkEnd w:id="215"/>
    </w:p>
    <w:p w14:paraId="25E6042C" w14:textId="1B738068" w:rsidR="009E399D" w:rsidRPr="001E259A" w:rsidRDefault="009E399D" w:rsidP="009E399D">
      <w:pPr>
        <w:spacing w:after="120"/>
        <w:jc w:val="center"/>
        <w:rPr>
          <w:rFonts w:eastAsia="Calibri" w:cs="Arial"/>
          <w:b/>
          <w:noProof/>
          <w:sz w:val="22"/>
          <w:szCs w:val="22"/>
        </w:rPr>
      </w:pPr>
      <w:r w:rsidRPr="001E259A">
        <w:rPr>
          <w:rFonts w:eastAsia="Calibri" w:cs="Arial"/>
          <w:b/>
          <w:noProof/>
          <w:sz w:val="22"/>
          <w:szCs w:val="22"/>
        </w:rPr>
        <w:t>ZA JAVNO NAROČILO JN-</w:t>
      </w:r>
      <w:r w:rsidR="00221E52" w:rsidRPr="001E259A">
        <w:rPr>
          <w:rFonts w:eastAsia="Calibri" w:cs="Arial"/>
          <w:b/>
          <w:noProof/>
          <w:sz w:val="22"/>
          <w:szCs w:val="22"/>
        </w:rPr>
        <w:t>B1007</w:t>
      </w:r>
    </w:p>
    <w:p w14:paraId="043ACD53" w14:textId="77777777" w:rsidR="009E399D" w:rsidRPr="001E259A" w:rsidRDefault="009E399D" w:rsidP="009E399D">
      <w:pPr>
        <w:jc w:val="left"/>
        <w:rPr>
          <w:rFonts w:eastAsia="Calibri" w:cs="Arial"/>
          <w:noProof/>
          <w:szCs w:val="20"/>
        </w:rPr>
      </w:pPr>
    </w:p>
    <w:p w14:paraId="5EE3AB9D" w14:textId="77777777" w:rsidR="009E399D" w:rsidRPr="001E259A" w:rsidRDefault="009E399D" w:rsidP="009E399D">
      <w:pPr>
        <w:jc w:val="left"/>
        <w:rPr>
          <w:rFonts w:eastAsia="Calibri" w:cs="Arial"/>
          <w:noProof/>
          <w:szCs w:val="20"/>
        </w:rPr>
      </w:pPr>
    </w:p>
    <w:p w14:paraId="5F3B844B" w14:textId="77777777" w:rsidR="009E399D" w:rsidRPr="001E259A" w:rsidRDefault="009E399D" w:rsidP="009E399D">
      <w:pPr>
        <w:jc w:val="left"/>
        <w:rPr>
          <w:rFonts w:eastAsia="Calibri" w:cs="Arial"/>
          <w:noProof/>
          <w:szCs w:val="20"/>
        </w:rPr>
      </w:pPr>
    </w:p>
    <w:p w14:paraId="094F1E6C" w14:textId="77777777" w:rsidR="009E399D" w:rsidRPr="001E259A" w:rsidRDefault="009E399D" w:rsidP="009E399D">
      <w:pPr>
        <w:jc w:val="left"/>
        <w:rPr>
          <w:rFonts w:eastAsia="Calibri" w:cs="Arial"/>
          <w:noProof/>
          <w:szCs w:val="20"/>
        </w:rPr>
      </w:pPr>
    </w:p>
    <w:p w14:paraId="3B4EBB4C" w14:textId="3C8017CE" w:rsidR="009E399D" w:rsidRPr="001E259A" w:rsidRDefault="009E399D" w:rsidP="00416E0C">
      <w:pPr>
        <w:rPr>
          <w:bCs/>
          <w:noProof/>
          <w:szCs w:val="20"/>
        </w:rPr>
      </w:pPr>
      <w:r w:rsidRPr="001E259A">
        <w:rPr>
          <w:rFonts w:eastAsia="Calibri" w:cs="Arial"/>
          <w:bCs/>
          <w:noProof/>
          <w:szCs w:val="20"/>
        </w:rPr>
        <w:t>……………. (principal)  potrjujemo, da smo seznanjeni z vsebino javnega naročila JN-</w:t>
      </w:r>
      <w:r w:rsidR="00221E52" w:rsidRPr="001E259A">
        <w:rPr>
          <w:rFonts w:eastAsia="Calibri" w:cs="Arial"/>
          <w:bCs/>
          <w:noProof/>
          <w:szCs w:val="20"/>
        </w:rPr>
        <w:t>B1007</w:t>
      </w:r>
      <w:r w:rsidRPr="001E259A">
        <w:rPr>
          <w:rFonts w:eastAsia="Calibri" w:cs="Arial"/>
          <w:bCs/>
          <w:noProof/>
          <w:szCs w:val="20"/>
        </w:rPr>
        <w:t xml:space="preserve"> (</w:t>
      </w:r>
      <w:r w:rsidR="00416E0C" w:rsidRPr="001E259A">
        <w:rPr>
          <w:rFonts w:cs="Arial"/>
          <w:bCs/>
          <w:noProof/>
          <w:szCs w:val="20"/>
          <w:lang w:eastAsia="ar-SA"/>
        </w:rPr>
        <w:t xml:space="preserve">nakup </w:t>
      </w:r>
      <w:r w:rsidR="00416E0C" w:rsidRPr="001E259A">
        <w:rPr>
          <w:bCs/>
          <w:noProof/>
          <w:szCs w:val="20"/>
        </w:rPr>
        <w:t>avdio mešalne mize in programske opreme za sinhro studio</w:t>
      </w:r>
      <w:r w:rsidRPr="001E259A">
        <w:rPr>
          <w:rFonts w:eastAsia="Calibri" w:cs="Arial"/>
          <w:bCs/>
          <w:noProof/>
          <w:szCs w:val="20"/>
        </w:rPr>
        <w:t xml:space="preserve">), na katerega se prijavlja …………..  (ponudnik) s svojim predračunom </w:t>
      </w:r>
      <w:r w:rsidR="00B46287" w:rsidRPr="001E259A">
        <w:rPr>
          <w:rFonts w:eastAsia="Calibri" w:cs="Arial"/>
          <w:bCs/>
          <w:noProof/>
          <w:szCs w:val="20"/>
        </w:rPr>
        <w:t xml:space="preserve">oz. specifikacijo št. ………………………                   </w:t>
      </w:r>
    </w:p>
    <w:p w14:paraId="567436F0" w14:textId="77777777" w:rsidR="009E399D" w:rsidRPr="001E259A" w:rsidRDefault="009E399D" w:rsidP="009E399D">
      <w:pPr>
        <w:spacing w:after="120"/>
        <w:rPr>
          <w:rFonts w:eastAsia="Calibri" w:cs="Arial"/>
          <w:bCs/>
          <w:noProof/>
          <w:szCs w:val="20"/>
        </w:rPr>
      </w:pPr>
    </w:p>
    <w:p w14:paraId="436C7758" w14:textId="77777777" w:rsidR="009E399D" w:rsidRPr="001E259A" w:rsidRDefault="009E399D" w:rsidP="009E399D">
      <w:pPr>
        <w:rPr>
          <w:rFonts w:cs="Arial"/>
          <w:noProof/>
          <w:szCs w:val="20"/>
          <w:lang w:eastAsia="sl-SI"/>
        </w:rPr>
      </w:pPr>
    </w:p>
    <w:p w14:paraId="332B42DC" w14:textId="5754B1E4" w:rsidR="009E399D" w:rsidRPr="001E259A" w:rsidRDefault="009E399D" w:rsidP="009E399D">
      <w:pPr>
        <w:rPr>
          <w:rFonts w:cs="Arial"/>
          <w:bCs/>
          <w:noProof/>
          <w:szCs w:val="20"/>
          <w:lang w:eastAsia="sl-SI"/>
        </w:rPr>
      </w:pPr>
      <w:r w:rsidRPr="001E259A">
        <w:rPr>
          <w:rFonts w:cs="Arial"/>
          <w:bCs/>
          <w:noProof/>
          <w:szCs w:val="20"/>
          <w:lang w:eastAsia="sl-SI"/>
        </w:rPr>
        <w:t xml:space="preserve">IZJAVLJAMO, da ima ……………… (ponudnik) popoln dostop do rezervnih delov in nadomestne opreme za ponujeno opremo, skladno z zahtevami iz </w:t>
      </w:r>
      <w:r w:rsidRPr="001E259A">
        <w:rPr>
          <w:rFonts w:cs="Arial"/>
          <w:noProof/>
          <w:color w:val="282828"/>
          <w:szCs w:val="20"/>
        </w:rPr>
        <w:t>dokumentacije v zvezi z oddajo javnega naročila</w:t>
      </w:r>
      <w:r w:rsidRPr="001E259A">
        <w:rPr>
          <w:rFonts w:cs="Arial"/>
          <w:bCs/>
          <w:noProof/>
          <w:color w:val="282828"/>
          <w:szCs w:val="20"/>
        </w:rPr>
        <w:t xml:space="preserve"> </w:t>
      </w:r>
      <w:r w:rsidRPr="001E259A">
        <w:rPr>
          <w:rFonts w:cs="Arial"/>
          <w:bCs/>
          <w:noProof/>
          <w:szCs w:val="20"/>
          <w:lang w:eastAsia="sl-SI"/>
        </w:rPr>
        <w:t>JN-</w:t>
      </w:r>
      <w:r w:rsidR="00221E52" w:rsidRPr="001E259A">
        <w:rPr>
          <w:rFonts w:cs="Arial"/>
          <w:bCs/>
          <w:noProof/>
          <w:szCs w:val="20"/>
          <w:lang w:eastAsia="sl-SI"/>
        </w:rPr>
        <w:t>B1007</w:t>
      </w:r>
      <w:r w:rsidRPr="001E259A">
        <w:rPr>
          <w:rFonts w:cs="Arial"/>
          <w:bCs/>
          <w:noProof/>
          <w:szCs w:val="20"/>
          <w:lang w:eastAsia="sl-SI"/>
        </w:rPr>
        <w:t xml:space="preserve">, in sicer preko našega podjetja. </w:t>
      </w:r>
    </w:p>
    <w:p w14:paraId="1DB0CE3C" w14:textId="77777777" w:rsidR="009E399D" w:rsidRPr="001E259A" w:rsidRDefault="009E399D" w:rsidP="009E399D">
      <w:pPr>
        <w:rPr>
          <w:rFonts w:cs="Arial"/>
          <w:bCs/>
          <w:noProof/>
          <w:szCs w:val="20"/>
          <w:lang w:eastAsia="sl-SI"/>
        </w:rPr>
      </w:pPr>
    </w:p>
    <w:p w14:paraId="22E4A53F" w14:textId="77777777" w:rsidR="009E399D" w:rsidRPr="001E259A" w:rsidRDefault="009E399D" w:rsidP="009E399D">
      <w:pPr>
        <w:rPr>
          <w:rFonts w:cs="Arial"/>
          <w:bCs/>
          <w:noProof/>
          <w:szCs w:val="20"/>
          <w:lang w:eastAsia="sl-SI"/>
        </w:rPr>
      </w:pPr>
      <w:r w:rsidRPr="001E259A">
        <w:rPr>
          <w:rFonts w:cs="Arial"/>
          <w:noProof/>
          <w:szCs w:val="20"/>
          <w:lang w:eastAsia="sl-SI"/>
        </w:rPr>
        <w:t xml:space="preserve">Kot dokazilo </w:t>
      </w:r>
      <w:r w:rsidRPr="001E259A">
        <w:rPr>
          <w:rFonts w:cs="Arial"/>
          <w:bCs/>
          <w:noProof/>
          <w:szCs w:val="20"/>
          <w:lang w:eastAsia="sl-SI"/>
        </w:rPr>
        <w:t>prilagamo kopijo pogodbe med nami in proizvajalcem opreme, iz katere je razvidno, da imamo popoln dostop do rezervnih delov in nadomestne opreme za ponujeno opremo.</w:t>
      </w:r>
    </w:p>
    <w:p w14:paraId="38A4265F" w14:textId="77777777" w:rsidR="009E399D" w:rsidRPr="001E259A" w:rsidRDefault="009E399D" w:rsidP="009E399D">
      <w:pPr>
        <w:rPr>
          <w:rFonts w:eastAsia="Calibri" w:cs="Arial"/>
          <w:noProof/>
          <w:szCs w:val="20"/>
        </w:rPr>
      </w:pPr>
    </w:p>
    <w:p w14:paraId="0C60E51A" w14:textId="77777777" w:rsidR="009E399D" w:rsidRPr="001E259A" w:rsidRDefault="009E399D" w:rsidP="009E399D">
      <w:pPr>
        <w:tabs>
          <w:tab w:val="left" w:pos="0"/>
        </w:tabs>
        <w:rPr>
          <w:rFonts w:eastAsia="Calibri" w:cs="Arial"/>
          <w:noProof/>
          <w:szCs w:val="20"/>
        </w:rPr>
      </w:pPr>
      <w:r w:rsidRPr="001E259A">
        <w:rPr>
          <w:rFonts w:eastAsia="Calibri" w:cs="Arial"/>
          <w:noProof/>
          <w:szCs w:val="20"/>
        </w:rPr>
        <w:t xml:space="preserve">V primeru, da naročnik naknadno zahteva originalno pogodbo, jo bomo naročniku prinesli v vpogled. </w:t>
      </w:r>
    </w:p>
    <w:p w14:paraId="7C41E112" w14:textId="77777777" w:rsidR="009E399D" w:rsidRPr="001E259A" w:rsidRDefault="009E399D" w:rsidP="009E399D">
      <w:pPr>
        <w:jc w:val="left"/>
        <w:rPr>
          <w:rFonts w:eastAsia="Calibri" w:cs="Arial"/>
          <w:noProof/>
          <w:szCs w:val="20"/>
        </w:rPr>
      </w:pPr>
    </w:p>
    <w:p w14:paraId="06646C73" w14:textId="77777777" w:rsidR="009E399D" w:rsidRPr="001E259A" w:rsidRDefault="009E399D" w:rsidP="009E399D">
      <w:pPr>
        <w:jc w:val="left"/>
        <w:rPr>
          <w:rFonts w:eastAsia="Calibri" w:cs="Arial"/>
          <w:noProof/>
          <w:szCs w:val="20"/>
        </w:rPr>
      </w:pPr>
    </w:p>
    <w:p w14:paraId="55A12376" w14:textId="77777777" w:rsidR="009E399D" w:rsidRPr="001E259A" w:rsidRDefault="009E399D" w:rsidP="009E399D">
      <w:pPr>
        <w:jc w:val="left"/>
        <w:rPr>
          <w:rFonts w:eastAsia="Calibri" w:cs="Arial"/>
          <w:noProof/>
          <w:szCs w:val="20"/>
        </w:rPr>
      </w:pPr>
    </w:p>
    <w:p w14:paraId="21DA3BBD" w14:textId="77777777" w:rsidR="009E399D" w:rsidRPr="001E259A" w:rsidRDefault="009E399D" w:rsidP="009E399D">
      <w:pPr>
        <w:jc w:val="left"/>
        <w:rPr>
          <w:rFonts w:eastAsia="Calibri" w:cs="Arial"/>
          <w:noProof/>
          <w:szCs w:val="20"/>
        </w:rPr>
      </w:pPr>
    </w:p>
    <w:p w14:paraId="4C327B48" w14:textId="77777777" w:rsidR="009E399D" w:rsidRPr="001E259A" w:rsidRDefault="009E399D" w:rsidP="009E399D">
      <w:pPr>
        <w:jc w:val="left"/>
        <w:rPr>
          <w:rFonts w:eastAsia="Calibri" w:cs="Arial"/>
          <w:noProof/>
          <w:szCs w:val="20"/>
        </w:rPr>
      </w:pPr>
    </w:p>
    <w:p w14:paraId="47B046C8" w14:textId="77777777" w:rsidR="009E399D" w:rsidRPr="001E259A" w:rsidRDefault="009E399D" w:rsidP="009E399D">
      <w:pPr>
        <w:jc w:val="left"/>
        <w:rPr>
          <w:rFonts w:eastAsia="Calibri" w:cs="Arial"/>
          <w:noProof/>
          <w:szCs w:val="20"/>
        </w:rPr>
      </w:pPr>
    </w:p>
    <w:p w14:paraId="50984763" w14:textId="77777777" w:rsidR="009E399D" w:rsidRPr="001E259A" w:rsidRDefault="009E399D" w:rsidP="009E399D">
      <w:pPr>
        <w:jc w:val="left"/>
        <w:rPr>
          <w:rFonts w:eastAsia="Calibri" w:cs="Arial"/>
          <w:noProof/>
          <w:szCs w:val="20"/>
        </w:rPr>
      </w:pPr>
    </w:p>
    <w:p w14:paraId="7CF78DE8" w14:textId="77777777" w:rsidR="009E399D" w:rsidRPr="001E259A" w:rsidRDefault="009E399D" w:rsidP="009E399D">
      <w:pPr>
        <w:jc w:val="left"/>
        <w:rPr>
          <w:rFonts w:eastAsia="Calibri" w:cs="Arial"/>
          <w:noProof/>
          <w:szCs w:val="20"/>
        </w:rPr>
      </w:pPr>
    </w:p>
    <w:p w14:paraId="400C0188" w14:textId="77777777" w:rsidR="009E399D" w:rsidRPr="001E259A" w:rsidRDefault="009E399D" w:rsidP="009E399D">
      <w:pPr>
        <w:jc w:val="left"/>
        <w:rPr>
          <w:rFonts w:eastAsia="Calibri" w:cs="Arial"/>
          <w:noProof/>
          <w:szCs w:val="20"/>
        </w:rPr>
      </w:pPr>
    </w:p>
    <w:p w14:paraId="27A388D0" w14:textId="77777777" w:rsidR="009E399D" w:rsidRPr="001E259A" w:rsidRDefault="009E399D" w:rsidP="009E399D">
      <w:pPr>
        <w:jc w:val="left"/>
        <w:rPr>
          <w:rFonts w:eastAsia="Calibri" w:cs="Arial"/>
          <w:noProof/>
          <w:szCs w:val="20"/>
        </w:rPr>
      </w:pPr>
    </w:p>
    <w:p w14:paraId="47C45533" w14:textId="77777777" w:rsidR="009E399D" w:rsidRPr="001E259A" w:rsidRDefault="009E399D" w:rsidP="009E399D">
      <w:pPr>
        <w:jc w:val="left"/>
        <w:rPr>
          <w:rFonts w:eastAsia="Calibri" w:cs="Arial"/>
          <w:noProof/>
          <w:szCs w:val="20"/>
        </w:rPr>
      </w:pPr>
    </w:p>
    <w:p w14:paraId="520563DC" w14:textId="77777777" w:rsidR="009E399D" w:rsidRPr="001E259A" w:rsidRDefault="009E399D" w:rsidP="009E399D">
      <w:pPr>
        <w:jc w:val="left"/>
        <w:rPr>
          <w:rFonts w:eastAsia="Calibri" w:cs="Arial"/>
          <w:noProof/>
          <w:szCs w:val="20"/>
        </w:rPr>
      </w:pPr>
    </w:p>
    <w:p w14:paraId="33D4E310"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 xml:space="preserve">Kraj in datum: </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 xml:space="preserve">  Žig:</w:t>
      </w:r>
      <w:r w:rsidRPr="001E259A">
        <w:rPr>
          <w:rFonts w:eastAsia="Calibri" w:cs="Arial"/>
          <w:noProof/>
          <w:szCs w:val="20"/>
        </w:rPr>
        <w:tab/>
      </w:r>
      <w:r w:rsidRPr="001E259A">
        <w:rPr>
          <w:rFonts w:eastAsia="Calibri" w:cs="Arial"/>
          <w:noProof/>
          <w:szCs w:val="20"/>
        </w:rPr>
        <w:tab/>
        <w:t xml:space="preserve">            Podpis zastopnika principala</w:t>
      </w:r>
    </w:p>
    <w:p w14:paraId="0917A51F"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 xml:space="preserve">           oz. prokurista:</w:t>
      </w:r>
    </w:p>
    <w:p w14:paraId="6B26549A" w14:textId="77777777" w:rsidR="009E399D" w:rsidRPr="001E259A" w:rsidRDefault="009E399D" w:rsidP="009E399D">
      <w:pPr>
        <w:spacing w:line="360" w:lineRule="auto"/>
        <w:jc w:val="left"/>
        <w:rPr>
          <w:rFonts w:eastAsia="Calibri" w:cs="Arial"/>
          <w:noProof/>
          <w:szCs w:val="20"/>
        </w:rPr>
      </w:pPr>
    </w:p>
    <w:p w14:paraId="38887695"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w:t>
      </w:r>
    </w:p>
    <w:p w14:paraId="6639F57D" w14:textId="77777777" w:rsidR="009E399D" w:rsidRPr="001E259A" w:rsidRDefault="009E399D" w:rsidP="009E399D">
      <w:pPr>
        <w:jc w:val="left"/>
        <w:rPr>
          <w:rFonts w:eastAsia="Calibri" w:cs="Arial"/>
          <w:noProof/>
          <w:szCs w:val="20"/>
        </w:rPr>
      </w:pPr>
    </w:p>
    <w:p w14:paraId="588BA190" w14:textId="77777777" w:rsidR="009E399D" w:rsidRPr="001E259A" w:rsidRDefault="009E399D" w:rsidP="009E399D">
      <w:pPr>
        <w:spacing w:line="360" w:lineRule="auto"/>
        <w:jc w:val="left"/>
        <w:rPr>
          <w:rFonts w:eastAsia="Calibri" w:cs="Arial"/>
          <w:noProof/>
          <w:szCs w:val="20"/>
        </w:rPr>
      </w:pPr>
    </w:p>
    <w:p w14:paraId="7FC1F364" w14:textId="77777777" w:rsidR="009E399D" w:rsidRPr="001E259A" w:rsidRDefault="009E399D" w:rsidP="009E399D">
      <w:pPr>
        <w:jc w:val="left"/>
        <w:rPr>
          <w:rFonts w:eastAsia="Calibri" w:cs="Arial"/>
          <w:noProof/>
          <w:szCs w:val="20"/>
        </w:rPr>
      </w:pPr>
      <w:r w:rsidRPr="001E259A">
        <w:rPr>
          <w:rFonts w:eastAsia="Calibri" w:cs="Arial"/>
          <w:noProof/>
          <w:szCs w:val="20"/>
        </w:rPr>
        <w:br w:type="page"/>
      </w:r>
      <w:r w:rsidRPr="001E259A">
        <w:rPr>
          <w:rFonts w:eastAsia="Calibri" w:cs="Arial"/>
          <w:noProof/>
          <w:szCs w:val="20"/>
        </w:rPr>
        <w:lastRenderedPageBreak/>
        <w:t xml:space="preserve"> </w:t>
      </w:r>
    </w:p>
    <w:p w14:paraId="4EA33A9D" w14:textId="77777777" w:rsidR="009E399D" w:rsidRPr="001E259A" w:rsidRDefault="009E399D" w:rsidP="009E399D">
      <w:pPr>
        <w:tabs>
          <w:tab w:val="left" w:pos="7380"/>
        </w:tabs>
        <w:rPr>
          <w:noProof/>
        </w:rPr>
      </w:pPr>
      <w:r w:rsidRPr="001E259A">
        <w:rPr>
          <w:noProof/>
        </w:rPr>
        <w:tab/>
      </w:r>
    </w:p>
    <w:p w14:paraId="670C7977" w14:textId="77777777" w:rsidR="009E399D" w:rsidRPr="001E259A" w:rsidRDefault="009E399D" w:rsidP="009E399D">
      <w:pPr>
        <w:rPr>
          <w:noProof/>
        </w:rPr>
      </w:pPr>
    </w:p>
    <w:p w14:paraId="649CC1AA" w14:textId="77777777" w:rsidR="009E399D" w:rsidRPr="001E259A" w:rsidRDefault="009E399D" w:rsidP="009E399D">
      <w:pPr>
        <w:pStyle w:val="Heading2"/>
        <w:jc w:val="center"/>
        <w:rPr>
          <w:rFonts w:cs="Arial"/>
          <w:b/>
          <w:noProof/>
        </w:rPr>
      </w:pPr>
      <w:bookmarkStart w:id="216" w:name="_Toc113027633"/>
      <w:r w:rsidRPr="001E259A">
        <w:rPr>
          <w:rFonts w:cs="Arial"/>
          <w:b/>
          <w:noProof/>
        </w:rPr>
        <w:t>Vzorec pogodbe</w:t>
      </w:r>
      <w:bookmarkEnd w:id="216"/>
    </w:p>
    <w:p w14:paraId="6CBE8520" w14:textId="77777777" w:rsidR="009E399D" w:rsidRPr="001E259A" w:rsidRDefault="009E399D" w:rsidP="009E399D">
      <w:pPr>
        <w:rPr>
          <w:noProof/>
        </w:rPr>
      </w:pPr>
    </w:p>
    <w:p w14:paraId="64060BD1" w14:textId="77777777" w:rsidR="009E399D" w:rsidRPr="001E259A" w:rsidRDefault="009E399D" w:rsidP="009E399D">
      <w:pPr>
        <w:widowControl w:val="0"/>
        <w:autoSpaceDE w:val="0"/>
        <w:autoSpaceDN w:val="0"/>
        <w:adjustRightInd w:val="0"/>
        <w:jc w:val="center"/>
        <w:rPr>
          <w:b/>
          <w:noProof/>
          <w:lang w:eastAsia="sl-SI"/>
        </w:rPr>
      </w:pPr>
    </w:p>
    <w:p w14:paraId="5700400B" w14:textId="77777777" w:rsidR="009E399D" w:rsidRPr="001E259A" w:rsidRDefault="009E399D" w:rsidP="009E399D">
      <w:pPr>
        <w:rPr>
          <w:noProof/>
          <w:lang w:eastAsia="sl-SI"/>
        </w:rPr>
      </w:pPr>
    </w:p>
    <w:p w14:paraId="3FA5CE26" w14:textId="1CE4FFF6" w:rsidR="009E399D" w:rsidRPr="001E259A" w:rsidRDefault="009E399D" w:rsidP="009E399D">
      <w:pPr>
        <w:widowControl w:val="0"/>
        <w:autoSpaceDE w:val="0"/>
        <w:autoSpaceDN w:val="0"/>
        <w:adjustRightInd w:val="0"/>
        <w:jc w:val="center"/>
        <w:rPr>
          <w:b/>
          <w:noProof/>
          <w:sz w:val="28"/>
          <w:szCs w:val="28"/>
        </w:rPr>
      </w:pPr>
      <w:r w:rsidRPr="001E259A">
        <w:rPr>
          <w:b/>
          <w:bCs/>
          <w:noProof/>
          <w:sz w:val="28"/>
          <w:szCs w:val="28"/>
        </w:rPr>
        <w:t>POGODBA  štev. JN-</w:t>
      </w:r>
      <w:r w:rsidR="00221E52" w:rsidRPr="001E259A">
        <w:rPr>
          <w:b/>
          <w:bCs/>
          <w:noProof/>
          <w:sz w:val="28"/>
          <w:szCs w:val="28"/>
        </w:rPr>
        <w:t>B1007</w:t>
      </w:r>
    </w:p>
    <w:p w14:paraId="56E24DB6" w14:textId="77777777" w:rsidR="009E399D" w:rsidRPr="001E259A" w:rsidRDefault="009E399D" w:rsidP="009E399D">
      <w:pPr>
        <w:pStyle w:val="BodyText"/>
        <w:rPr>
          <w:b/>
          <w:noProof/>
          <w:sz w:val="28"/>
          <w:szCs w:val="28"/>
        </w:rPr>
      </w:pPr>
    </w:p>
    <w:p w14:paraId="2E95B5E3" w14:textId="3B2E6953" w:rsidR="009E399D" w:rsidRPr="001E259A" w:rsidRDefault="009E399D" w:rsidP="006B7EF7">
      <w:pPr>
        <w:pStyle w:val="BodyText"/>
        <w:jc w:val="center"/>
        <w:rPr>
          <w:rFonts w:cs="Arial"/>
          <w:b/>
          <w:bCs/>
          <w:noProof/>
          <w:sz w:val="28"/>
          <w:szCs w:val="28"/>
        </w:rPr>
      </w:pPr>
      <w:bookmarkStart w:id="217" w:name="_Hlk53657455"/>
      <w:bookmarkStart w:id="218" w:name="_Hlk113266060"/>
      <w:r w:rsidRPr="001E259A">
        <w:rPr>
          <w:rFonts w:cs="Arial"/>
          <w:b/>
          <w:bCs/>
          <w:noProof/>
          <w:sz w:val="28"/>
          <w:szCs w:val="28"/>
        </w:rPr>
        <w:t xml:space="preserve">Nakup </w:t>
      </w:r>
      <w:bookmarkEnd w:id="217"/>
      <w:r w:rsidR="00416E0C" w:rsidRPr="001E259A">
        <w:rPr>
          <w:rFonts w:cs="Arial"/>
          <w:b/>
          <w:bCs/>
          <w:noProof/>
          <w:sz w:val="28"/>
          <w:szCs w:val="28"/>
        </w:rPr>
        <w:t>avdio mešalne mize in programske opreme za sinhro studio</w:t>
      </w:r>
    </w:p>
    <w:bookmarkEnd w:id="218"/>
    <w:p w14:paraId="6F086519" w14:textId="301B69FE" w:rsidR="006B7EF7" w:rsidRPr="001E259A" w:rsidRDefault="006B7EF7" w:rsidP="006B7EF7">
      <w:pPr>
        <w:pStyle w:val="BodyText"/>
        <w:jc w:val="center"/>
        <w:rPr>
          <w:rFonts w:cs="Arial"/>
          <w:b/>
          <w:bCs/>
          <w:noProof/>
          <w:sz w:val="28"/>
          <w:szCs w:val="28"/>
        </w:rPr>
      </w:pPr>
    </w:p>
    <w:p w14:paraId="26BDFD22" w14:textId="77777777" w:rsidR="006B7EF7" w:rsidRPr="001E259A" w:rsidRDefault="006B7EF7" w:rsidP="006B7EF7">
      <w:pPr>
        <w:pStyle w:val="BodyText"/>
        <w:jc w:val="center"/>
        <w:rPr>
          <w:noProof/>
        </w:rPr>
      </w:pPr>
    </w:p>
    <w:p w14:paraId="406FA141" w14:textId="77777777" w:rsidR="009E399D" w:rsidRPr="001E259A" w:rsidRDefault="009E399D" w:rsidP="009E399D">
      <w:pPr>
        <w:pStyle w:val="BodyText"/>
        <w:spacing w:after="0"/>
        <w:rPr>
          <w:noProof/>
        </w:rPr>
      </w:pPr>
    </w:p>
    <w:p w14:paraId="158A01A6" w14:textId="77777777" w:rsidR="009E399D" w:rsidRPr="001E259A" w:rsidRDefault="009E399D" w:rsidP="009E399D">
      <w:pPr>
        <w:pStyle w:val="BodyText"/>
        <w:spacing w:after="0"/>
        <w:rPr>
          <w:noProof/>
        </w:rPr>
      </w:pPr>
      <w:r w:rsidRPr="001E259A">
        <w:rPr>
          <w:noProof/>
        </w:rPr>
        <w:t>sklenjena med:</w:t>
      </w:r>
    </w:p>
    <w:p w14:paraId="6A6DF845" w14:textId="77777777" w:rsidR="009E399D" w:rsidRPr="001E259A" w:rsidRDefault="009E399D" w:rsidP="009E399D">
      <w:pPr>
        <w:pStyle w:val="BodyText"/>
        <w:spacing w:after="0"/>
        <w:rPr>
          <w:noProof/>
        </w:rPr>
      </w:pPr>
    </w:p>
    <w:p w14:paraId="17DA6D66" w14:textId="77777777" w:rsidR="009E399D" w:rsidRPr="001E259A" w:rsidRDefault="009E399D" w:rsidP="009E399D">
      <w:pPr>
        <w:pStyle w:val="BodyText"/>
        <w:spacing w:after="0"/>
        <w:rPr>
          <w:noProof/>
        </w:rPr>
      </w:pPr>
    </w:p>
    <w:p w14:paraId="31A39EF9" w14:textId="77777777" w:rsidR="009E399D" w:rsidRPr="001E259A" w:rsidRDefault="009E399D" w:rsidP="009E399D">
      <w:pPr>
        <w:pStyle w:val="BodyText"/>
        <w:spacing w:after="0"/>
        <w:rPr>
          <w:noProof/>
        </w:rPr>
      </w:pPr>
      <w:r w:rsidRPr="001E259A">
        <w:rPr>
          <w:noProof/>
        </w:rPr>
        <w:t>Radiotelevizija Slovenija, Javni zavod</w:t>
      </w:r>
    </w:p>
    <w:p w14:paraId="6D1683C8" w14:textId="77777777" w:rsidR="009E399D" w:rsidRPr="001E259A" w:rsidRDefault="009E399D" w:rsidP="009E399D">
      <w:pPr>
        <w:pStyle w:val="BodyText"/>
        <w:spacing w:after="0"/>
        <w:rPr>
          <w:noProof/>
        </w:rPr>
      </w:pPr>
      <w:r w:rsidRPr="001E259A">
        <w:rPr>
          <w:noProof/>
        </w:rPr>
        <w:t>Kolodvorska 2</w:t>
      </w:r>
    </w:p>
    <w:p w14:paraId="13CA7AE2" w14:textId="77777777" w:rsidR="009E399D" w:rsidRPr="001E259A" w:rsidRDefault="009E399D" w:rsidP="009E399D">
      <w:pPr>
        <w:pStyle w:val="BodyText"/>
        <w:spacing w:after="0"/>
        <w:rPr>
          <w:noProof/>
        </w:rPr>
      </w:pPr>
      <w:r w:rsidRPr="001E259A">
        <w:rPr>
          <w:noProof/>
        </w:rPr>
        <w:t>1000 Ljubljana</w:t>
      </w:r>
    </w:p>
    <w:p w14:paraId="59D8E0E1" w14:textId="77777777" w:rsidR="009E399D" w:rsidRPr="001E259A" w:rsidRDefault="009E399D" w:rsidP="009E399D">
      <w:pPr>
        <w:pStyle w:val="BodyText"/>
        <w:spacing w:after="0"/>
        <w:rPr>
          <w:noProof/>
        </w:rPr>
      </w:pPr>
    </w:p>
    <w:p w14:paraId="7037FB17" w14:textId="77777777" w:rsidR="009E399D" w:rsidRPr="001E259A" w:rsidRDefault="009E399D" w:rsidP="009E399D">
      <w:pPr>
        <w:pStyle w:val="BodyText"/>
        <w:spacing w:after="0"/>
        <w:rPr>
          <w:noProof/>
        </w:rPr>
      </w:pPr>
      <w:r w:rsidRPr="001E259A">
        <w:rPr>
          <w:noProof/>
        </w:rPr>
        <w:t>Identifikacijska štev. za DDV: SI29865174</w:t>
      </w:r>
    </w:p>
    <w:p w14:paraId="2EA89C04" w14:textId="77777777" w:rsidR="009E399D" w:rsidRPr="001E259A" w:rsidRDefault="009E399D" w:rsidP="009E399D">
      <w:pPr>
        <w:pStyle w:val="BodyText"/>
        <w:spacing w:after="0"/>
        <w:rPr>
          <w:noProof/>
        </w:rPr>
      </w:pPr>
      <w:r w:rsidRPr="001E259A">
        <w:rPr>
          <w:noProof/>
        </w:rPr>
        <w:t>Matična številka: 5056497</w:t>
      </w:r>
    </w:p>
    <w:p w14:paraId="15760645" w14:textId="77777777" w:rsidR="009E399D" w:rsidRPr="001E259A" w:rsidRDefault="009E399D" w:rsidP="009E399D">
      <w:pPr>
        <w:pStyle w:val="BodyText"/>
        <w:spacing w:after="0"/>
        <w:rPr>
          <w:noProof/>
        </w:rPr>
      </w:pPr>
    </w:p>
    <w:p w14:paraId="733A4A83" w14:textId="77777777" w:rsidR="007E218C" w:rsidRPr="001E259A" w:rsidRDefault="007E218C" w:rsidP="007E218C">
      <w:pPr>
        <w:rPr>
          <w:rFonts w:cs="Arial"/>
          <w:noProof/>
          <w:color w:val="000000"/>
          <w:szCs w:val="22"/>
          <w:lang w:eastAsia="sl-SI"/>
        </w:rPr>
      </w:pPr>
      <w:bookmarkStart w:id="219" w:name="_Hlk76982126"/>
      <w:r w:rsidRPr="001E259A">
        <w:rPr>
          <w:rFonts w:cs="Arial"/>
          <w:noProof/>
          <w:color w:val="000000"/>
          <w:szCs w:val="22"/>
          <w:lang w:eastAsia="sl-SI"/>
        </w:rPr>
        <w:t>ki ga zastopa Andrej Grah Whatmough</w:t>
      </w:r>
    </w:p>
    <w:p w14:paraId="1E498897" w14:textId="77777777" w:rsidR="007E218C" w:rsidRPr="001E259A" w:rsidRDefault="007E218C" w:rsidP="007E218C">
      <w:pPr>
        <w:rPr>
          <w:rFonts w:cs="Arial"/>
          <w:noProof/>
          <w:color w:val="000000"/>
          <w:szCs w:val="22"/>
          <w:lang w:eastAsia="sl-SI"/>
        </w:rPr>
      </w:pPr>
      <w:r w:rsidRPr="001E259A">
        <w:rPr>
          <w:rFonts w:cs="Arial"/>
          <w:noProof/>
          <w:color w:val="000000"/>
          <w:szCs w:val="22"/>
          <w:lang w:eastAsia="sl-SI"/>
        </w:rPr>
        <w:t>generalni direktor RTV Slovenija</w:t>
      </w:r>
    </w:p>
    <w:bookmarkEnd w:id="219"/>
    <w:p w14:paraId="667E1DE8" w14:textId="77777777" w:rsidR="007E218C" w:rsidRPr="001E259A" w:rsidRDefault="007E218C" w:rsidP="007E218C">
      <w:pPr>
        <w:pStyle w:val="BodyText"/>
        <w:spacing w:after="0"/>
        <w:rPr>
          <w:noProof/>
          <w:u w:val="single"/>
        </w:rPr>
      </w:pPr>
    </w:p>
    <w:p w14:paraId="54C45647" w14:textId="442BFC62" w:rsidR="009E399D" w:rsidRPr="001E259A" w:rsidRDefault="009E399D" w:rsidP="007E218C">
      <w:pPr>
        <w:pStyle w:val="BodyText"/>
        <w:spacing w:after="0"/>
        <w:rPr>
          <w:noProof/>
          <w:u w:val="single"/>
        </w:rPr>
      </w:pPr>
      <w:r w:rsidRPr="001E259A">
        <w:rPr>
          <w:noProof/>
          <w:u w:val="single"/>
        </w:rPr>
        <w:t>(v nadaljevanju teksta NAROČNIK)</w:t>
      </w:r>
    </w:p>
    <w:p w14:paraId="0B2ECC6B" w14:textId="77777777" w:rsidR="009E399D" w:rsidRPr="001E259A" w:rsidRDefault="009E399D" w:rsidP="009E399D">
      <w:pPr>
        <w:pStyle w:val="BodyText"/>
        <w:spacing w:after="0"/>
        <w:rPr>
          <w:b/>
          <w:noProof/>
          <w:u w:val="single"/>
        </w:rPr>
      </w:pPr>
    </w:p>
    <w:p w14:paraId="1D64EA8F" w14:textId="77777777" w:rsidR="009E399D" w:rsidRPr="001E259A" w:rsidRDefault="009E399D" w:rsidP="009E399D">
      <w:pPr>
        <w:pStyle w:val="BodyText"/>
        <w:spacing w:after="0"/>
        <w:rPr>
          <w:b/>
          <w:noProof/>
          <w:u w:val="single"/>
        </w:rPr>
      </w:pPr>
    </w:p>
    <w:p w14:paraId="43872094" w14:textId="77777777" w:rsidR="009E399D" w:rsidRPr="001E259A" w:rsidRDefault="009E399D" w:rsidP="009E399D">
      <w:pPr>
        <w:pStyle w:val="BodyText"/>
        <w:spacing w:after="0"/>
        <w:rPr>
          <w:b/>
          <w:noProof/>
          <w:u w:val="single"/>
        </w:rPr>
      </w:pPr>
    </w:p>
    <w:p w14:paraId="31F9A32F" w14:textId="77777777" w:rsidR="009E399D" w:rsidRPr="001E259A" w:rsidRDefault="009E399D" w:rsidP="009E399D">
      <w:pPr>
        <w:pStyle w:val="BodyText"/>
        <w:spacing w:after="0"/>
        <w:rPr>
          <w:b/>
          <w:noProof/>
        </w:rPr>
      </w:pPr>
    </w:p>
    <w:p w14:paraId="50F61E9C" w14:textId="77777777" w:rsidR="009E399D" w:rsidRPr="001E259A" w:rsidRDefault="009E399D" w:rsidP="009E399D">
      <w:pPr>
        <w:jc w:val="left"/>
        <w:rPr>
          <w:noProof/>
          <w:szCs w:val="20"/>
        </w:rPr>
      </w:pPr>
      <w:r w:rsidRPr="001E259A">
        <w:rPr>
          <w:noProof/>
          <w:szCs w:val="20"/>
        </w:rPr>
        <w:t>in</w:t>
      </w:r>
    </w:p>
    <w:p w14:paraId="0D012D07" w14:textId="77777777" w:rsidR="009E399D" w:rsidRPr="001E259A" w:rsidRDefault="009E399D" w:rsidP="009E399D">
      <w:pPr>
        <w:jc w:val="left"/>
        <w:rPr>
          <w:noProof/>
          <w:szCs w:val="20"/>
        </w:rPr>
      </w:pPr>
    </w:p>
    <w:p w14:paraId="01291DAB" w14:textId="77777777" w:rsidR="009E399D" w:rsidRPr="001E259A" w:rsidRDefault="009E399D" w:rsidP="009E399D">
      <w:pPr>
        <w:jc w:val="left"/>
        <w:rPr>
          <w:noProof/>
          <w:szCs w:val="20"/>
        </w:rPr>
      </w:pPr>
    </w:p>
    <w:p w14:paraId="2163DE79" w14:textId="77777777" w:rsidR="009E399D" w:rsidRPr="001E259A" w:rsidRDefault="009E399D" w:rsidP="009E399D">
      <w:pPr>
        <w:jc w:val="left"/>
        <w:rPr>
          <w:noProof/>
          <w:szCs w:val="20"/>
        </w:rPr>
      </w:pPr>
    </w:p>
    <w:p w14:paraId="0F5A8806" w14:textId="77777777" w:rsidR="009E399D" w:rsidRPr="001E259A" w:rsidRDefault="009E399D" w:rsidP="009E399D">
      <w:pPr>
        <w:jc w:val="left"/>
        <w:rPr>
          <w:noProof/>
          <w:szCs w:val="20"/>
        </w:rPr>
      </w:pPr>
      <w:r w:rsidRPr="001E259A">
        <w:rPr>
          <w:noProof/>
          <w:szCs w:val="20"/>
        </w:rPr>
        <w:t>..............................................</w:t>
      </w:r>
    </w:p>
    <w:p w14:paraId="1F2118C6" w14:textId="77777777" w:rsidR="009E399D" w:rsidRPr="001E259A" w:rsidRDefault="009E399D" w:rsidP="009E399D">
      <w:pPr>
        <w:jc w:val="left"/>
        <w:rPr>
          <w:noProof/>
          <w:szCs w:val="20"/>
        </w:rPr>
      </w:pPr>
      <w:r w:rsidRPr="001E259A">
        <w:rPr>
          <w:noProof/>
          <w:szCs w:val="20"/>
        </w:rPr>
        <w:t>..............................................</w:t>
      </w:r>
    </w:p>
    <w:p w14:paraId="53C023CE" w14:textId="77777777" w:rsidR="009E399D" w:rsidRPr="001E259A" w:rsidRDefault="009E399D" w:rsidP="009E399D">
      <w:pPr>
        <w:jc w:val="left"/>
        <w:rPr>
          <w:noProof/>
          <w:szCs w:val="20"/>
        </w:rPr>
      </w:pPr>
      <w:r w:rsidRPr="001E259A">
        <w:rPr>
          <w:noProof/>
          <w:szCs w:val="20"/>
        </w:rPr>
        <w:t>..............................................</w:t>
      </w:r>
    </w:p>
    <w:p w14:paraId="0D2A7D0E" w14:textId="77777777" w:rsidR="009E399D" w:rsidRPr="001E259A" w:rsidRDefault="009E399D" w:rsidP="009E399D">
      <w:pPr>
        <w:jc w:val="left"/>
        <w:rPr>
          <w:noProof/>
          <w:szCs w:val="20"/>
        </w:rPr>
      </w:pPr>
      <w:r w:rsidRPr="001E259A">
        <w:rPr>
          <w:noProof/>
          <w:szCs w:val="20"/>
        </w:rPr>
        <w:t>..............................................</w:t>
      </w:r>
    </w:p>
    <w:p w14:paraId="320C2A66" w14:textId="77777777" w:rsidR="009E399D" w:rsidRPr="001E259A" w:rsidRDefault="009E399D" w:rsidP="009E399D">
      <w:pPr>
        <w:jc w:val="left"/>
        <w:rPr>
          <w:noProof/>
          <w:szCs w:val="20"/>
        </w:rPr>
      </w:pPr>
    </w:p>
    <w:p w14:paraId="17C35A42" w14:textId="77777777" w:rsidR="009E399D" w:rsidRPr="001E259A" w:rsidRDefault="009E399D" w:rsidP="009E399D">
      <w:pPr>
        <w:jc w:val="left"/>
        <w:rPr>
          <w:noProof/>
          <w:szCs w:val="20"/>
        </w:rPr>
      </w:pPr>
      <w:r w:rsidRPr="001E259A">
        <w:rPr>
          <w:noProof/>
          <w:szCs w:val="20"/>
        </w:rPr>
        <w:t xml:space="preserve">Identifikacijska štev. za DDV: </w:t>
      </w:r>
    </w:p>
    <w:p w14:paraId="3C6A493A" w14:textId="77777777" w:rsidR="009E399D" w:rsidRPr="001E259A" w:rsidRDefault="009E399D" w:rsidP="009E399D">
      <w:pPr>
        <w:jc w:val="left"/>
        <w:rPr>
          <w:noProof/>
          <w:szCs w:val="20"/>
        </w:rPr>
      </w:pPr>
      <w:r w:rsidRPr="001E259A">
        <w:rPr>
          <w:noProof/>
          <w:szCs w:val="20"/>
        </w:rPr>
        <w:t xml:space="preserve">Matična številka: </w:t>
      </w:r>
    </w:p>
    <w:p w14:paraId="54881933" w14:textId="77777777" w:rsidR="009E399D" w:rsidRPr="001E259A" w:rsidRDefault="009E399D" w:rsidP="009E399D">
      <w:pPr>
        <w:jc w:val="left"/>
        <w:rPr>
          <w:noProof/>
          <w:szCs w:val="20"/>
        </w:rPr>
      </w:pPr>
    </w:p>
    <w:p w14:paraId="043B9F49" w14:textId="77777777" w:rsidR="009E399D" w:rsidRPr="001E259A" w:rsidRDefault="009E399D" w:rsidP="009E399D">
      <w:pPr>
        <w:jc w:val="left"/>
        <w:rPr>
          <w:noProof/>
          <w:szCs w:val="20"/>
        </w:rPr>
      </w:pPr>
    </w:p>
    <w:p w14:paraId="7E5A5A41" w14:textId="77777777" w:rsidR="009E399D" w:rsidRPr="001E259A" w:rsidRDefault="009E399D" w:rsidP="009E399D">
      <w:pPr>
        <w:jc w:val="left"/>
        <w:rPr>
          <w:noProof/>
          <w:szCs w:val="20"/>
        </w:rPr>
      </w:pPr>
      <w:r w:rsidRPr="001E259A">
        <w:rPr>
          <w:noProof/>
          <w:szCs w:val="20"/>
        </w:rPr>
        <w:t>ki ga zastopa ..............................................</w:t>
      </w:r>
    </w:p>
    <w:p w14:paraId="6B456C4B" w14:textId="77777777" w:rsidR="009E399D" w:rsidRPr="001E259A" w:rsidRDefault="009E399D" w:rsidP="009E399D">
      <w:pPr>
        <w:jc w:val="left"/>
        <w:rPr>
          <w:noProof/>
          <w:szCs w:val="20"/>
        </w:rPr>
      </w:pPr>
    </w:p>
    <w:p w14:paraId="61585CAD" w14:textId="77777777" w:rsidR="009E399D" w:rsidRPr="001E259A" w:rsidRDefault="009E399D" w:rsidP="009E399D">
      <w:pPr>
        <w:jc w:val="left"/>
        <w:rPr>
          <w:noProof/>
          <w:szCs w:val="20"/>
          <w:u w:val="single"/>
        </w:rPr>
      </w:pPr>
      <w:r w:rsidRPr="001E259A">
        <w:rPr>
          <w:noProof/>
          <w:szCs w:val="20"/>
          <w:u w:val="single"/>
        </w:rPr>
        <w:t>(v nadaljevanju teksta PONUDNIK)</w:t>
      </w:r>
    </w:p>
    <w:p w14:paraId="15E83430" w14:textId="77777777" w:rsidR="009E399D" w:rsidRPr="001E259A" w:rsidRDefault="009E399D" w:rsidP="009E399D">
      <w:pPr>
        <w:rPr>
          <w:rFonts w:cs="Arial"/>
          <w:noProof/>
          <w:szCs w:val="20"/>
          <w:lang w:eastAsia="sl-SI"/>
        </w:rPr>
      </w:pPr>
    </w:p>
    <w:p w14:paraId="0826D907" w14:textId="77777777" w:rsidR="009E399D" w:rsidRPr="001E259A" w:rsidRDefault="009E399D" w:rsidP="009E399D">
      <w:pPr>
        <w:rPr>
          <w:rFonts w:cs="Arial"/>
          <w:noProof/>
          <w:szCs w:val="20"/>
          <w:lang w:eastAsia="sl-SI"/>
        </w:rPr>
      </w:pPr>
    </w:p>
    <w:p w14:paraId="55608EE0" w14:textId="77777777" w:rsidR="009E399D" w:rsidRPr="001E259A" w:rsidRDefault="009E399D" w:rsidP="009E399D">
      <w:pPr>
        <w:rPr>
          <w:noProof/>
          <w:lang w:eastAsia="sl-SI"/>
        </w:rPr>
      </w:pPr>
    </w:p>
    <w:p w14:paraId="7455FD17" w14:textId="77777777" w:rsidR="009E399D" w:rsidRPr="001E259A" w:rsidRDefault="009E399D" w:rsidP="009E399D">
      <w:pPr>
        <w:rPr>
          <w:noProof/>
          <w:lang w:eastAsia="sl-SI"/>
        </w:rPr>
      </w:pPr>
    </w:p>
    <w:p w14:paraId="21DB53C4" w14:textId="77777777" w:rsidR="009E399D" w:rsidRPr="001E259A" w:rsidRDefault="009E399D" w:rsidP="009E399D">
      <w:pPr>
        <w:rPr>
          <w:noProof/>
          <w:lang w:eastAsia="sl-SI"/>
        </w:rPr>
      </w:pPr>
    </w:p>
    <w:p w14:paraId="76295C25" w14:textId="77777777" w:rsidR="009E399D" w:rsidRPr="001E259A" w:rsidRDefault="009E399D" w:rsidP="009E399D">
      <w:pPr>
        <w:rPr>
          <w:b/>
          <w:noProof/>
        </w:rPr>
      </w:pPr>
      <w:r w:rsidRPr="001E259A">
        <w:rPr>
          <w:rFonts w:cs="Arial"/>
          <w:noProof/>
          <w:szCs w:val="20"/>
          <w:lang w:eastAsia="sl-SI"/>
        </w:rPr>
        <w:br w:type="page"/>
      </w:r>
      <w:r w:rsidRPr="001E259A">
        <w:rPr>
          <w:b/>
          <w:noProof/>
        </w:rPr>
        <w:lastRenderedPageBreak/>
        <w:t>1. člen</w:t>
      </w:r>
    </w:p>
    <w:p w14:paraId="2BC0DE65" w14:textId="77777777" w:rsidR="009E399D" w:rsidRPr="001E259A" w:rsidRDefault="009E399D" w:rsidP="009E399D">
      <w:pPr>
        <w:pStyle w:val="BodyText"/>
        <w:rPr>
          <w:rFonts w:cs="Arial"/>
          <w:b/>
          <w:noProof/>
        </w:rPr>
      </w:pPr>
    </w:p>
    <w:p w14:paraId="799B2902" w14:textId="3BBF3783" w:rsidR="009E399D" w:rsidRPr="001E259A" w:rsidRDefault="009E399D" w:rsidP="009E399D">
      <w:pPr>
        <w:rPr>
          <w:rFonts w:cs="Arial"/>
          <w:b/>
          <w:bCs/>
          <w:noProof/>
          <w:szCs w:val="20"/>
          <w:lang w:eastAsia="ar-SA"/>
        </w:rPr>
      </w:pPr>
      <w:bookmarkStart w:id="220" w:name="_Hlk76982373"/>
      <w:r w:rsidRPr="001E259A">
        <w:rPr>
          <w:rFonts w:cs="Arial"/>
          <w:noProof/>
        </w:rPr>
        <w:t xml:space="preserve">Pogodbeni stranki ugotavljata, da je naročnik izvedel postopek oddaje javnega naročila na osnovi 40. člena Zakona o javnem naročanju – ZJN-3 </w:t>
      </w:r>
      <w:r w:rsidRPr="001E259A">
        <w:rPr>
          <w:rFonts w:cs="Arial"/>
          <w:bCs/>
          <w:noProof/>
          <w:szCs w:val="20"/>
        </w:rPr>
        <w:t>(</w:t>
      </w:r>
      <w:r w:rsidR="00493184" w:rsidRPr="001E259A">
        <w:rPr>
          <w:rFonts w:cs="Arial"/>
          <w:bCs/>
          <w:noProof/>
          <w:szCs w:val="20"/>
        </w:rPr>
        <w:t xml:space="preserve">Ur. list RS št. </w:t>
      </w:r>
      <w:r w:rsidR="0001442C" w:rsidRPr="001E259A">
        <w:rPr>
          <w:rFonts w:cs="Arial"/>
          <w:bCs/>
          <w:noProof/>
          <w:szCs w:val="20"/>
        </w:rPr>
        <w:t>91/2015 z vsemi nadaljnjimi spremembami in dopolnitvami, v nadaljevanju ZJN-3</w:t>
      </w:r>
      <w:r w:rsidR="00493184" w:rsidRPr="001E259A">
        <w:rPr>
          <w:rFonts w:cs="Arial"/>
          <w:bCs/>
          <w:noProof/>
          <w:szCs w:val="20"/>
        </w:rPr>
        <w:t xml:space="preserve">) </w:t>
      </w:r>
      <w:r w:rsidRPr="001E259A">
        <w:rPr>
          <w:rFonts w:cs="Arial"/>
          <w:b/>
          <w:noProof/>
          <w:szCs w:val="20"/>
        </w:rPr>
        <w:t xml:space="preserve">za </w:t>
      </w:r>
      <w:r w:rsidR="00416E0C" w:rsidRPr="001E259A">
        <w:rPr>
          <w:rFonts w:cs="Arial"/>
          <w:b/>
          <w:bCs/>
          <w:noProof/>
          <w:szCs w:val="20"/>
          <w:lang w:eastAsia="ar-SA"/>
        </w:rPr>
        <w:t>nakup avdio mešalne mize in programske opreme za sinhro studio.</w:t>
      </w:r>
    </w:p>
    <w:p w14:paraId="31C173BC" w14:textId="77777777" w:rsidR="00416E0C" w:rsidRPr="001E259A" w:rsidRDefault="00416E0C" w:rsidP="009E399D">
      <w:pPr>
        <w:rPr>
          <w:rFonts w:cs="Arial"/>
          <w:bCs/>
          <w:noProof/>
          <w:szCs w:val="20"/>
        </w:rPr>
      </w:pPr>
    </w:p>
    <w:p w14:paraId="50813945" w14:textId="4B015581" w:rsidR="009E399D" w:rsidRPr="001E259A" w:rsidRDefault="009E399D" w:rsidP="009E399D">
      <w:pPr>
        <w:rPr>
          <w:rFonts w:cs="Arial"/>
          <w:noProof/>
          <w:szCs w:val="20"/>
        </w:rPr>
      </w:pPr>
      <w:r w:rsidRPr="001E259A">
        <w:rPr>
          <w:rFonts w:cs="Arial"/>
          <w:noProof/>
          <w:szCs w:val="20"/>
        </w:rPr>
        <w:t>Ponudnik je bil izbran kot najugodnejši ponudnik</w:t>
      </w:r>
      <w:r w:rsidR="001F0E36" w:rsidRPr="001E259A">
        <w:rPr>
          <w:rFonts w:cs="Arial"/>
          <w:noProof/>
          <w:szCs w:val="20"/>
        </w:rPr>
        <w:t xml:space="preserve">, </w:t>
      </w:r>
      <w:r w:rsidRPr="001E259A">
        <w:rPr>
          <w:rFonts w:cs="Arial"/>
          <w:noProof/>
          <w:szCs w:val="20"/>
        </w:rPr>
        <w:t>na osnovi javnega naročila, objavljenega na portalu javni</w:t>
      </w:r>
      <w:r w:rsidR="005A5EA2" w:rsidRPr="001E259A">
        <w:rPr>
          <w:rFonts w:cs="Arial"/>
          <w:noProof/>
          <w:szCs w:val="20"/>
        </w:rPr>
        <w:t xml:space="preserve">h </w:t>
      </w:r>
      <w:r w:rsidRPr="001E259A">
        <w:rPr>
          <w:rFonts w:cs="Arial"/>
          <w:noProof/>
          <w:szCs w:val="20"/>
        </w:rPr>
        <w:t>naročil</w:t>
      </w:r>
      <w:r w:rsidRPr="001E259A">
        <w:rPr>
          <w:rFonts w:cs="Arial"/>
          <w:bCs/>
          <w:noProof/>
          <w:szCs w:val="20"/>
        </w:rPr>
        <w:t xml:space="preserve"> RS, štev. ….., z dne ………… </w:t>
      </w:r>
      <w:r w:rsidRPr="001E259A">
        <w:rPr>
          <w:rFonts w:cs="Arial"/>
          <w:noProof/>
          <w:szCs w:val="20"/>
        </w:rPr>
        <w:t>in Uradnem listu EU št…….</w:t>
      </w:r>
      <w:r w:rsidR="00E25D3C" w:rsidRPr="001E259A">
        <w:rPr>
          <w:rFonts w:cs="Arial"/>
          <w:noProof/>
          <w:szCs w:val="20"/>
        </w:rPr>
        <w:t>,</w:t>
      </w:r>
      <w:r w:rsidRPr="001E259A">
        <w:rPr>
          <w:rFonts w:cs="Arial"/>
          <w:noProof/>
          <w:szCs w:val="20"/>
        </w:rPr>
        <w:t xml:space="preserve">   z dne…..</w:t>
      </w:r>
      <w:r w:rsidRPr="001E259A">
        <w:rPr>
          <w:rFonts w:cs="Arial"/>
          <w:bCs/>
          <w:noProof/>
          <w:szCs w:val="20"/>
        </w:rPr>
        <w:t xml:space="preserve"> </w:t>
      </w:r>
    </w:p>
    <w:bookmarkEnd w:id="220"/>
    <w:p w14:paraId="087EFC8A" w14:textId="77777777" w:rsidR="009E399D" w:rsidRPr="001E259A" w:rsidRDefault="009E399D" w:rsidP="009E399D">
      <w:pPr>
        <w:pStyle w:val="BodyText"/>
        <w:rPr>
          <w:b/>
          <w:noProof/>
        </w:rPr>
      </w:pPr>
    </w:p>
    <w:p w14:paraId="0AAADFE6" w14:textId="77777777" w:rsidR="009E399D" w:rsidRPr="001E259A" w:rsidRDefault="009E399D" w:rsidP="009E399D">
      <w:pPr>
        <w:rPr>
          <w:b/>
          <w:noProof/>
        </w:rPr>
      </w:pPr>
    </w:p>
    <w:p w14:paraId="585C4302" w14:textId="77777777" w:rsidR="009E399D" w:rsidRPr="001E259A" w:rsidRDefault="009E399D" w:rsidP="009E399D">
      <w:pPr>
        <w:rPr>
          <w:b/>
          <w:noProof/>
        </w:rPr>
      </w:pPr>
      <w:r w:rsidRPr="001E259A">
        <w:rPr>
          <w:b/>
          <w:noProof/>
        </w:rPr>
        <w:t>2. člen</w:t>
      </w:r>
    </w:p>
    <w:p w14:paraId="6683965D" w14:textId="77777777" w:rsidR="009E399D" w:rsidRPr="001E259A" w:rsidRDefault="009E399D" w:rsidP="009E399D">
      <w:pPr>
        <w:pStyle w:val="BodyText3"/>
        <w:rPr>
          <w:noProof/>
          <w:sz w:val="20"/>
          <w:lang w:val="sl-SI"/>
        </w:rPr>
      </w:pPr>
    </w:p>
    <w:p w14:paraId="612C6A8A" w14:textId="585B9A1D" w:rsidR="009E399D" w:rsidRPr="001E259A" w:rsidRDefault="009E399D" w:rsidP="009E399D">
      <w:pPr>
        <w:pStyle w:val="BodyText3"/>
        <w:rPr>
          <w:noProof/>
          <w:sz w:val="20"/>
          <w:lang w:val="sl-SI"/>
        </w:rPr>
      </w:pPr>
      <w:r w:rsidRPr="001E259A">
        <w:rPr>
          <w:noProof/>
          <w:sz w:val="20"/>
          <w:lang w:val="sl-SI"/>
        </w:rPr>
        <w:t xml:space="preserve">S to pogodbo se pogodbeni stranki dogovorita o splošnih in posebnih pogojih izvedbe javnega naročila. Sestavni del te pogodbe so pogoji, določeni z </w:t>
      </w:r>
      <w:r w:rsidRPr="001E259A">
        <w:rPr>
          <w:rFonts w:cs="Arial"/>
          <w:noProof/>
          <w:color w:val="282828"/>
          <w:sz w:val="20"/>
          <w:lang w:val="sl-SI"/>
        </w:rPr>
        <w:t>dokumentacijo v zvezi z oddajo javnega naročila</w:t>
      </w:r>
      <w:r w:rsidRPr="001E259A">
        <w:rPr>
          <w:noProof/>
          <w:sz w:val="20"/>
          <w:lang w:val="sl-SI"/>
        </w:rPr>
        <w:t xml:space="preserve"> štev. JN-</w:t>
      </w:r>
      <w:r w:rsidR="00221E52" w:rsidRPr="001E259A">
        <w:rPr>
          <w:noProof/>
          <w:sz w:val="20"/>
          <w:lang w:val="sl-SI"/>
        </w:rPr>
        <w:t>B1007</w:t>
      </w:r>
      <w:r w:rsidRPr="001E259A">
        <w:rPr>
          <w:noProof/>
          <w:sz w:val="20"/>
          <w:lang w:val="sl-SI"/>
        </w:rPr>
        <w:t>, sprejeti in navedeni v ponudbeni dokumentaciji  .............. z dne ……..</w:t>
      </w:r>
    </w:p>
    <w:p w14:paraId="00001A89" w14:textId="77777777" w:rsidR="009E399D" w:rsidRPr="001E259A" w:rsidRDefault="009E399D" w:rsidP="009E399D">
      <w:pPr>
        <w:rPr>
          <w:rFonts w:cs="Arial"/>
          <w:noProof/>
        </w:rPr>
      </w:pPr>
    </w:p>
    <w:p w14:paraId="1F06AA8D" w14:textId="77777777" w:rsidR="009E399D" w:rsidRPr="001E259A" w:rsidRDefault="009E399D" w:rsidP="009E399D">
      <w:pPr>
        <w:rPr>
          <w:rFonts w:cs="Arial"/>
          <w:noProof/>
        </w:rPr>
      </w:pPr>
    </w:p>
    <w:p w14:paraId="5DC9A037" w14:textId="77777777" w:rsidR="009E399D" w:rsidRPr="001E259A" w:rsidRDefault="009E399D" w:rsidP="009E399D">
      <w:pPr>
        <w:rPr>
          <w:b/>
          <w:noProof/>
        </w:rPr>
      </w:pPr>
      <w:r w:rsidRPr="001E259A">
        <w:rPr>
          <w:b/>
          <w:noProof/>
        </w:rPr>
        <w:t>3. člen</w:t>
      </w:r>
    </w:p>
    <w:p w14:paraId="1B144010" w14:textId="77777777" w:rsidR="009E399D" w:rsidRPr="001E259A" w:rsidRDefault="009E399D" w:rsidP="009E399D">
      <w:pPr>
        <w:pStyle w:val="BodyText"/>
        <w:rPr>
          <w:rFonts w:cs="Arial"/>
          <w:b/>
          <w:bCs/>
          <w:noProof/>
        </w:rPr>
      </w:pPr>
    </w:p>
    <w:p w14:paraId="72EA76BB" w14:textId="77777777" w:rsidR="009E399D" w:rsidRPr="001E259A" w:rsidRDefault="009E399D" w:rsidP="009E399D">
      <w:pPr>
        <w:pStyle w:val="BodyText"/>
        <w:rPr>
          <w:rFonts w:cs="Arial"/>
          <w:b/>
          <w:bCs/>
          <w:noProof/>
        </w:rPr>
      </w:pPr>
      <w:bookmarkStart w:id="221" w:name="_Hlk113266135"/>
      <w:r w:rsidRPr="001E259A">
        <w:rPr>
          <w:rFonts w:cs="Arial"/>
          <w:b/>
          <w:bCs/>
          <w:noProof/>
        </w:rPr>
        <w:t>3.1</w:t>
      </w:r>
    </w:p>
    <w:p w14:paraId="27D9EABB" w14:textId="469A8F5C" w:rsidR="009E399D" w:rsidRPr="001E259A" w:rsidRDefault="009E399D" w:rsidP="009E399D">
      <w:pPr>
        <w:pStyle w:val="BodyText"/>
        <w:rPr>
          <w:rFonts w:cs="Arial"/>
          <w:bCs/>
          <w:noProof/>
        </w:rPr>
      </w:pPr>
      <w:bookmarkStart w:id="222" w:name="_Hlk76982417"/>
      <w:bookmarkStart w:id="223" w:name="_Hlk103168564"/>
      <w:bookmarkStart w:id="224" w:name="_Hlk106271734"/>
      <w:r w:rsidRPr="001E259A">
        <w:rPr>
          <w:rFonts w:cs="Arial"/>
          <w:bCs/>
          <w:noProof/>
        </w:rPr>
        <w:t xml:space="preserve">Končna vrednost </w:t>
      </w:r>
      <w:r w:rsidRPr="001E259A">
        <w:rPr>
          <w:rFonts w:cs="Arial"/>
          <w:noProof/>
        </w:rPr>
        <w:t>nakupa</w:t>
      </w:r>
      <w:r w:rsidR="00E25D3C" w:rsidRPr="001E259A">
        <w:rPr>
          <w:rFonts w:cs="Arial"/>
          <w:noProof/>
        </w:rPr>
        <w:t xml:space="preserve"> </w:t>
      </w:r>
      <w:r w:rsidR="00416E0C" w:rsidRPr="001E259A">
        <w:rPr>
          <w:rFonts w:cs="Arial"/>
          <w:noProof/>
        </w:rPr>
        <w:t xml:space="preserve">avdio mešalne mize in programske opreme za sinhro studio </w:t>
      </w:r>
      <w:r w:rsidR="002E123E" w:rsidRPr="001E259A">
        <w:rPr>
          <w:rFonts w:cs="Arial"/>
          <w:noProof/>
        </w:rPr>
        <w:t>zn</w:t>
      </w:r>
      <w:r w:rsidRPr="001E259A">
        <w:rPr>
          <w:rFonts w:cs="Arial"/>
          <w:bCs/>
          <w:noProof/>
        </w:rPr>
        <w:t>aša:</w:t>
      </w:r>
    </w:p>
    <w:bookmarkEnd w:id="222"/>
    <w:p w14:paraId="67875EAB" w14:textId="77777777" w:rsidR="009B3DA1" w:rsidRPr="001E259A" w:rsidRDefault="009B3DA1" w:rsidP="009B3DA1">
      <w:pPr>
        <w:pStyle w:val="BodyText"/>
        <w:rPr>
          <w:rFonts w:cs="Arial"/>
          <w:bCs/>
          <w:noProof/>
        </w:rPr>
      </w:pPr>
    </w:p>
    <w:bookmarkEnd w:id="223"/>
    <w:p w14:paraId="2A84A03B" w14:textId="77777777" w:rsidR="00327184" w:rsidRPr="001E259A" w:rsidRDefault="00327184" w:rsidP="00327184">
      <w:pPr>
        <w:pStyle w:val="BESEDILO"/>
        <w:spacing w:after="120"/>
        <w:rPr>
          <w:rFonts w:cs="Arial"/>
          <w:b/>
          <w:bCs/>
          <w:noProof/>
        </w:rPr>
      </w:pPr>
      <w:r w:rsidRPr="001E259A">
        <w:rPr>
          <w:rFonts w:cs="Arial"/>
          <w:b/>
          <w:bCs/>
          <w:noProof/>
        </w:rPr>
        <w:t xml:space="preserve">EUR ………………     DDP Ljubljana, dostavljeno v skladišče naročnika, Čufarjeva ul. 6, </w:t>
      </w:r>
    </w:p>
    <w:p w14:paraId="3D03C4FC" w14:textId="77777777" w:rsidR="00327184" w:rsidRPr="001E259A" w:rsidRDefault="00327184" w:rsidP="00327184">
      <w:pPr>
        <w:pStyle w:val="BESEDILO"/>
        <w:spacing w:after="120"/>
        <w:rPr>
          <w:rFonts w:cs="Arial"/>
          <w:b/>
          <w:bCs/>
          <w:noProof/>
        </w:rPr>
      </w:pPr>
      <w:r w:rsidRPr="001E259A">
        <w:rPr>
          <w:rFonts w:cs="Arial"/>
          <w:b/>
          <w:bCs/>
          <w:noProof/>
        </w:rPr>
        <w:t xml:space="preserve">                                   Ljubljana (skladno z INCOTERMS 2010); brez DDV</w:t>
      </w:r>
    </w:p>
    <w:p w14:paraId="54A8D14F" w14:textId="77777777" w:rsidR="00327184" w:rsidRPr="001E259A" w:rsidRDefault="00327184" w:rsidP="00327184">
      <w:pPr>
        <w:pStyle w:val="BESEDILO"/>
        <w:spacing w:after="120"/>
        <w:rPr>
          <w:rFonts w:cs="Arial"/>
          <w:b/>
          <w:bCs/>
          <w:noProof/>
        </w:rPr>
      </w:pPr>
    </w:p>
    <w:p w14:paraId="6B72B4C4" w14:textId="77777777" w:rsidR="00327184" w:rsidRPr="001E259A" w:rsidRDefault="00327184" w:rsidP="00327184">
      <w:pPr>
        <w:numPr>
          <w:ilvl w:val="0"/>
          <w:numId w:val="9"/>
        </w:numPr>
        <w:suppressAutoHyphens/>
        <w:rPr>
          <w:rFonts w:cs="Arial"/>
          <w:i/>
          <w:iCs/>
          <w:noProof/>
          <w:color w:val="000000"/>
          <w:szCs w:val="20"/>
        </w:rPr>
      </w:pPr>
      <w:r w:rsidRPr="001E259A">
        <w:rPr>
          <w:rFonts w:cs="Arial"/>
          <w:i/>
          <w:noProof/>
          <w:szCs w:val="20"/>
        </w:rPr>
        <w:t xml:space="preserve">V primeru plačila domačemu ponudniku, bo le-ta ob izstavitvi računa priračunal DDV, </w:t>
      </w:r>
      <w:r w:rsidRPr="001E259A">
        <w:rPr>
          <w:rFonts w:cs="Arial"/>
          <w:i/>
          <w:iCs/>
          <w:noProof/>
          <w:color w:val="000000"/>
          <w:szCs w:val="20"/>
        </w:rPr>
        <w:t>skladno z veljavno zakonodajo o DDV</w:t>
      </w:r>
      <w:r w:rsidRPr="001E259A">
        <w:rPr>
          <w:rFonts w:cs="Arial"/>
          <w:i/>
          <w:noProof/>
          <w:szCs w:val="20"/>
        </w:rPr>
        <w:t>.</w:t>
      </w:r>
    </w:p>
    <w:p w14:paraId="2A8DA0B7" w14:textId="77777777" w:rsidR="00327184" w:rsidRPr="001E259A" w:rsidRDefault="00327184" w:rsidP="00327184">
      <w:pPr>
        <w:numPr>
          <w:ilvl w:val="0"/>
          <w:numId w:val="9"/>
        </w:numPr>
        <w:suppressAutoHyphens/>
        <w:rPr>
          <w:rFonts w:cs="Arial"/>
          <w:i/>
          <w:iCs/>
          <w:noProof/>
          <w:color w:val="000000"/>
          <w:szCs w:val="20"/>
        </w:rPr>
      </w:pPr>
      <w:r w:rsidRPr="001E259A">
        <w:rPr>
          <w:rFonts w:cs="Arial"/>
          <w:i/>
          <w:iCs/>
          <w:noProof/>
          <w:szCs w:val="20"/>
        </w:rPr>
        <w:t>V primeru pridobitve blaga</w:t>
      </w:r>
      <w:r w:rsidRPr="001E259A">
        <w:rPr>
          <w:rFonts w:cs="Arial"/>
          <w:i/>
          <w:iCs/>
          <w:noProof/>
          <w:color w:val="000000"/>
          <w:szCs w:val="20"/>
        </w:rPr>
        <w:t xml:space="preserve"> znotraj Skupnosti (EU), bo naročnik izvršil samoobdavčitev z DDV, skladno z veljavno zakonodajo o DDV.</w:t>
      </w:r>
    </w:p>
    <w:p w14:paraId="165B5A55" w14:textId="77777777" w:rsidR="00327184" w:rsidRPr="001E259A" w:rsidRDefault="00327184" w:rsidP="00327184">
      <w:pPr>
        <w:rPr>
          <w:rFonts w:cs="Arial"/>
          <w:i/>
          <w:iCs/>
          <w:noProof/>
          <w:szCs w:val="20"/>
        </w:rPr>
      </w:pPr>
    </w:p>
    <w:p w14:paraId="49A53E27" w14:textId="77777777" w:rsidR="00327184" w:rsidRPr="001E259A" w:rsidRDefault="00327184" w:rsidP="00327184">
      <w:pPr>
        <w:pStyle w:val="BodyText"/>
        <w:rPr>
          <w:rFonts w:cs="Arial"/>
          <w:b/>
          <w:bCs/>
          <w:noProof/>
        </w:rPr>
      </w:pPr>
      <w:r w:rsidRPr="001E259A">
        <w:rPr>
          <w:rFonts w:cs="Arial"/>
          <w:bCs/>
          <w:noProof/>
        </w:rPr>
        <w:t>Cene po tej pogodbi so fiksne in se ne smejo spreminjati do konca trajanja te pogodbe.</w:t>
      </w:r>
    </w:p>
    <w:p w14:paraId="095FEBCE" w14:textId="77777777" w:rsidR="009E399D" w:rsidRPr="001E259A" w:rsidRDefault="009E399D" w:rsidP="009E399D">
      <w:pPr>
        <w:pStyle w:val="BodyText3"/>
        <w:rPr>
          <w:rFonts w:cs="Arial"/>
          <w:b/>
          <w:noProof/>
          <w:sz w:val="20"/>
          <w:lang w:val="sl-SI"/>
        </w:rPr>
      </w:pPr>
    </w:p>
    <w:p w14:paraId="3FE5FCA0" w14:textId="77777777" w:rsidR="009E399D" w:rsidRPr="001E259A" w:rsidRDefault="009E399D" w:rsidP="009E399D">
      <w:pPr>
        <w:pStyle w:val="BodyText3"/>
        <w:rPr>
          <w:rFonts w:cs="Arial"/>
          <w:b/>
          <w:noProof/>
          <w:sz w:val="20"/>
          <w:lang w:val="sl-SI"/>
        </w:rPr>
      </w:pPr>
      <w:bookmarkStart w:id="225" w:name="_Hlk76983173"/>
      <w:r w:rsidRPr="001E259A">
        <w:rPr>
          <w:rFonts w:cs="Arial"/>
          <w:b/>
          <w:noProof/>
          <w:sz w:val="20"/>
          <w:lang w:val="sl-SI"/>
        </w:rPr>
        <w:t>3.2</w:t>
      </w:r>
    </w:p>
    <w:bookmarkEnd w:id="225"/>
    <w:p w14:paraId="75196834" w14:textId="77777777" w:rsidR="009E399D" w:rsidRPr="001E259A" w:rsidRDefault="009E399D" w:rsidP="009E399D">
      <w:pPr>
        <w:pStyle w:val="BodyText3"/>
        <w:rPr>
          <w:rFonts w:cs="Arial"/>
          <w:b/>
          <w:noProof/>
          <w:sz w:val="20"/>
          <w:lang w:val="sl-SI"/>
        </w:rPr>
      </w:pPr>
    </w:p>
    <w:p w14:paraId="39CCFDFB" w14:textId="77777777" w:rsidR="00327184" w:rsidRPr="001E259A" w:rsidRDefault="00327184" w:rsidP="00327184">
      <w:pPr>
        <w:pStyle w:val="BodyText3"/>
        <w:rPr>
          <w:rFonts w:cs="Arial"/>
          <w:noProof/>
          <w:sz w:val="20"/>
          <w:lang w:val="sl-SI"/>
        </w:rPr>
      </w:pPr>
      <w:bookmarkStart w:id="226" w:name="_Hlk76983152"/>
      <w:bookmarkEnd w:id="224"/>
      <w:r w:rsidRPr="001E259A">
        <w:rPr>
          <w:rFonts w:cs="Arial"/>
          <w:noProof/>
          <w:sz w:val="20"/>
          <w:lang w:val="sl-SI"/>
        </w:rPr>
        <w:t>Vsi dokumenti, ki jih izda ponudnik (računi, dobavnice), morajo vsebovati tudi</w:t>
      </w:r>
      <w:r w:rsidRPr="001E259A">
        <w:rPr>
          <w:noProof/>
          <w:sz w:val="20"/>
          <w:lang w:val="sl-SI"/>
        </w:rPr>
        <w:t xml:space="preserve"> oznako javnega naročila oz. pogodbe in</w:t>
      </w:r>
      <w:r w:rsidRPr="001E259A">
        <w:rPr>
          <w:rFonts w:cs="Arial"/>
          <w:noProof/>
          <w:sz w:val="20"/>
          <w:lang w:val="sl-SI"/>
        </w:rPr>
        <w:t xml:space="preserve"> oznako naročila. Naročilo bo ponudnik prejel po pričetku veljavnosti pogodbe.</w:t>
      </w:r>
    </w:p>
    <w:p w14:paraId="08385BC1" w14:textId="77777777" w:rsidR="00327184" w:rsidRPr="001E259A" w:rsidRDefault="00327184" w:rsidP="00327184">
      <w:pPr>
        <w:pStyle w:val="BodyText3"/>
        <w:rPr>
          <w:noProof/>
          <w:sz w:val="20"/>
          <w:lang w:val="sl-SI"/>
        </w:rPr>
      </w:pPr>
    </w:p>
    <w:p w14:paraId="7524BF38" w14:textId="77777777" w:rsidR="00327184" w:rsidRPr="001E259A" w:rsidRDefault="00327184" w:rsidP="00327184">
      <w:pPr>
        <w:pStyle w:val="BodyText3"/>
        <w:rPr>
          <w:rFonts w:cs="Arial"/>
          <w:noProof/>
          <w:sz w:val="20"/>
          <w:lang w:val="sl-SI"/>
        </w:rPr>
      </w:pPr>
      <w:r w:rsidRPr="001E259A">
        <w:rPr>
          <w:rFonts w:cs="Arial"/>
          <w:noProof/>
          <w:sz w:val="20"/>
          <w:lang w:val="sl-SI"/>
        </w:rPr>
        <w:t xml:space="preserve">Naročnik bo navedene zneske plačeval na  račun ponudnika štev.:.......................................pri banki: ...........................................................;  v skladu z naslednjimi plačilnimi pogoji: </w:t>
      </w:r>
    </w:p>
    <w:p w14:paraId="1DC8CBD2" w14:textId="77777777" w:rsidR="00327184" w:rsidRPr="001E259A" w:rsidRDefault="00327184" w:rsidP="00327184">
      <w:pPr>
        <w:pStyle w:val="BodyText3"/>
        <w:rPr>
          <w:rFonts w:cs="Arial"/>
          <w:noProof/>
          <w:sz w:val="20"/>
          <w:lang w:val="sl-SI"/>
        </w:rPr>
      </w:pPr>
    </w:p>
    <w:p w14:paraId="3B3FF029" w14:textId="77777777" w:rsidR="00327184" w:rsidRPr="001E259A" w:rsidRDefault="00327184" w:rsidP="00327184">
      <w:pPr>
        <w:numPr>
          <w:ilvl w:val="0"/>
          <w:numId w:val="11"/>
        </w:numPr>
        <w:suppressAutoHyphens/>
        <w:rPr>
          <w:rFonts w:cs="Arial"/>
          <w:noProof/>
          <w:szCs w:val="20"/>
        </w:rPr>
      </w:pPr>
      <w:r w:rsidRPr="001E259A">
        <w:rPr>
          <w:rFonts w:cs="Arial"/>
          <w:noProof/>
          <w:szCs w:val="20"/>
        </w:rPr>
        <w:t xml:space="preserve">100 % - v 30 dneh po uspešno opravljenem končnem prevzemu dobavljene opreme in predložitvi zapisnika, podpisanega s strani naročnika </w:t>
      </w:r>
    </w:p>
    <w:p w14:paraId="1EED2991" w14:textId="77777777" w:rsidR="00327184" w:rsidRPr="001E259A" w:rsidRDefault="00327184" w:rsidP="00327184">
      <w:pPr>
        <w:rPr>
          <w:rFonts w:cs="Arial"/>
          <w:noProof/>
          <w:szCs w:val="20"/>
          <w:lang w:eastAsia="sl-SI"/>
        </w:rPr>
      </w:pPr>
    </w:p>
    <w:p w14:paraId="0B605CE5" w14:textId="77777777" w:rsidR="00327184" w:rsidRPr="001E259A" w:rsidRDefault="00327184" w:rsidP="00327184">
      <w:pPr>
        <w:tabs>
          <w:tab w:val="left" w:pos="720"/>
          <w:tab w:val="left" w:pos="2155"/>
        </w:tabs>
        <w:rPr>
          <w:rFonts w:cs="Arial"/>
          <w:i/>
          <w:iCs/>
          <w:noProof/>
          <w:kern w:val="16"/>
          <w:sz w:val="18"/>
          <w:szCs w:val="18"/>
        </w:rPr>
      </w:pPr>
      <w:r w:rsidRPr="001E259A">
        <w:rPr>
          <w:rFonts w:cs="Arial"/>
          <w:i/>
          <w:noProof/>
          <w:kern w:val="16"/>
          <w:sz w:val="18"/>
          <w:szCs w:val="18"/>
        </w:rPr>
        <w:t>Skladno z Zakonom o opravljanju plačilnih storitev za proračunske uporabnike (</w:t>
      </w:r>
      <w:r w:rsidRPr="001E259A">
        <w:rPr>
          <w:rFonts w:cs="Arial"/>
          <w:bCs/>
          <w:i/>
          <w:noProof/>
          <w:kern w:val="16"/>
          <w:sz w:val="18"/>
          <w:szCs w:val="18"/>
        </w:rPr>
        <w:t>ZOPSPU-A</w:t>
      </w:r>
      <w:r w:rsidRPr="001E259A">
        <w:rPr>
          <w:rFonts w:cs="Arial"/>
          <w:i/>
          <w:noProof/>
          <w:kern w:val="16"/>
          <w:sz w:val="18"/>
          <w:szCs w:val="18"/>
        </w:rPr>
        <w:t xml:space="preserve">), mora naročnik, kot posredni proračunski uporabnik prejemati račune ponudnikov s sedežem v republiki Sloveniji izključno v elektronski obliki (e-račun). </w:t>
      </w:r>
    </w:p>
    <w:bookmarkEnd w:id="226"/>
    <w:p w14:paraId="49D8DF51" w14:textId="77777777" w:rsidR="009E399D" w:rsidRPr="001E259A" w:rsidRDefault="009E399D" w:rsidP="009E399D">
      <w:pPr>
        <w:rPr>
          <w:b/>
          <w:noProof/>
        </w:rPr>
      </w:pPr>
    </w:p>
    <w:bookmarkEnd w:id="221"/>
    <w:p w14:paraId="1FFC13F9" w14:textId="77777777" w:rsidR="009E399D" w:rsidRPr="001E259A" w:rsidRDefault="009E399D" w:rsidP="009E399D">
      <w:pPr>
        <w:rPr>
          <w:b/>
          <w:noProof/>
        </w:rPr>
      </w:pPr>
    </w:p>
    <w:p w14:paraId="2497005D" w14:textId="33B395B1" w:rsidR="009E399D" w:rsidRPr="001E259A" w:rsidRDefault="009E399D" w:rsidP="009E399D">
      <w:pPr>
        <w:rPr>
          <w:b/>
          <w:noProof/>
        </w:rPr>
      </w:pPr>
      <w:r w:rsidRPr="001E259A">
        <w:rPr>
          <w:b/>
          <w:noProof/>
        </w:rPr>
        <w:t>4. člen</w:t>
      </w:r>
    </w:p>
    <w:p w14:paraId="4FF5BF82" w14:textId="77777777" w:rsidR="009E399D" w:rsidRPr="001E259A" w:rsidRDefault="009E399D" w:rsidP="009E399D">
      <w:pPr>
        <w:pStyle w:val="BodyText3"/>
        <w:rPr>
          <w:noProof/>
          <w:sz w:val="20"/>
          <w:lang w:val="sl-SI"/>
        </w:rPr>
      </w:pPr>
    </w:p>
    <w:p w14:paraId="21C0C242" w14:textId="5EF7D5DF" w:rsidR="009E399D" w:rsidRPr="001E259A" w:rsidRDefault="009E399D" w:rsidP="009E399D">
      <w:pPr>
        <w:pStyle w:val="BodyText3"/>
        <w:rPr>
          <w:noProof/>
          <w:sz w:val="20"/>
          <w:lang w:val="sl-SI"/>
        </w:rPr>
      </w:pPr>
      <w:r w:rsidRPr="001E259A">
        <w:rPr>
          <w:noProof/>
          <w:sz w:val="20"/>
          <w:lang w:val="sl-SI"/>
        </w:rPr>
        <w:t>Ponudnik bo izpolnil naročilo v skladu s pogoji ponudbene dokumentacije, ki je sestavni del te pogodbe, v količini, kvaliteti in rokih, sicer bo naročnik unovčil garancijo za dobro izvedbo pogodbenih obveznosti.</w:t>
      </w:r>
    </w:p>
    <w:p w14:paraId="64D4A314" w14:textId="4C8112A7" w:rsidR="005A5EA2" w:rsidRPr="001E259A" w:rsidRDefault="005A5EA2" w:rsidP="009E399D">
      <w:pPr>
        <w:pStyle w:val="BodyText3"/>
        <w:rPr>
          <w:noProof/>
          <w:sz w:val="20"/>
          <w:lang w:val="sl-SI"/>
        </w:rPr>
      </w:pPr>
    </w:p>
    <w:p w14:paraId="073E9CF4" w14:textId="77777777" w:rsidR="009B3DA1" w:rsidRPr="001E259A" w:rsidRDefault="009B3DA1" w:rsidP="009E399D">
      <w:pPr>
        <w:pStyle w:val="BodyText3"/>
        <w:rPr>
          <w:b/>
          <w:noProof/>
          <w:sz w:val="20"/>
          <w:lang w:val="sl-SI"/>
        </w:rPr>
      </w:pPr>
    </w:p>
    <w:p w14:paraId="7AE92442" w14:textId="0546C6A0" w:rsidR="009E399D" w:rsidRPr="001E259A" w:rsidRDefault="009E399D" w:rsidP="009E399D">
      <w:pPr>
        <w:pStyle w:val="BodyText3"/>
        <w:rPr>
          <w:b/>
          <w:noProof/>
          <w:sz w:val="20"/>
          <w:lang w:val="sl-SI"/>
        </w:rPr>
      </w:pPr>
      <w:bookmarkStart w:id="227" w:name="_Hlk106272335"/>
      <w:r w:rsidRPr="001E259A">
        <w:rPr>
          <w:b/>
          <w:noProof/>
          <w:sz w:val="20"/>
          <w:lang w:val="sl-SI"/>
        </w:rPr>
        <w:lastRenderedPageBreak/>
        <w:t>5. člen</w:t>
      </w:r>
    </w:p>
    <w:p w14:paraId="5D20E05A" w14:textId="77777777" w:rsidR="009E399D" w:rsidRPr="001E259A" w:rsidRDefault="009E399D" w:rsidP="009E399D">
      <w:pPr>
        <w:pStyle w:val="BodyText3"/>
        <w:rPr>
          <w:b/>
          <w:noProof/>
          <w:sz w:val="20"/>
          <w:lang w:val="sl-SI"/>
        </w:rPr>
      </w:pPr>
    </w:p>
    <w:p w14:paraId="33322A54" w14:textId="208E3678" w:rsidR="00327184" w:rsidRPr="001E259A" w:rsidRDefault="00327184" w:rsidP="00327184">
      <w:pPr>
        <w:rPr>
          <w:rFonts w:cs="Arial"/>
          <w:noProof/>
        </w:rPr>
      </w:pPr>
      <w:bookmarkStart w:id="228" w:name="_Hlk103168756"/>
      <w:bookmarkStart w:id="229" w:name="_Hlk113266291"/>
      <w:r w:rsidRPr="001E259A">
        <w:rPr>
          <w:noProof/>
          <w:szCs w:val="20"/>
        </w:rPr>
        <w:t xml:space="preserve">Ponudnik bo blago dobavil </w:t>
      </w:r>
      <w:r w:rsidRPr="001E259A">
        <w:rPr>
          <w:rFonts w:cs="Arial"/>
          <w:noProof/>
        </w:rPr>
        <w:t>najkasneje …….. Po tem roku</w:t>
      </w:r>
      <w:r w:rsidRPr="001E259A">
        <w:rPr>
          <w:noProof/>
          <w:szCs w:val="20"/>
        </w:rPr>
        <w:t xml:space="preserve"> lahko naročnik unovči garancijo za dobro izvedbo pogodbenih obveznosti. </w:t>
      </w:r>
    </w:p>
    <w:p w14:paraId="268E9B5B" w14:textId="77777777" w:rsidR="00327184" w:rsidRPr="001E259A" w:rsidRDefault="00327184" w:rsidP="00327184">
      <w:pPr>
        <w:rPr>
          <w:noProof/>
          <w:szCs w:val="20"/>
        </w:rPr>
      </w:pPr>
    </w:p>
    <w:p w14:paraId="46DD37E3" w14:textId="6966799C" w:rsidR="001B6096" w:rsidRPr="001E259A" w:rsidRDefault="001B6096" w:rsidP="001B6096">
      <w:pPr>
        <w:tabs>
          <w:tab w:val="center" w:pos="4153"/>
          <w:tab w:val="right" w:pos="8306"/>
        </w:tabs>
        <w:suppressAutoHyphens/>
        <w:rPr>
          <w:rFonts w:cs="Arial"/>
          <w:noProof/>
          <w:szCs w:val="20"/>
          <w:lang w:eastAsia="ar-SA"/>
        </w:rPr>
      </w:pPr>
      <w:bookmarkStart w:id="230" w:name="_Hlk113266471"/>
      <w:bookmarkEnd w:id="228"/>
      <w:r w:rsidRPr="001E259A">
        <w:rPr>
          <w:rFonts w:cs="Arial"/>
          <w:noProof/>
          <w:szCs w:val="20"/>
        </w:rPr>
        <w:t xml:space="preserve">Najkasneje v 7 (sedmih) dneh po prejemu opreme v skladišče RTV Slovenija, bo naročnik opravil kosovni prevzem. </w:t>
      </w:r>
      <w:r w:rsidRPr="001E259A">
        <w:rPr>
          <w:rFonts w:cs="Arial"/>
          <w:noProof/>
          <w:szCs w:val="20"/>
          <w:lang w:eastAsia="ar-SA"/>
        </w:rPr>
        <w:t>S  kosovnim prevzemom se ugotavlja celovitost dobavljene opreme.</w:t>
      </w:r>
    </w:p>
    <w:p w14:paraId="1B5452CE" w14:textId="0CF9695A" w:rsidR="001B6096" w:rsidRPr="001E259A" w:rsidRDefault="001B6096" w:rsidP="001B6096">
      <w:pPr>
        <w:tabs>
          <w:tab w:val="center" w:pos="4153"/>
          <w:tab w:val="right" w:pos="8306"/>
        </w:tabs>
        <w:suppressAutoHyphens/>
        <w:rPr>
          <w:rFonts w:cs="Arial"/>
          <w:noProof/>
          <w:szCs w:val="20"/>
          <w:lang w:eastAsia="ar-SA"/>
        </w:rPr>
      </w:pPr>
    </w:p>
    <w:p w14:paraId="574B643B" w14:textId="3459F63E" w:rsidR="001B6096" w:rsidRPr="001E259A" w:rsidRDefault="001B6096" w:rsidP="001B6096">
      <w:pPr>
        <w:tabs>
          <w:tab w:val="center" w:pos="4153"/>
          <w:tab w:val="right" w:pos="8306"/>
        </w:tabs>
        <w:suppressAutoHyphens/>
        <w:rPr>
          <w:rFonts w:cs="Arial"/>
          <w:noProof/>
          <w:szCs w:val="20"/>
        </w:rPr>
      </w:pPr>
      <w:r w:rsidRPr="001E259A">
        <w:rPr>
          <w:rFonts w:cs="Arial"/>
          <w:noProof/>
          <w:szCs w:val="20"/>
        </w:rPr>
        <w:t>Ob pregledu opreme je lahko prisoten predstavnik ponudnika. Naročnik bo ponudnika predhodno seznanil o dnevu kosovnega prevzema opreme.</w:t>
      </w:r>
    </w:p>
    <w:p w14:paraId="205A371E" w14:textId="526ACA1A" w:rsidR="008403C3" w:rsidRPr="001E259A" w:rsidRDefault="008403C3" w:rsidP="008403C3">
      <w:pPr>
        <w:rPr>
          <w:noProof/>
          <w:szCs w:val="20"/>
        </w:rPr>
      </w:pPr>
    </w:p>
    <w:p w14:paraId="357DDD0D" w14:textId="63BAB93B" w:rsidR="00C90C59" w:rsidRPr="001E259A" w:rsidRDefault="00C90C59" w:rsidP="00C90C59">
      <w:pPr>
        <w:rPr>
          <w:rFonts w:cs="Arial"/>
          <w:noProof/>
          <w:lang w:eastAsia="ar-SA"/>
        </w:rPr>
      </w:pPr>
      <w:r w:rsidRPr="001E259A">
        <w:rPr>
          <w:rFonts w:cs="Arial"/>
          <w:noProof/>
          <w:lang w:eastAsia="ar-SA"/>
        </w:rPr>
        <w:t xml:space="preserve">Ob dobavi opreme mora ponudnik predložiti </w:t>
      </w:r>
      <w:r w:rsidR="00327184" w:rsidRPr="001E259A">
        <w:rPr>
          <w:rFonts w:eastAsia="Calibri" w:cs="Arial"/>
          <w:noProof/>
          <w:szCs w:val="20"/>
        </w:rPr>
        <w:t>vsaj en natisnjen izvod uporabniških navodil. Priložena morajo biti tudi instalacijsko-servisna navodila v elektronski obliki na CD-ju ali USB ključku</w:t>
      </w:r>
      <w:r w:rsidR="00C70DCF" w:rsidRPr="001E259A">
        <w:rPr>
          <w:rFonts w:cs="Arial"/>
          <w:noProof/>
          <w:lang w:eastAsia="ar-SA"/>
        </w:rPr>
        <w:t xml:space="preserve">. </w:t>
      </w:r>
    </w:p>
    <w:bookmarkEnd w:id="229"/>
    <w:bookmarkEnd w:id="230"/>
    <w:p w14:paraId="0D61085E" w14:textId="5E8AC242" w:rsidR="001B6096" w:rsidRPr="001E259A" w:rsidRDefault="001B6096" w:rsidP="00C90C59">
      <w:pPr>
        <w:rPr>
          <w:rFonts w:cs="Arial"/>
          <w:noProof/>
          <w:lang w:eastAsia="ar-SA"/>
        </w:rPr>
      </w:pPr>
    </w:p>
    <w:p w14:paraId="51820FDA" w14:textId="77777777" w:rsidR="00A91AA1" w:rsidRPr="001E259A" w:rsidRDefault="00A91AA1" w:rsidP="00C90C59">
      <w:pPr>
        <w:rPr>
          <w:rFonts w:cs="Arial"/>
          <w:b/>
          <w:bCs/>
          <w:noProof/>
          <w:lang w:eastAsia="ar-SA"/>
        </w:rPr>
      </w:pPr>
    </w:p>
    <w:p w14:paraId="583CC6D1" w14:textId="4A5F9FCB" w:rsidR="00A91AA1" w:rsidRPr="001E259A" w:rsidRDefault="00A91AA1" w:rsidP="00C90C59">
      <w:pPr>
        <w:rPr>
          <w:rFonts w:cs="Arial"/>
          <w:b/>
          <w:bCs/>
          <w:noProof/>
          <w:lang w:eastAsia="ar-SA"/>
        </w:rPr>
      </w:pPr>
      <w:r w:rsidRPr="001E259A">
        <w:rPr>
          <w:rFonts w:cs="Arial"/>
          <w:b/>
          <w:bCs/>
          <w:noProof/>
          <w:lang w:eastAsia="ar-SA"/>
        </w:rPr>
        <w:t>6. člen</w:t>
      </w:r>
    </w:p>
    <w:p w14:paraId="6BDE7EF2" w14:textId="77777777" w:rsidR="00A91AA1" w:rsidRPr="001E259A" w:rsidRDefault="00A91AA1" w:rsidP="00C90C59">
      <w:pPr>
        <w:rPr>
          <w:rFonts w:cs="Arial"/>
          <w:b/>
          <w:bCs/>
          <w:noProof/>
          <w:lang w:eastAsia="ar-SA"/>
        </w:rPr>
      </w:pPr>
    </w:p>
    <w:p w14:paraId="0C4B3C17" w14:textId="73DC280A" w:rsidR="001B6096" w:rsidRPr="001E259A" w:rsidRDefault="00A91AA1" w:rsidP="00C90C59">
      <w:pPr>
        <w:rPr>
          <w:rFonts w:cs="Arial"/>
          <w:b/>
          <w:bCs/>
          <w:noProof/>
          <w:lang w:eastAsia="ar-SA"/>
        </w:rPr>
      </w:pPr>
      <w:bookmarkStart w:id="231" w:name="_Hlk113267428"/>
      <w:r w:rsidRPr="001E259A">
        <w:rPr>
          <w:rFonts w:cs="Arial"/>
          <w:b/>
          <w:bCs/>
          <w:noProof/>
          <w:lang w:eastAsia="ar-SA"/>
        </w:rPr>
        <w:t>6</w:t>
      </w:r>
      <w:r w:rsidR="001B6096" w:rsidRPr="001E259A">
        <w:rPr>
          <w:rFonts w:cs="Arial"/>
          <w:b/>
          <w:bCs/>
          <w:noProof/>
          <w:lang w:eastAsia="ar-SA"/>
        </w:rPr>
        <w:t>.1</w:t>
      </w:r>
    </w:p>
    <w:p w14:paraId="199750C3" w14:textId="77777777" w:rsidR="001B6096" w:rsidRPr="001E259A" w:rsidRDefault="001B6096" w:rsidP="001B6096">
      <w:pPr>
        <w:rPr>
          <w:noProof/>
          <w:lang w:eastAsia="ar-SA"/>
        </w:rPr>
      </w:pPr>
    </w:p>
    <w:p w14:paraId="2A3131AE" w14:textId="0C7307A1" w:rsidR="001B6096" w:rsidRPr="001E259A" w:rsidRDefault="008F227F" w:rsidP="001B6096">
      <w:pPr>
        <w:spacing w:after="120"/>
        <w:rPr>
          <w:rFonts w:eastAsia="Calibri" w:cs="Arial"/>
          <w:noProof/>
          <w:szCs w:val="20"/>
        </w:rPr>
      </w:pPr>
      <w:r w:rsidRPr="001E259A">
        <w:rPr>
          <w:bCs/>
          <w:noProof/>
        </w:rPr>
        <w:t>Instalacija in integracija mora biti izvršena najkasneje v roku  enaindvajset (21) dni po kosovnem prevzemu opreme</w:t>
      </w:r>
      <w:r w:rsidR="001B6096" w:rsidRPr="001E259A">
        <w:rPr>
          <w:bCs/>
          <w:noProof/>
        </w:rPr>
        <w:t xml:space="preserve"> in obsega:</w:t>
      </w:r>
    </w:p>
    <w:p w14:paraId="6FB91475" w14:textId="797D2639" w:rsidR="001B6096" w:rsidRPr="001E259A" w:rsidRDefault="001B6096" w:rsidP="001B6096">
      <w:pPr>
        <w:pStyle w:val="ListParagraph"/>
        <w:numPr>
          <w:ilvl w:val="0"/>
          <w:numId w:val="43"/>
        </w:numPr>
        <w:rPr>
          <w:rFonts w:cs="Arial"/>
          <w:noProof/>
          <w:szCs w:val="20"/>
        </w:rPr>
      </w:pPr>
      <w:r w:rsidRPr="001E259A">
        <w:rPr>
          <w:rFonts w:cs="Arial"/>
          <w:noProof/>
          <w:szCs w:val="20"/>
        </w:rPr>
        <w:t xml:space="preserve">Instalacijo komponent </w:t>
      </w:r>
    </w:p>
    <w:p w14:paraId="2A52C12B" w14:textId="48764175" w:rsidR="001B6096" w:rsidRPr="001E259A" w:rsidRDefault="001B6096" w:rsidP="001B6096">
      <w:pPr>
        <w:pStyle w:val="ListParagraph"/>
        <w:numPr>
          <w:ilvl w:val="0"/>
          <w:numId w:val="43"/>
        </w:numPr>
        <w:rPr>
          <w:rFonts w:cs="Arial"/>
          <w:noProof/>
          <w:szCs w:val="20"/>
        </w:rPr>
      </w:pPr>
      <w:r w:rsidRPr="001E259A">
        <w:rPr>
          <w:rFonts w:cs="Arial"/>
          <w:noProof/>
          <w:szCs w:val="20"/>
        </w:rPr>
        <w:t>Instalacijo avdio mešalne mize (kontrolnega sistema) z vsemi nastavitvami</w:t>
      </w:r>
    </w:p>
    <w:p w14:paraId="43C9616B" w14:textId="26FEE1BE" w:rsidR="001B6096" w:rsidRPr="001E259A" w:rsidRDefault="001B6096" w:rsidP="001B6096">
      <w:pPr>
        <w:pStyle w:val="ListParagraph"/>
        <w:numPr>
          <w:ilvl w:val="0"/>
          <w:numId w:val="43"/>
        </w:numPr>
        <w:rPr>
          <w:rFonts w:cs="Arial"/>
          <w:noProof/>
          <w:szCs w:val="20"/>
        </w:rPr>
      </w:pPr>
      <w:r w:rsidRPr="001E259A">
        <w:rPr>
          <w:rFonts w:cs="Arial"/>
          <w:noProof/>
          <w:szCs w:val="20"/>
        </w:rPr>
        <w:t>Instalacijo pluginov</w:t>
      </w:r>
    </w:p>
    <w:p w14:paraId="1FAB14B3" w14:textId="77777777" w:rsidR="001B6096" w:rsidRPr="001E259A" w:rsidRDefault="001B6096" w:rsidP="001B6096">
      <w:pPr>
        <w:pStyle w:val="ListParagraph"/>
        <w:numPr>
          <w:ilvl w:val="0"/>
          <w:numId w:val="43"/>
        </w:numPr>
        <w:rPr>
          <w:rFonts w:cs="Arial"/>
          <w:noProof/>
          <w:szCs w:val="20"/>
        </w:rPr>
      </w:pPr>
      <w:r w:rsidRPr="001E259A">
        <w:rPr>
          <w:rFonts w:cs="Arial"/>
          <w:noProof/>
          <w:szCs w:val="20"/>
        </w:rPr>
        <w:t>Testiranje</w:t>
      </w:r>
    </w:p>
    <w:p w14:paraId="0145CDCE" w14:textId="77777777" w:rsidR="001B6096" w:rsidRPr="001E259A" w:rsidRDefault="001B6096" w:rsidP="001B6096">
      <w:pPr>
        <w:rPr>
          <w:rFonts w:cs="Arial"/>
          <w:noProof/>
          <w:szCs w:val="20"/>
        </w:rPr>
      </w:pPr>
    </w:p>
    <w:p w14:paraId="6DF502D8" w14:textId="77777777" w:rsidR="001B6096" w:rsidRPr="001E259A" w:rsidRDefault="001B6096" w:rsidP="001B6096">
      <w:pPr>
        <w:spacing w:after="120"/>
        <w:rPr>
          <w:rFonts w:eastAsia="Calibri" w:cs="Arial"/>
          <w:noProof/>
          <w:szCs w:val="20"/>
        </w:rPr>
      </w:pPr>
      <w:r w:rsidRPr="001E259A">
        <w:rPr>
          <w:rFonts w:eastAsia="Calibri" w:cs="Arial"/>
          <w:noProof/>
          <w:szCs w:val="20"/>
        </w:rPr>
        <w:t xml:space="preserve">Ponudnik mora zagotoviti vsaj eno strokovno usposobljeno osebo, ki bo izvedla instalacijo in integracijo programske in strojne opreme na lokaciji naročnika. V kolikor naročnik ugotovi, da oseba, ki izvaja instalacijo in integracijo ni dovolj strokovno usposobljena, ima pravico, da zahteva zamenjavo oz. dodatno strokovno usposobljeno osebo. </w:t>
      </w:r>
    </w:p>
    <w:p w14:paraId="6B7AFC59" w14:textId="0787986C" w:rsidR="001B6096" w:rsidRPr="001E259A" w:rsidRDefault="001B6096" w:rsidP="001B6096">
      <w:pPr>
        <w:spacing w:after="120"/>
        <w:rPr>
          <w:rFonts w:eastAsia="Calibri" w:cs="Arial"/>
          <w:noProof/>
          <w:szCs w:val="20"/>
        </w:rPr>
      </w:pPr>
      <w:r w:rsidRPr="001E259A">
        <w:rPr>
          <w:rFonts w:eastAsia="Calibri" w:cs="Arial"/>
          <w:noProof/>
          <w:szCs w:val="20"/>
        </w:rPr>
        <w:t>Vse stroške v zvezi z instalacijo in integracijo (bivanje, nastanitve, dnevnice in prevozi za strokovnjaka ponudnika ter ostale stroške v zvezi s storitvijo instalacije in integracije), nosi ponudnik.</w:t>
      </w:r>
    </w:p>
    <w:p w14:paraId="389602AE" w14:textId="77777777" w:rsidR="00C90C59" w:rsidRPr="001E259A" w:rsidRDefault="00C90C59" w:rsidP="00C90C59">
      <w:pPr>
        <w:pStyle w:val="BodyText3"/>
        <w:rPr>
          <w:noProof/>
          <w:sz w:val="20"/>
          <w:lang w:val="sl-SI"/>
        </w:rPr>
      </w:pPr>
    </w:p>
    <w:p w14:paraId="6DF1A792" w14:textId="6DA34606" w:rsidR="00C90C59" w:rsidRPr="001E259A" w:rsidRDefault="00A91AA1" w:rsidP="00C90C59">
      <w:pPr>
        <w:pStyle w:val="BodyText3"/>
        <w:rPr>
          <w:b/>
          <w:noProof/>
          <w:sz w:val="20"/>
          <w:lang w:val="sl-SI"/>
        </w:rPr>
      </w:pPr>
      <w:r w:rsidRPr="001E259A">
        <w:rPr>
          <w:b/>
          <w:noProof/>
          <w:sz w:val="20"/>
          <w:lang w:val="sl-SI"/>
        </w:rPr>
        <w:t>6</w:t>
      </w:r>
      <w:r w:rsidR="00C90C59" w:rsidRPr="001E259A">
        <w:rPr>
          <w:b/>
          <w:noProof/>
          <w:sz w:val="20"/>
          <w:lang w:val="sl-SI"/>
        </w:rPr>
        <w:t xml:space="preserve">.2 </w:t>
      </w:r>
    </w:p>
    <w:p w14:paraId="6AB68E7D" w14:textId="77777777" w:rsidR="00C90C59" w:rsidRPr="001E259A" w:rsidRDefault="00C90C59" w:rsidP="00D2474C">
      <w:pPr>
        <w:rPr>
          <w:noProof/>
        </w:rPr>
      </w:pPr>
    </w:p>
    <w:p w14:paraId="67B32592" w14:textId="648359E6" w:rsidR="00D2474C" w:rsidRPr="001E259A" w:rsidRDefault="00D2474C" w:rsidP="00D2474C">
      <w:pPr>
        <w:spacing w:after="120"/>
        <w:rPr>
          <w:rFonts w:cs="Arial"/>
          <w:noProof/>
          <w:szCs w:val="20"/>
        </w:rPr>
      </w:pPr>
      <w:r w:rsidRPr="001E259A">
        <w:rPr>
          <w:rFonts w:cs="Arial"/>
          <w:noProof/>
          <w:szCs w:val="20"/>
        </w:rPr>
        <w:t xml:space="preserve">Naročnik mora pristopiti </w:t>
      </w:r>
      <w:r w:rsidR="00A91AA1" w:rsidRPr="001E259A">
        <w:rPr>
          <w:rFonts w:cs="Arial"/>
          <w:noProof/>
          <w:szCs w:val="20"/>
        </w:rPr>
        <w:t xml:space="preserve">k zagonu in </w:t>
      </w:r>
      <w:r w:rsidRPr="001E259A">
        <w:rPr>
          <w:rFonts w:cs="Arial"/>
          <w:noProof/>
          <w:szCs w:val="20"/>
        </w:rPr>
        <w:t xml:space="preserve">končnemu prevzemu dobavljene opreme </w:t>
      </w:r>
      <w:r w:rsidRPr="001E259A">
        <w:rPr>
          <w:bCs/>
          <w:noProof/>
        </w:rPr>
        <w:t>najkasneje v roku štirinajstih (14) dni po izvršeni integraciji sistema v delovno okolje</w:t>
      </w:r>
      <w:r w:rsidRPr="001E259A">
        <w:rPr>
          <w:rFonts w:cs="Arial"/>
          <w:noProof/>
          <w:szCs w:val="20"/>
        </w:rPr>
        <w:t xml:space="preserve">. </w:t>
      </w:r>
    </w:p>
    <w:p w14:paraId="5795FB1D" w14:textId="77777777" w:rsidR="00D2474C" w:rsidRPr="001E259A" w:rsidRDefault="00D2474C" w:rsidP="00D2474C">
      <w:pPr>
        <w:rPr>
          <w:rFonts w:cs="Arial"/>
          <w:noProof/>
          <w:szCs w:val="20"/>
        </w:rPr>
      </w:pPr>
      <w:r w:rsidRPr="001E259A">
        <w:rPr>
          <w:rFonts w:cs="Arial"/>
          <w:noProof/>
          <w:szCs w:val="20"/>
        </w:rPr>
        <w:t xml:space="preserve">Končni prevzem avdio mešalne mize (kontrolnega sistema), vključno z instalacijo programske opreme, bosta opravila predstavnik naročnika in predstavnik ponudnika, ki mora imeti tehnično usposobljeno osebje. </w:t>
      </w:r>
    </w:p>
    <w:p w14:paraId="2FCF65DF" w14:textId="77777777" w:rsidR="00D2474C" w:rsidRPr="001E259A" w:rsidRDefault="00D2474C" w:rsidP="00D2474C">
      <w:pPr>
        <w:rPr>
          <w:rFonts w:cs="Arial"/>
          <w:noProof/>
          <w:szCs w:val="20"/>
        </w:rPr>
      </w:pPr>
    </w:p>
    <w:p w14:paraId="4283E9CA" w14:textId="1E1CA86B" w:rsidR="00D2474C" w:rsidRPr="001E259A" w:rsidRDefault="00D2474C" w:rsidP="00D2474C">
      <w:pPr>
        <w:rPr>
          <w:rFonts w:cs="Arial"/>
          <w:noProof/>
          <w:szCs w:val="20"/>
        </w:rPr>
      </w:pPr>
      <w:r w:rsidRPr="001E259A">
        <w:rPr>
          <w:rFonts w:cs="Arial"/>
          <w:noProof/>
          <w:szCs w:val="20"/>
        </w:rPr>
        <w:t>Pri končnem prevzemu in zagonu sistema bo naročnik ugotavljal naslednje karakteristike:</w:t>
      </w:r>
    </w:p>
    <w:p w14:paraId="4C75DEDF" w14:textId="77777777" w:rsidR="00A91AA1" w:rsidRPr="001E259A" w:rsidRDefault="00A91AA1" w:rsidP="00D2474C">
      <w:pPr>
        <w:rPr>
          <w:rFonts w:cs="Arial"/>
          <w:noProof/>
          <w:szCs w:val="20"/>
        </w:rPr>
      </w:pPr>
    </w:p>
    <w:p w14:paraId="59ACB2B0" w14:textId="77777777" w:rsidR="00D2474C" w:rsidRPr="001E259A" w:rsidRDefault="00D2474C" w:rsidP="00D2474C">
      <w:pPr>
        <w:numPr>
          <w:ilvl w:val="0"/>
          <w:numId w:val="42"/>
        </w:numPr>
        <w:rPr>
          <w:rFonts w:cs="Arial"/>
          <w:noProof/>
          <w:szCs w:val="20"/>
        </w:rPr>
      </w:pPr>
      <w:r w:rsidRPr="001E259A">
        <w:rPr>
          <w:rFonts w:cs="Arial"/>
          <w:noProof/>
          <w:szCs w:val="20"/>
        </w:rPr>
        <w:t>kakovost dobavljenih in vgrajenih delov sistema</w:t>
      </w:r>
    </w:p>
    <w:p w14:paraId="514FEEA4" w14:textId="77777777" w:rsidR="00D2474C" w:rsidRPr="001E259A" w:rsidRDefault="00D2474C" w:rsidP="00D2474C">
      <w:pPr>
        <w:pStyle w:val="ListParagraph"/>
        <w:numPr>
          <w:ilvl w:val="0"/>
          <w:numId w:val="42"/>
        </w:numPr>
        <w:rPr>
          <w:rFonts w:cs="Arial"/>
          <w:noProof/>
          <w:szCs w:val="20"/>
        </w:rPr>
      </w:pPr>
      <w:r w:rsidRPr="001E259A">
        <w:rPr>
          <w:rFonts w:cs="Arial"/>
          <w:noProof/>
          <w:szCs w:val="20"/>
        </w:rPr>
        <w:t>funkcionalnost sistema</w:t>
      </w:r>
    </w:p>
    <w:p w14:paraId="0282E837" w14:textId="77777777" w:rsidR="00D2474C" w:rsidRPr="001E259A" w:rsidRDefault="00D2474C" w:rsidP="00D2474C">
      <w:pPr>
        <w:pStyle w:val="ListParagraph"/>
        <w:numPr>
          <w:ilvl w:val="0"/>
          <w:numId w:val="42"/>
        </w:numPr>
        <w:rPr>
          <w:rFonts w:cs="Arial"/>
          <w:noProof/>
          <w:szCs w:val="20"/>
        </w:rPr>
      </w:pPr>
      <w:r w:rsidRPr="001E259A">
        <w:rPr>
          <w:rFonts w:cs="Arial"/>
          <w:noProof/>
          <w:szCs w:val="20"/>
        </w:rPr>
        <w:t xml:space="preserve">stabilnost delovanja sistema </w:t>
      </w:r>
    </w:p>
    <w:p w14:paraId="73134943" w14:textId="77777777" w:rsidR="00D2474C" w:rsidRPr="001E259A" w:rsidRDefault="00D2474C" w:rsidP="00D2474C">
      <w:pPr>
        <w:pStyle w:val="ListParagraph"/>
        <w:numPr>
          <w:ilvl w:val="0"/>
          <w:numId w:val="42"/>
        </w:numPr>
        <w:rPr>
          <w:rFonts w:cs="Arial"/>
          <w:noProof/>
          <w:szCs w:val="20"/>
        </w:rPr>
      </w:pPr>
      <w:r w:rsidRPr="001E259A">
        <w:rPr>
          <w:rFonts w:cs="Arial"/>
          <w:noProof/>
          <w:szCs w:val="20"/>
        </w:rPr>
        <w:t>odpravljanje morebitnih napak v sistemu</w:t>
      </w:r>
    </w:p>
    <w:p w14:paraId="45EE93E4" w14:textId="77777777" w:rsidR="00D2474C" w:rsidRPr="001E259A" w:rsidRDefault="00D2474C" w:rsidP="00D2474C">
      <w:pPr>
        <w:rPr>
          <w:rFonts w:cs="Arial"/>
          <w:noProof/>
          <w:szCs w:val="20"/>
        </w:rPr>
      </w:pPr>
    </w:p>
    <w:p w14:paraId="7DA84852" w14:textId="77777777" w:rsidR="00D2474C" w:rsidRPr="001E259A" w:rsidRDefault="00D2474C" w:rsidP="00D2474C">
      <w:pPr>
        <w:rPr>
          <w:rFonts w:cs="Arial"/>
          <w:noProof/>
          <w:szCs w:val="20"/>
        </w:rPr>
      </w:pPr>
      <w:r w:rsidRPr="001E259A">
        <w:rPr>
          <w:rFonts w:cs="Arial"/>
          <w:noProof/>
          <w:szCs w:val="20"/>
        </w:rPr>
        <w:t xml:space="preserve">Vse morebitne nepravilnosti, ugotovljene pri končnem prevzemu opreme, morajo biti odpravljene s strani ponudnika predvidoma v roku 14  (štirinajst) dni. Po tem roku naročnik lahko unovči garancijo za dobro izvedbo pogodbenih obveznosti, ponudnik pa mora predložiti novo garancijo za dobro izvedbo pogodbenih obveznosti. </w:t>
      </w:r>
    </w:p>
    <w:p w14:paraId="3BEB7FA1" w14:textId="77777777" w:rsidR="00D2474C" w:rsidRPr="001E259A" w:rsidRDefault="00D2474C" w:rsidP="00D2474C">
      <w:pPr>
        <w:rPr>
          <w:rFonts w:cs="Arial"/>
          <w:noProof/>
          <w:szCs w:val="20"/>
        </w:rPr>
      </w:pPr>
    </w:p>
    <w:p w14:paraId="548C177B" w14:textId="77777777" w:rsidR="00D2474C" w:rsidRPr="001E259A" w:rsidRDefault="00D2474C" w:rsidP="00D2474C">
      <w:pPr>
        <w:spacing w:after="120"/>
        <w:rPr>
          <w:rFonts w:cs="Arial"/>
          <w:noProof/>
          <w:szCs w:val="20"/>
        </w:rPr>
      </w:pPr>
      <w:r w:rsidRPr="001E259A">
        <w:rPr>
          <w:rFonts w:cs="Arial"/>
          <w:noProof/>
          <w:szCs w:val="20"/>
        </w:rPr>
        <w:t>Šteje se, da je končni prevzem izvršen takrat, ko so odpravljene vse morebitno ugotovljene nepravilnosti, ki jih mora naročnik specificirati v pisni obliki.</w:t>
      </w:r>
    </w:p>
    <w:p w14:paraId="1D6DBB47" w14:textId="77777777" w:rsidR="00D2474C" w:rsidRPr="001E259A" w:rsidRDefault="00D2474C" w:rsidP="00D2474C">
      <w:pPr>
        <w:rPr>
          <w:rFonts w:eastAsia="Calibri" w:cs="Arial"/>
          <w:noProof/>
          <w:szCs w:val="20"/>
        </w:rPr>
      </w:pPr>
      <w:r w:rsidRPr="001E259A">
        <w:rPr>
          <w:rFonts w:eastAsia="Calibri" w:cs="Arial"/>
          <w:noProof/>
          <w:szCs w:val="20"/>
        </w:rPr>
        <w:t xml:space="preserve">Po uspešno opravljenem končnem prevzemu bo naročnik izstavil in podpisal zapisnik. Z dnem podpisa tega zapisnika bo pričel teči garancijski rok. </w:t>
      </w:r>
    </w:p>
    <w:p w14:paraId="1AE50B31" w14:textId="77777777" w:rsidR="00C90C59" w:rsidRPr="001E259A" w:rsidRDefault="00C90C59" w:rsidP="00C90C59">
      <w:pPr>
        <w:rPr>
          <w:rFonts w:cs="Arial"/>
          <w:b/>
          <w:noProof/>
          <w:szCs w:val="20"/>
        </w:rPr>
      </w:pPr>
    </w:p>
    <w:p w14:paraId="182E75D2" w14:textId="5790F7C4" w:rsidR="00C90C59" w:rsidRPr="001E259A" w:rsidRDefault="00A91AA1" w:rsidP="00C90C59">
      <w:pPr>
        <w:rPr>
          <w:rFonts w:cs="Arial"/>
          <w:b/>
          <w:noProof/>
          <w:szCs w:val="20"/>
        </w:rPr>
      </w:pPr>
      <w:r w:rsidRPr="001E259A">
        <w:rPr>
          <w:rFonts w:cs="Arial"/>
          <w:b/>
          <w:noProof/>
          <w:szCs w:val="20"/>
        </w:rPr>
        <w:lastRenderedPageBreak/>
        <w:t>6</w:t>
      </w:r>
      <w:r w:rsidR="00C90C59" w:rsidRPr="001E259A">
        <w:rPr>
          <w:rFonts w:cs="Arial"/>
          <w:b/>
          <w:noProof/>
          <w:szCs w:val="20"/>
        </w:rPr>
        <w:t>.3</w:t>
      </w:r>
    </w:p>
    <w:p w14:paraId="0906D90D" w14:textId="77777777" w:rsidR="00A91AA1" w:rsidRPr="001E259A" w:rsidRDefault="00A91AA1" w:rsidP="00D2474C">
      <w:pPr>
        <w:rPr>
          <w:rFonts w:cs="Arial"/>
          <w:noProof/>
          <w:szCs w:val="20"/>
        </w:rPr>
      </w:pPr>
    </w:p>
    <w:p w14:paraId="36036D7F" w14:textId="60F3EE39" w:rsidR="00D2474C" w:rsidRPr="001E259A" w:rsidRDefault="00D2474C" w:rsidP="00D2474C">
      <w:pPr>
        <w:rPr>
          <w:rFonts w:cs="Arial"/>
          <w:noProof/>
          <w:szCs w:val="20"/>
        </w:rPr>
      </w:pPr>
      <w:r w:rsidRPr="001E259A">
        <w:rPr>
          <w:rFonts w:cs="Arial"/>
          <w:noProof/>
          <w:szCs w:val="20"/>
        </w:rPr>
        <w:t>Instalacijo kablov, ki povezujejo avdio mešalno mizo (kontrolni sistem) in delovno postajo, bo opravil naročnik sam.</w:t>
      </w:r>
    </w:p>
    <w:p w14:paraId="73916626" w14:textId="77777777" w:rsidR="00D2474C" w:rsidRPr="001E259A" w:rsidRDefault="00D2474C" w:rsidP="009E399D">
      <w:pPr>
        <w:rPr>
          <w:b/>
          <w:bCs/>
          <w:noProof/>
        </w:rPr>
      </w:pPr>
      <w:bookmarkStart w:id="232" w:name="_Hlk106274470"/>
      <w:bookmarkEnd w:id="227"/>
    </w:p>
    <w:bookmarkEnd w:id="231"/>
    <w:p w14:paraId="632307DB" w14:textId="77777777" w:rsidR="00D2474C" w:rsidRPr="001E259A" w:rsidRDefault="00D2474C" w:rsidP="009E399D">
      <w:pPr>
        <w:rPr>
          <w:b/>
          <w:bCs/>
          <w:noProof/>
        </w:rPr>
      </w:pPr>
    </w:p>
    <w:p w14:paraId="0A3BF646" w14:textId="500AA485" w:rsidR="009E399D" w:rsidRPr="001E259A" w:rsidRDefault="00A91AA1" w:rsidP="009E399D">
      <w:pPr>
        <w:rPr>
          <w:rFonts w:cs="Arial"/>
          <w:noProof/>
          <w:lang w:eastAsia="ar-SA"/>
        </w:rPr>
      </w:pPr>
      <w:r w:rsidRPr="001E259A">
        <w:rPr>
          <w:b/>
          <w:bCs/>
          <w:noProof/>
        </w:rPr>
        <w:t>7</w:t>
      </w:r>
      <w:r w:rsidR="009E399D" w:rsidRPr="001E259A">
        <w:rPr>
          <w:b/>
          <w:bCs/>
          <w:noProof/>
        </w:rPr>
        <w:t>. člen</w:t>
      </w:r>
    </w:p>
    <w:p w14:paraId="39638192" w14:textId="77777777" w:rsidR="009E399D" w:rsidRPr="001E259A" w:rsidRDefault="009E399D" w:rsidP="009E399D">
      <w:pPr>
        <w:pStyle w:val="BodyText3"/>
        <w:rPr>
          <w:noProof/>
          <w:sz w:val="20"/>
          <w:lang w:val="sl-SI"/>
        </w:rPr>
      </w:pPr>
      <w:bookmarkStart w:id="233" w:name="_Hlk520890639"/>
    </w:p>
    <w:p w14:paraId="396E82F9" w14:textId="39174629" w:rsidR="008403C3" w:rsidRPr="001E259A" w:rsidRDefault="008403C3" w:rsidP="008403C3">
      <w:pPr>
        <w:rPr>
          <w:rFonts w:cs="Arial"/>
          <w:noProof/>
          <w:kern w:val="16"/>
          <w:szCs w:val="20"/>
        </w:rPr>
      </w:pPr>
      <w:bookmarkStart w:id="234" w:name="_Hlk520891132"/>
      <w:r w:rsidRPr="001E259A">
        <w:rPr>
          <w:rFonts w:cs="Arial"/>
          <w:noProof/>
          <w:kern w:val="16"/>
          <w:szCs w:val="20"/>
        </w:rPr>
        <w:t xml:space="preserve">Garancijski pogoji so navedeni v ponudbeni dokumentaciji, ki je sestavni del te pogodbe in so bili sprejeti s strani obeh pogodbenih partnerjev. Garancijski rok traja </w:t>
      </w:r>
      <w:r w:rsidR="00BD595E" w:rsidRPr="001E259A">
        <w:rPr>
          <w:rFonts w:cs="Arial"/>
          <w:noProof/>
          <w:kern w:val="16"/>
          <w:szCs w:val="20"/>
        </w:rPr>
        <w:t>………………………………………………….</w:t>
      </w:r>
      <w:r w:rsidRPr="001E259A">
        <w:rPr>
          <w:rFonts w:cs="Arial"/>
          <w:noProof/>
          <w:kern w:val="16"/>
          <w:szCs w:val="20"/>
        </w:rPr>
        <w:t xml:space="preserve"> in prične teči z dnem, ko naročnik podpiše zapisnik o uspešno opravljenem končnem prevzemu opreme.</w:t>
      </w:r>
    </w:p>
    <w:p w14:paraId="5FA3687E" w14:textId="77777777" w:rsidR="008403C3" w:rsidRPr="001E259A" w:rsidRDefault="008403C3" w:rsidP="008403C3">
      <w:pPr>
        <w:rPr>
          <w:rFonts w:cs="Arial"/>
          <w:noProof/>
        </w:rPr>
      </w:pPr>
    </w:p>
    <w:p w14:paraId="0460C4B3" w14:textId="77777777" w:rsidR="006702CC" w:rsidRPr="001E259A" w:rsidRDefault="009C533E" w:rsidP="009C533E">
      <w:pPr>
        <w:rPr>
          <w:rFonts w:cs="Arial"/>
          <w:noProof/>
        </w:rPr>
      </w:pPr>
      <w:r w:rsidRPr="001E259A">
        <w:rPr>
          <w:rFonts w:cs="Arial"/>
          <w:noProof/>
        </w:rPr>
        <w:t>V času garancijskega roka p</w:t>
      </w:r>
      <w:r w:rsidR="008403C3" w:rsidRPr="001E259A">
        <w:rPr>
          <w:rFonts w:cs="Arial"/>
          <w:noProof/>
        </w:rPr>
        <w:t>onudnik zagotavlja brezplačno</w:t>
      </w:r>
      <w:r w:rsidR="006702CC" w:rsidRPr="001E259A">
        <w:rPr>
          <w:noProof/>
        </w:rPr>
        <w:t xml:space="preserve"> </w:t>
      </w:r>
      <w:r w:rsidR="006702CC" w:rsidRPr="001E259A">
        <w:rPr>
          <w:rFonts w:cs="Arial"/>
          <w:noProof/>
        </w:rPr>
        <w:t>vzdrževanje opreme z odpravo napak.</w:t>
      </w:r>
    </w:p>
    <w:p w14:paraId="7E45926B" w14:textId="77777777" w:rsidR="00BC2AC2" w:rsidRPr="001E259A" w:rsidRDefault="00BC2AC2" w:rsidP="00BC2AC2">
      <w:pPr>
        <w:suppressAutoHyphens/>
        <w:rPr>
          <w:rFonts w:cs="Arial"/>
          <w:noProof/>
          <w:szCs w:val="20"/>
          <w:lang w:eastAsia="ar-SA"/>
        </w:rPr>
      </w:pPr>
    </w:p>
    <w:p w14:paraId="4E0F1C70" w14:textId="77777777" w:rsidR="008403C3" w:rsidRPr="001E259A" w:rsidRDefault="008403C3" w:rsidP="008403C3">
      <w:pPr>
        <w:rPr>
          <w:rFonts w:cs="Arial"/>
          <w:noProof/>
        </w:rPr>
      </w:pPr>
      <w:r w:rsidRPr="001E259A">
        <w:rPr>
          <w:rFonts w:cs="Arial"/>
          <w:noProof/>
        </w:rPr>
        <w:t xml:space="preserve">Ponudnik zagotavlja: </w:t>
      </w:r>
    </w:p>
    <w:p w14:paraId="34C2E169" w14:textId="77777777" w:rsidR="008403C3" w:rsidRPr="001E259A" w:rsidRDefault="008403C3" w:rsidP="008403C3">
      <w:pPr>
        <w:rPr>
          <w:rFonts w:cs="Arial"/>
          <w:noProof/>
          <w:u w:val="single"/>
        </w:rPr>
      </w:pPr>
    </w:p>
    <w:p w14:paraId="4D7A9C47" w14:textId="77777777" w:rsidR="00A91AA1" w:rsidRPr="001E259A" w:rsidRDefault="00A91AA1" w:rsidP="00A91AA1">
      <w:pPr>
        <w:pStyle w:val="ListParagraph"/>
        <w:numPr>
          <w:ilvl w:val="0"/>
          <w:numId w:val="44"/>
        </w:numPr>
        <w:rPr>
          <w:rFonts w:cs="Arial"/>
          <w:noProof/>
          <w:szCs w:val="20"/>
        </w:rPr>
      </w:pPr>
      <w:bookmarkStart w:id="235" w:name="_Hlk47601148"/>
      <w:r w:rsidRPr="001E259A">
        <w:rPr>
          <w:rFonts w:cs="Arial"/>
          <w:noProof/>
          <w:szCs w:val="20"/>
          <w:u w:val="single"/>
        </w:rPr>
        <w:t>za čas garancijskega roka</w:t>
      </w:r>
      <w:r w:rsidRPr="001E259A">
        <w:rPr>
          <w:rFonts w:cs="Arial"/>
          <w:noProof/>
          <w:szCs w:val="20"/>
        </w:rPr>
        <w:t xml:space="preserve">: odpošiljanje nadomestnega modula </w:t>
      </w:r>
      <w:r w:rsidRPr="001E259A">
        <w:rPr>
          <w:rFonts w:eastAsia="Calibri" w:cs="Arial"/>
          <w:noProof/>
          <w:szCs w:val="20"/>
        </w:rPr>
        <w:t xml:space="preserve">na stroške ponudnika, </w:t>
      </w:r>
      <w:r w:rsidRPr="001E259A">
        <w:rPr>
          <w:rFonts w:cs="Arial"/>
          <w:noProof/>
          <w:szCs w:val="20"/>
        </w:rPr>
        <w:t xml:space="preserve">s hitro pošto v roku 48 ur po zahtevi,  upoštevajoč delovne dni. Zahteva naročnika bo poslana preko elektronske pošte. Naročnik bo vrnil defektni modul </w:t>
      </w:r>
      <w:r w:rsidRPr="001E259A">
        <w:rPr>
          <w:rFonts w:eastAsia="Calibri" w:cs="Arial"/>
          <w:noProof/>
          <w:szCs w:val="20"/>
        </w:rPr>
        <w:t xml:space="preserve">na stroške ponudnika, </w:t>
      </w:r>
      <w:r w:rsidRPr="001E259A">
        <w:rPr>
          <w:rFonts w:cs="Arial"/>
          <w:noProof/>
          <w:szCs w:val="20"/>
        </w:rPr>
        <w:t>po prejetju nadomestnega.</w:t>
      </w:r>
    </w:p>
    <w:p w14:paraId="73CA3B9D" w14:textId="306335ED" w:rsidR="00A91AA1" w:rsidRPr="001E259A" w:rsidRDefault="00A91AA1" w:rsidP="00A91AA1">
      <w:pPr>
        <w:pStyle w:val="ListParagraph"/>
        <w:numPr>
          <w:ilvl w:val="0"/>
          <w:numId w:val="44"/>
        </w:numPr>
        <w:rPr>
          <w:rFonts w:cs="Arial"/>
          <w:noProof/>
          <w:szCs w:val="20"/>
        </w:rPr>
      </w:pPr>
      <w:r w:rsidRPr="001E259A">
        <w:rPr>
          <w:rFonts w:cs="Arial"/>
          <w:noProof/>
          <w:szCs w:val="20"/>
          <w:u w:val="single"/>
        </w:rPr>
        <w:t>za čas po preteku garancijskega roka</w:t>
      </w:r>
      <w:r w:rsidRPr="001E259A">
        <w:rPr>
          <w:rFonts w:cs="Arial"/>
          <w:noProof/>
          <w:szCs w:val="20"/>
        </w:rPr>
        <w:t xml:space="preserve">  (tj. do 5 let po končnem prevzemu opreme): odpošiljanje nadomestnega modula s hitro pošto v roku 48 ur po zahtevi, upoštevajoč delovne dni. Zahteva naročnika bo poslana preko elektronske pošte. Naročnik bo vrnil defektni modul po prejetju nadomestnega.</w:t>
      </w:r>
    </w:p>
    <w:p w14:paraId="572B3CE6" w14:textId="506A6349" w:rsidR="00BC2AC2" w:rsidRPr="001E259A" w:rsidRDefault="00BC2AC2" w:rsidP="00300F45">
      <w:pPr>
        <w:ind w:left="360"/>
        <w:contextualSpacing/>
        <w:rPr>
          <w:rFonts w:cs="Arial"/>
          <w:noProof/>
        </w:rPr>
      </w:pPr>
    </w:p>
    <w:p w14:paraId="30CC2869" w14:textId="7E26DC6A" w:rsidR="00BC2AC2" w:rsidRPr="001E259A" w:rsidRDefault="006702CC" w:rsidP="00BC2AC2">
      <w:pPr>
        <w:suppressAutoHyphens/>
        <w:rPr>
          <w:rFonts w:cs="Arial"/>
          <w:noProof/>
          <w:szCs w:val="20"/>
          <w:lang w:eastAsia="ar-SA"/>
        </w:rPr>
      </w:pPr>
      <w:r w:rsidRPr="001E259A">
        <w:rPr>
          <w:rFonts w:cs="Arial"/>
          <w:noProof/>
          <w:szCs w:val="20"/>
          <w:lang w:eastAsia="ar-SA"/>
        </w:rPr>
        <w:t xml:space="preserve">Ponudnik se obvezuje tudi, da bo naročniku v času garancije nudil brezplačno tehnično podporo v primeru, ko le-ta sam ne bo mogel  odpraviti napake na opremi. Naziv in naslov </w:t>
      </w:r>
      <w:r w:rsidR="00BD595E" w:rsidRPr="001E259A">
        <w:rPr>
          <w:rFonts w:cs="Arial"/>
          <w:noProof/>
          <w:szCs w:val="20"/>
          <w:lang w:eastAsia="ar-SA"/>
        </w:rPr>
        <w:t xml:space="preserve">evropskega </w:t>
      </w:r>
      <w:r w:rsidRPr="001E259A">
        <w:rPr>
          <w:rFonts w:cs="Arial"/>
          <w:noProof/>
          <w:szCs w:val="20"/>
          <w:lang w:eastAsia="ar-SA"/>
        </w:rPr>
        <w:t>servisa: ……………</w:t>
      </w:r>
      <w:r w:rsidR="00BD595E" w:rsidRPr="001E259A">
        <w:rPr>
          <w:rFonts w:cs="Arial"/>
          <w:noProof/>
          <w:szCs w:val="20"/>
          <w:lang w:eastAsia="ar-SA"/>
        </w:rPr>
        <w:t>………………………..</w:t>
      </w:r>
      <w:r w:rsidR="00BC2AC2" w:rsidRPr="001E259A">
        <w:rPr>
          <w:rFonts w:cs="Arial"/>
          <w:noProof/>
          <w:szCs w:val="20"/>
          <w:lang w:eastAsia="ar-SA"/>
        </w:rPr>
        <w:t xml:space="preserve"> Kontaktna oseba</w:t>
      </w:r>
      <w:r w:rsidRPr="001E259A">
        <w:rPr>
          <w:rFonts w:cs="Arial"/>
          <w:noProof/>
          <w:szCs w:val="20"/>
          <w:lang w:eastAsia="ar-SA"/>
        </w:rPr>
        <w:t xml:space="preserve"> </w:t>
      </w:r>
      <w:r w:rsidR="00BC2AC2" w:rsidRPr="001E259A">
        <w:rPr>
          <w:rFonts w:cs="Arial"/>
          <w:noProof/>
          <w:szCs w:val="20"/>
          <w:lang w:eastAsia="ar-SA"/>
        </w:rPr>
        <w:t>za tehnično podporo: ………………...................., telefon:................</w:t>
      </w:r>
      <w:r w:rsidR="00BD595E" w:rsidRPr="001E259A">
        <w:rPr>
          <w:rFonts w:cs="Arial"/>
          <w:noProof/>
          <w:szCs w:val="20"/>
          <w:lang w:eastAsia="ar-SA"/>
        </w:rPr>
        <w:t xml:space="preserve">, </w:t>
      </w:r>
      <w:r w:rsidR="00BC2AC2" w:rsidRPr="001E259A">
        <w:rPr>
          <w:rFonts w:cs="Arial"/>
          <w:noProof/>
          <w:szCs w:val="20"/>
          <w:lang w:eastAsia="ar-SA"/>
        </w:rPr>
        <w:t>e-mail:......................</w:t>
      </w:r>
      <w:r w:rsidR="00D8436B" w:rsidRPr="001E259A">
        <w:rPr>
          <w:rFonts w:cs="Arial"/>
          <w:noProof/>
          <w:szCs w:val="20"/>
          <w:lang w:eastAsia="ar-SA"/>
        </w:rPr>
        <w:t>.</w:t>
      </w:r>
    </w:p>
    <w:p w14:paraId="5A9F6181" w14:textId="77777777" w:rsidR="00F83AF2" w:rsidRPr="001E259A" w:rsidRDefault="00F83AF2" w:rsidP="009743D2">
      <w:pPr>
        <w:suppressAutoHyphens/>
        <w:rPr>
          <w:rFonts w:cs="Arial"/>
          <w:noProof/>
          <w:szCs w:val="20"/>
          <w:lang w:eastAsia="ar-SA"/>
        </w:rPr>
      </w:pPr>
    </w:p>
    <w:p w14:paraId="23370A5B" w14:textId="2C0F1B84" w:rsidR="00BC2AC2" w:rsidRPr="001E259A" w:rsidRDefault="00BC2AC2" w:rsidP="009743D2">
      <w:pPr>
        <w:suppressAutoHyphens/>
        <w:rPr>
          <w:rFonts w:cs="Arial"/>
          <w:noProof/>
          <w:szCs w:val="20"/>
          <w:lang w:eastAsia="ar-SA"/>
        </w:rPr>
      </w:pPr>
      <w:r w:rsidRPr="001E259A">
        <w:rPr>
          <w:rFonts w:cs="Arial"/>
          <w:noProof/>
          <w:szCs w:val="20"/>
          <w:lang w:eastAsia="ar-SA"/>
        </w:rPr>
        <w:t>Ponudnik je dolžan naročniku takoj sporočiti morebitne spremembe glede kontaktnih podatkov.</w:t>
      </w:r>
    </w:p>
    <w:p w14:paraId="5AA9903C" w14:textId="77777777" w:rsidR="009C533E" w:rsidRPr="001E259A" w:rsidRDefault="009C533E" w:rsidP="009C533E">
      <w:pPr>
        <w:rPr>
          <w:rFonts w:cs="Arial"/>
          <w:noProof/>
          <w:u w:val="single"/>
        </w:rPr>
      </w:pPr>
    </w:p>
    <w:p w14:paraId="1C31C462" w14:textId="61BB8BFB" w:rsidR="009E399D" w:rsidRPr="001E259A" w:rsidRDefault="00A91AA1" w:rsidP="009E399D">
      <w:pPr>
        <w:tabs>
          <w:tab w:val="center" w:pos="4153"/>
          <w:tab w:val="right" w:pos="8306"/>
        </w:tabs>
        <w:suppressAutoHyphens/>
        <w:rPr>
          <w:rFonts w:cs="Arial"/>
          <w:b/>
          <w:noProof/>
          <w:color w:val="000000"/>
          <w:lang w:eastAsia="ar-SA"/>
        </w:rPr>
      </w:pPr>
      <w:r w:rsidRPr="001E259A">
        <w:rPr>
          <w:rFonts w:cs="Arial"/>
          <w:b/>
          <w:noProof/>
          <w:color w:val="000000"/>
          <w:lang w:eastAsia="ar-SA"/>
        </w:rPr>
        <w:t>7</w:t>
      </w:r>
      <w:r w:rsidR="009E399D" w:rsidRPr="001E259A">
        <w:rPr>
          <w:rFonts w:cs="Arial"/>
          <w:b/>
          <w:noProof/>
          <w:color w:val="000000"/>
          <w:lang w:eastAsia="ar-SA"/>
        </w:rPr>
        <w:t>.1</w:t>
      </w:r>
    </w:p>
    <w:p w14:paraId="5A12AEDB" w14:textId="77777777" w:rsidR="00C90C59" w:rsidRPr="001E259A" w:rsidRDefault="00C90C59" w:rsidP="00583B70">
      <w:pPr>
        <w:suppressAutoHyphens/>
        <w:rPr>
          <w:rFonts w:cs="Arial"/>
          <w:noProof/>
          <w:lang w:eastAsia="ar-SA"/>
        </w:rPr>
      </w:pPr>
      <w:bookmarkStart w:id="236" w:name="_Hlk53658010"/>
    </w:p>
    <w:p w14:paraId="6A5192CF" w14:textId="23C03A04" w:rsidR="00C90C59" w:rsidRPr="001E259A" w:rsidRDefault="00C90C59" w:rsidP="00583B70">
      <w:pPr>
        <w:suppressAutoHyphens/>
        <w:rPr>
          <w:rFonts w:cs="Arial"/>
          <w:noProof/>
          <w:lang w:eastAsia="ar-SA"/>
        </w:rPr>
      </w:pPr>
      <w:r w:rsidRPr="001E259A">
        <w:rPr>
          <w:rFonts w:cs="Arial"/>
          <w:noProof/>
          <w:lang w:eastAsia="ar-SA"/>
        </w:rPr>
        <w:t xml:space="preserve">Ponudnik se obvezuje, da bo zagotavljal od proizvajalca predvidene rezervne dele še najmanj </w:t>
      </w:r>
      <w:r w:rsidR="00A91AA1" w:rsidRPr="001E259A">
        <w:rPr>
          <w:rFonts w:cs="Arial"/>
          <w:noProof/>
          <w:lang w:eastAsia="ar-SA"/>
        </w:rPr>
        <w:t>5 (pet</w:t>
      </w:r>
      <w:r w:rsidRPr="001E259A">
        <w:rPr>
          <w:rFonts w:cs="Arial"/>
          <w:noProof/>
          <w:lang w:eastAsia="ar-SA"/>
        </w:rPr>
        <w:t>) let od datuma končnega prevzema opreme, skladno z izjavo, ki je sestavni del te pogodbe.</w:t>
      </w:r>
    </w:p>
    <w:p w14:paraId="21E1C8C9" w14:textId="77777777" w:rsidR="00C90C59" w:rsidRPr="001E259A" w:rsidRDefault="00C90C59" w:rsidP="00583B70">
      <w:pPr>
        <w:suppressAutoHyphens/>
        <w:rPr>
          <w:rFonts w:cs="Arial"/>
          <w:noProof/>
          <w:lang w:eastAsia="ar-SA"/>
        </w:rPr>
      </w:pPr>
    </w:p>
    <w:p w14:paraId="68EDBC78" w14:textId="6DE0813D" w:rsidR="00FA7287" w:rsidRPr="001E259A" w:rsidRDefault="00C90C59" w:rsidP="00583B70">
      <w:pPr>
        <w:suppressAutoHyphens/>
        <w:rPr>
          <w:rFonts w:cs="Arial"/>
          <w:noProof/>
          <w:lang w:eastAsia="ar-SA"/>
        </w:rPr>
      </w:pPr>
      <w:r w:rsidRPr="001E259A">
        <w:rPr>
          <w:rFonts w:cs="Arial"/>
          <w:noProof/>
          <w:lang w:eastAsia="ar-SA"/>
        </w:rPr>
        <w:t>P</w:t>
      </w:r>
      <w:r w:rsidR="00583B70" w:rsidRPr="001E259A">
        <w:rPr>
          <w:rFonts w:cs="Arial"/>
          <w:noProof/>
          <w:lang w:eastAsia="ar-SA"/>
        </w:rPr>
        <w:t xml:space="preserve">onudnik se obvezuje, </w:t>
      </w:r>
      <w:r w:rsidR="00FA7287" w:rsidRPr="001E259A">
        <w:rPr>
          <w:rFonts w:cs="Arial"/>
          <w:noProof/>
          <w:lang w:eastAsia="ar-SA"/>
        </w:rPr>
        <w:t xml:space="preserve">da bodo </w:t>
      </w:r>
      <w:r w:rsidR="00FA7287" w:rsidRPr="001E259A">
        <w:rPr>
          <w:rFonts w:cs="Arial"/>
          <w:noProof/>
          <w:szCs w:val="20"/>
        </w:rPr>
        <w:t>v času garancijske dobe rezervni deli brezplačni za naročnika.</w:t>
      </w:r>
    </w:p>
    <w:p w14:paraId="37FDFBF9" w14:textId="77777777" w:rsidR="00FA7287" w:rsidRPr="001E259A" w:rsidRDefault="00FA7287" w:rsidP="00583B70">
      <w:pPr>
        <w:suppressAutoHyphens/>
        <w:rPr>
          <w:rFonts w:cs="Arial"/>
          <w:noProof/>
          <w:lang w:eastAsia="ar-SA"/>
        </w:rPr>
      </w:pPr>
    </w:p>
    <w:p w14:paraId="778ABF6B" w14:textId="637B8984" w:rsidR="00B16024" w:rsidRPr="001E259A" w:rsidRDefault="00FA7287" w:rsidP="00FA7287">
      <w:pPr>
        <w:suppressAutoHyphens/>
        <w:rPr>
          <w:rFonts w:cs="Arial"/>
          <w:noProof/>
          <w:lang w:eastAsia="ar-SA"/>
        </w:rPr>
      </w:pPr>
      <w:r w:rsidRPr="001E259A">
        <w:rPr>
          <w:rFonts w:cs="Arial"/>
          <w:noProof/>
          <w:lang w:eastAsia="ar-SA"/>
        </w:rPr>
        <w:t xml:space="preserve">V </w:t>
      </w:r>
      <w:r w:rsidR="00583B70" w:rsidRPr="001E259A">
        <w:rPr>
          <w:rFonts w:cs="Arial"/>
          <w:noProof/>
          <w:lang w:eastAsia="ar-SA"/>
        </w:rPr>
        <w:t>dobi zagotavljanja rezervnih delov (</w:t>
      </w:r>
      <w:r w:rsidRPr="001E259A">
        <w:rPr>
          <w:rFonts w:cs="Arial"/>
          <w:noProof/>
          <w:lang w:eastAsia="ar-SA"/>
        </w:rPr>
        <w:t xml:space="preserve">tj. </w:t>
      </w:r>
      <w:r w:rsidR="00A91AA1" w:rsidRPr="001E259A">
        <w:rPr>
          <w:rFonts w:cs="Arial"/>
          <w:noProof/>
          <w:lang w:eastAsia="ar-SA"/>
        </w:rPr>
        <w:t xml:space="preserve">pet </w:t>
      </w:r>
      <w:r w:rsidR="00583B70" w:rsidRPr="001E259A">
        <w:rPr>
          <w:rFonts w:cs="Arial"/>
          <w:noProof/>
          <w:lang w:eastAsia="ar-SA"/>
        </w:rPr>
        <w:t>let po končnem prevzemu opreme)</w:t>
      </w:r>
      <w:r w:rsidRPr="001E259A">
        <w:rPr>
          <w:rFonts w:cs="Arial"/>
          <w:noProof/>
          <w:lang w:eastAsia="ar-SA"/>
        </w:rPr>
        <w:t xml:space="preserve"> pa se ponudnik obvezuje, da bo</w:t>
      </w:r>
      <w:r w:rsidR="00583B70" w:rsidRPr="001E259A">
        <w:rPr>
          <w:rFonts w:cs="Arial"/>
          <w:noProof/>
          <w:lang w:eastAsia="ar-SA"/>
        </w:rPr>
        <w:t xml:space="preserve"> dobavljal </w:t>
      </w:r>
      <w:r w:rsidRPr="001E259A">
        <w:rPr>
          <w:rFonts w:cs="Arial"/>
          <w:noProof/>
          <w:lang w:eastAsia="ar-SA"/>
        </w:rPr>
        <w:t>rezervne dele</w:t>
      </w:r>
      <w:r w:rsidR="00583B70" w:rsidRPr="001E259A">
        <w:rPr>
          <w:rFonts w:cs="Arial"/>
          <w:noProof/>
          <w:lang w:eastAsia="ar-SA"/>
        </w:rPr>
        <w:t xml:space="preserve"> skladno z uradnim cenikom ponudnika. </w:t>
      </w:r>
    </w:p>
    <w:p w14:paraId="1B63279F" w14:textId="77777777" w:rsidR="00C90C59" w:rsidRPr="001E259A" w:rsidRDefault="00C90C59" w:rsidP="00FA7287">
      <w:pPr>
        <w:suppressAutoHyphens/>
        <w:rPr>
          <w:rFonts w:cs="Arial"/>
          <w:noProof/>
          <w:lang w:eastAsia="ar-SA"/>
        </w:rPr>
      </w:pPr>
    </w:p>
    <w:p w14:paraId="6F44FBE9" w14:textId="3552BB43" w:rsidR="00583B70" w:rsidRPr="001E259A" w:rsidRDefault="00583B70" w:rsidP="00583B70">
      <w:pPr>
        <w:pStyle w:val="BodyText3"/>
        <w:rPr>
          <w:rFonts w:cs="Arial"/>
          <w:noProof/>
          <w:sz w:val="20"/>
          <w:szCs w:val="24"/>
          <w:lang w:val="sl-SI" w:eastAsia="ar-SA"/>
        </w:rPr>
      </w:pPr>
      <w:r w:rsidRPr="001E259A">
        <w:rPr>
          <w:rFonts w:cs="Arial"/>
          <w:noProof/>
          <w:sz w:val="20"/>
          <w:szCs w:val="24"/>
          <w:lang w:val="sl-SI" w:eastAsia="ar-SA"/>
        </w:rPr>
        <w:t>Ponudnik mora ob vsaki spremembi uradnega cenika rezervnih delov o tem obvestiti naročnika.</w:t>
      </w:r>
    </w:p>
    <w:p w14:paraId="41E6C851" w14:textId="77777777" w:rsidR="00FA7287" w:rsidRPr="001E259A" w:rsidRDefault="00FA7287" w:rsidP="00583B70">
      <w:pPr>
        <w:pStyle w:val="BodyText3"/>
        <w:rPr>
          <w:rFonts w:cs="Arial"/>
          <w:noProof/>
          <w:sz w:val="20"/>
          <w:szCs w:val="24"/>
          <w:lang w:val="sl-SI" w:eastAsia="ar-SA"/>
        </w:rPr>
      </w:pPr>
    </w:p>
    <w:p w14:paraId="62441DA5" w14:textId="61760FA4" w:rsidR="006702CC" w:rsidRPr="001E259A" w:rsidRDefault="00A91AA1" w:rsidP="00583B70">
      <w:pPr>
        <w:pStyle w:val="BodyText3"/>
        <w:rPr>
          <w:rFonts w:cs="Arial"/>
          <w:b/>
          <w:bCs/>
          <w:noProof/>
          <w:sz w:val="20"/>
          <w:szCs w:val="24"/>
          <w:lang w:val="sl-SI" w:eastAsia="ar-SA"/>
        </w:rPr>
      </w:pPr>
      <w:r w:rsidRPr="001E259A">
        <w:rPr>
          <w:rFonts w:cs="Arial"/>
          <w:b/>
          <w:bCs/>
          <w:noProof/>
          <w:sz w:val="20"/>
          <w:szCs w:val="24"/>
          <w:lang w:val="sl-SI" w:eastAsia="ar-SA"/>
        </w:rPr>
        <w:t>7</w:t>
      </w:r>
      <w:r w:rsidR="006702CC" w:rsidRPr="001E259A">
        <w:rPr>
          <w:rFonts w:cs="Arial"/>
          <w:b/>
          <w:bCs/>
          <w:noProof/>
          <w:sz w:val="20"/>
          <w:szCs w:val="24"/>
          <w:lang w:val="sl-SI" w:eastAsia="ar-SA"/>
        </w:rPr>
        <w:t>.2</w:t>
      </w:r>
    </w:p>
    <w:p w14:paraId="3131DE06" w14:textId="77777777" w:rsidR="00C90C59" w:rsidRPr="001E259A" w:rsidRDefault="00C90C59" w:rsidP="006702CC">
      <w:pPr>
        <w:tabs>
          <w:tab w:val="center" w:pos="4153"/>
          <w:tab w:val="right" w:pos="8306"/>
        </w:tabs>
        <w:suppressAutoHyphens/>
        <w:rPr>
          <w:rFonts w:cs="Arial"/>
          <w:noProof/>
          <w:color w:val="000000"/>
          <w:lang w:eastAsia="ar-SA"/>
        </w:rPr>
      </w:pPr>
      <w:bookmarkStart w:id="237" w:name="_Hlk47602013"/>
    </w:p>
    <w:p w14:paraId="63039E20" w14:textId="45F3B349" w:rsidR="006702CC" w:rsidRPr="001E259A" w:rsidRDefault="006702CC" w:rsidP="006702CC">
      <w:pPr>
        <w:tabs>
          <w:tab w:val="center" w:pos="4153"/>
          <w:tab w:val="right" w:pos="8306"/>
        </w:tabs>
        <w:suppressAutoHyphens/>
        <w:rPr>
          <w:rFonts w:cs="Arial"/>
          <w:noProof/>
          <w:color w:val="000000"/>
          <w:lang w:eastAsia="ar-SA"/>
        </w:rPr>
      </w:pPr>
      <w:r w:rsidRPr="001E259A">
        <w:rPr>
          <w:rFonts w:cs="Arial"/>
          <w:noProof/>
          <w:color w:val="000000"/>
          <w:lang w:eastAsia="ar-SA"/>
        </w:rPr>
        <w:t>Ponudnik zagotavlja, da bodo vse nadgradnje programske opreme v času garancijskega roka brezplačne za naročnika, skladno z izjavo, ki je sestavni del te pogodbe.</w:t>
      </w:r>
    </w:p>
    <w:bookmarkEnd w:id="232"/>
    <w:p w14:paraId="6A1BFBA3" w14:textId="77777777" w:rsidR="00886ED5" w:rsidRPr="001E259A" w:rsidRDefault="00886ED5" w:rsidP="006702CC">
      <w:pPr>
        <w:tabs>
          <w:tab w:val="center" w:pos="4153"/>
          <w:tab w:val="right" w:pos="8306"/>
        </w:tabs>
        <w:suppressAutoHyphens/>
        <w:rPr>
          <w:rFonts w:cs="Arial"/>
          <w:noProof/>
          <w:color w:val="000000"/>
          <w:lang w:eastAsia="ar-SA"/>
        </w:rPr>
      </w:pPr>
    </w:p>
    <w:p w14:paraId="449D91A5" w14:textId="15F204B5" w:rsidR="00362449" w:rsidRPr="001E259A" w:rsidRDefault="00362449" w:rsidP="00362449">
      <w:pPr>
        <w:rPr>
          <w:rFonts w:cs="Arial"/>
          <w:noProof/>
          <w:szCs w:val="20"/>
        </w:rPr>
      </w:pPr>
      <w:bookmarkStart w:id="238" w:name="_Hlk113284578"/>
      <w:bookmarkStart w:id="239" w:name="_Hlk106275495"/>
      <w:bookmarkEnd w:id="237"/>
      <w:r w:rsidRPr="001E259A">
        <w:rPr>
          <w:rFonts w:cs="Arial"/>
          <w:noProof/>
          <w:szCs w:val="20"/>
        </w:rPr>
        <w:t>Servisiranje in nadgradnja programske opreme mora biti omogočena preko mrežne internetne  povezave.</w:t>
      </w:r>
    </w:p>
    <w:p w14:paraId="00AB5326" w14:textId="77777777" w:rsidR="00362449" w:rsidRPr="001E259A" w:rsidRDefault="00362449" w:rsidP="00362449">
      <w:pPr>
        <w:rPr>
          <w:rFonts w:cs="Arial"/>
          <w:noProof/>
          <w:szCs w:val="20"/>
        </w:rPr>
      </w:pPr>
    </w:p>
    <w:bookmarkEnd w:id="238"/>
    <w:p w14:paraId="1CD613B5" w14:textId="77777777" w:rsidR="006702CC" w:rsidRPr="001E259A" w:rsidRDefault="006702CC" w:rsidP="006702CC">
      <w:pPr>
        <w:pStyle w:val="BodyText3"/>
        <w:rPr>
          <w:b/>
          <w:bCs/>
          <w:noProof/>
          <w:sz w:val="20"/>
          <w:lang w:val="sl-SI"/>
        </w:rPr>
      </w:pPr>
    </w:p>
    <w:bookmarkEnd w:id="233"/>
    <w:bookmarkEnd w:id="234"/>
    <w:bookmarkEnd w:id="235"/>
    <w:bookmarkEnd w:id="236"/>
    <w:bookmarkEnd w:id="239"/>
    <w:p w14:paraId="5EA5B642" w14:textId="4F72FFA2" w:rsidR="009E399D" w:rsidRPr="001E259A" w:rsidRDefault="002E1B75" w:rsidP="009E399D">
      <w:pPr>
        <w:pStyle w:val="BodyText3"/>
        <w:rPr>
          <w:b/>
          <w:noProof/>
          <w:sz w:val="20"/>
          <w:lang w:val="sl-SI"/>
        </w:rPr>
      </w:pPr>
      <w:r w:rsidRPr="001E259A">
        <w:rPr>
          <w:b/>
          <w:noProof/>
          <w:sz w:val="20"/>
          <w:lang w:val="sl-SI"/>
        </w:rPr>
        <w:t>8</w:t>
      </w:r>
      <w:r w:rsidR="009E399D" w:rsidRPr="001E259A">
        <w:rPr>
          <w:b/>
          <w:noProof/>
          <w:sz w:val="20"/>
          <w:lang w:val="sl-SI"/>
        </w:rPr>
        <w:t xml:space="preserve">. člen </w:t>
      </w:r>
    </w:p>
    <w:p w14:paraId="164DEC01" w14:textId="77777777" w:rsidR="009E399D" w:rsidRPr="001E259A" w:rsidRDefault="009E399D" w:rsidP="009E399D">
      <w:pPr>
        <w:pStyle w:val="BodyText3"/>
        <w:rPr>
          <w:noProof/>
          <w:sz w:val="20"/>
          <w:lang w:val="sl-SI"/>
        </w:rPr>
      </w:pPr>
    </w:p>
    <w:p w14:paraId="466396AA" w14:textId="77777777" w:rsidR="009E399D" w:rsidRPr="001E259A" w:rsidRDefault="009E399D" w:rsidP="009E399D">
      <w:pPr>
        <w:rPr>
          <w:rFonts w:cs="Arial"/>
          <w:noProof/>
          <w:szCs w:val="20"/>
          <w:lang w:eastAsia="sl-SI"/>
        </w:rPr>
      </w:pPr>
      <w:r w:rsidRPr="001E259A">
        <w:rPr>
          <w:rFonts w:cs="Arial"/>
          <w:noProof/>
          <w:szCs w:val="20"/>
          <w:lang w:eastAsia="sl-SI"/>
        </w:rPr>
        <w:t xml:space="preserve">Naročnik lahko oporeka kakovosti blaga oz. storitve v zakonsko določenih rokih po tem, ko ugotovi neustrezno kakovost. V garancijskem roku pa lahko vsak čas zahteva odpravo napake, ki jo je ponudnik dolžan odpraviti. Pogoji odpravljanja napak so navedeni v ponudbeni dokumentaciji, ki je sestavni del te pogodbe. V primeru, da kakovost blaga oz. storitve ni v skladu z zahtevami </w:t>
      </w:r>
      <w:r w:rsidRPr="001E259A">
        <w:rPr>
          <w:rFonts w:cs="Arial"/>
          <w:noProof/>
          <w:color w:val="282828"/>
          <w:szCs w:val="20"/>
        </w:rPr>
        <w:t xml:space="preserve">dokumentacije v zvezi z </w:t>
      </w:r>
      <w:r w:rsidRPr="001E259A">
        <w:rPr>
          <w:rFonts w:cs="Arial"/>
          <w:noProof/>
          <w:color w:val="282828"/>
          <w:szCs w:val="20"/>
        </w:rPr>
        <w:lastRenderedPageBreak/>
        <w:t>oddajo javnega naročila</w:t>
      </w:r>
      <w:r w:rsidRPr="001E259A">
        <w:rPr>
          <w:rFonts w:cs="Arial"/>
          <w:noProof/>
          <w:szCs w:val="20"/>
          <w:lang w:eastAsia="sl-SI"/>
        </w:rPr>
        <w:t xml:space="preserve"> ali iz ponudbene dokumentacije, ima naročnik pravico unovčiti garancijo za dobro izvedbo pogodbenih obveznosti.</w:t>
      </w:r>
    </w:p>
    <w:p w14:paraId="7597C95A" w14:textId="77777777" w:rsidR="009E399D" w:rsidRPr="001E259A" w:rsidRDefault="009E399D" w:rsidP="009E399D">
      <w:pPr>
        <w:pStyle w:val="BodyText3"/>
        <w:rPr>
          <w:noProof/>
          <w:sz w:val="20"/>
          <w:lang w:val="sl-SI"/>
        </w:rPr>
      </w:pPr>
    </w:p>
    <w:p w14:paraId="5B147A7A" w14:textId="77777777" w:rsidR="009E399D" w:rsidRPr="001E259A" w:rsidRDefault="009E399D" w:rsidP="009E399D">
      <w:pPr>
        <w:rPr>
          <w:rFonts w:cs="Arial"/>
          <w:noProof/>
          <w:szCs w:val="20"/>
          <w:lang w:eastAsia="sl-SI"/>
        </w:rPr>
      </w:pPr>
      <w:r w:rsidRPr="001E259A">
        <w:rPr>
          <w:rFonts w:cs="Arial"/>
          <w:noProof/>
          <w:szCs w:val="20"/>
          <w:lang w:eastAsia="sl-SI"/>
        </w:rPr>
        <w:t>Ponudnik  odgovarja za  skrite napake na dobavljenem blagu oz. opravljeni storitvi. Skrite napake so tiste, ki  jih  naročnik ni mogel odkriti  z  običajnim pregledom  dobavljenega blaga oz. storitve. Naročnik mora obvestiti  ponudnika o napaki v osmih dneh, šteto od dneva, ko je napako opazil.</w:t>
      </w:r>
    </w:p>
    <w:p w14:paraId="3BAB9308" w14:textId="77777777" w:rsidR="009E399D" w:rsidRPr="001E259A" w:rsidRDefault="009E399D" w:rsidP="009E399D">
      <w:pPr>
        <w:pStyle w:val="BodyText3"/>
        <w:rPr>
          <w:bCs/>
          <w:noProof/>
          <w:sz w:val="20"/>
          <w:lang w:val="sl-SI"/>
        </w:rPr>
      </w:pPr>
    </w:p>
    <w:p w14:paraId="40346549" w14:textId="77777777" w:rsidR="009E399D" w:rsidRPr="001E259A" w:rsidRDefault="009E399D" w:rsidP="009E399D">
      <w:pPr>
        <w:pStyle w:val="BodyText3"/>
        <w:rPr>
          <w:b/>
          <w:bCs/>
          <w:noProof/>
          <w:sz w:val="20"/>
          <w:lang w:val="sl-SI"/>
        </w:rPr>
      </w:pPr>
    </w:p>
    <w:p w14:paraId="351E7105" w14:textId="3A5917AA" w:rsidR="009E399D" w:rsidRPr="001E259A" w:rsidRDefault="002E1B75" w:rsidP="009E399D">
      <w:pPr>
        <w:pStyle w:val="BodyText3"/>
        <w:rPr>
          <w:b/>
          <w:bCs/>
          <w:noProof/>
          <w:sz w:val="20"/>
          <w:lang w:val="sl-SI"/>
        </w:rPr>
      </w:pPr>
      <w:r w:rsidRPr="001E259A">
        <w:rPr>
          <w:b/>
          <w:bCs/>
          <w:noProof/>
          <w:sz w:val="20"/>
          <w:lang w:val="sl-SI"/>
        </w:rPr>
        <w:t>9</w:t>
      </w:r>
      <w:r w:rsidR="009E399D" w:rsidRPr="001E259A">
        <w:rPr>
          <w:b/>
          <w:bCs/>
          <w:noProof/>
          <w:sz w:val="20"/>
          <w:lang w:val="sl-SI"/>
        </w:rPr>
        <w:t>. člen</w:t>
      </w:r>
    </w:p>
    <w:p w14:paraId="6BE29BF0" w14:textId="77777777" w:rsidR="009E399D" w:rsidRPr="001E259A" w:rsidRDefault="009E399D" w:rsidP="009E399D">
      <w:pPr>
        <w:pStyle w:val="BodyText2"/>
        <w:jc w:val="both"/>
        <w:rPr>
          <w:rFonts w:cs="Arial"/>
          <w:b w:val="0"/>
          <w:noProof/>
        </w:rPr>
      </w:pPr>
    </w:p>
    <w:p w14:paraId="6F853F32" w14:textId="77777777" w:rsidR="009E399D" w:rsidRPr="001E259A" w:rsidRDefault="009E399D" w:rsidP="009E399D">
      <w:pPr>
        <w:spacing w:line="100" w:lineRule="atLeast"/>
        <w:rPr>
          <w:rFonts w:cs="Arial"/>
          <w:noProof/>
        </w:rPr>
      </w:pPr>
      <w:r w:rsidRPr="001E259A">
        <w:rPr>
          <w:rFonts w:eastAsia="Calibri" w:cs="Arial"/>
          <w:noProof/>
          <w:szCs w:val="20"/>
        </w:rPr>
        <w:t xml:space="preserve">Če dobava ni realizirana oz. storitve niso opravljene v predvidenem roku po ponudnikovi krivdi, razen v primeru višje sile, je ponudnik dolžan plačati naročniku </w:t>
      </w:r>
      <w:r w:rsidRPr="001E259A">
        <w:rPr>
          <w:rFonts w:cs="Arial"/>
          <w:noProof/>
          <w:szCs w:val="20"/>
        </w:rPr>
        <w:t xml:space="preserve">kazen v višini 1 odstotek vrednosti zadevne delne dobave, ki predstavlja funkcionalno enoto, za vsak zaključen teden, vendar ne več kot 5 odstotkov celotne pogodbene vrednosti. </w:t>
      </w:r>
    </w:p>
    <w:p w14:paraId="65D6487D" w14:textId="77777777" w:rsidR="009E399D" w:rsidRPr="001E259A" w:rsidRDefault="009E399D" w:rsidP="009E399D">
      <w:pPr>
        <w:spacing w:line="100" w:lineRule="atLeast"/>
        <w:rPr>
          <w:rFonts w:cs="Arial"/>
          <w:noProof/>
        </w:rPr>
      </w:pPr>
    </w:p>
    <w:p w14:paraId="68A7CFD4" w14:textId="77777777" w:rsidR="009E399D" w:rsidRPr="001E259A" w:rsidRDefault="009E399D" w:rsidP="009E399D">
      <w:pPr>
        <w:spacing w:after="120"/>
        <w:rPr>
          <w:rFonts w:eastAsia="Calibri" w:cs="Arial"/>
          <w:noProof/>
          <w:szCs w:val="20"/>
        </w:rPr>
      </w:pPr>
      <w:r w:rsidRPr="001E259A">
        <w:rPr>
          <w:rFonts w:eastAsia="Calibri" w:cs="Arial"/>
          <w:noProof/>
          <w:szCs w:val="20"/>
        </w:rPr>
        <w:t>Kazen začne teči  naslednji delovni dan po določenem času dobave oz. izvedbe storitve. Če dobava oz. izvedba storitve zaostaja po ponudnikovi krivdi za več kot 4 tedne, ima naročnik pravico, razen če uveljavlja kazenski zahtevek, da določi nov dobavni rok oz. rok izvedbe ali prekine pogodbo.</w:t>
      </w:r>
    </w:p>
    <w:p w14:paraId="1F36F903" w14:textId="02ED9672" w:rsidR="009E399D" w:rsidRPr="001E259A" w:rsidRDefault="009E399D" w:rsidP="009E399D">
      <w:pPr>
        <w:suppressAutoHyphens/>
        <w:rPr>
          <w:b/>
          <w:bCs/>
          <w:noProof/>
        </w:rPr>
      </w:pPr>
    </w:p>
    <w:p w14:paraId="6FB13ECC" w14:textId="77777777" w:rsidR="009967E6" w:rsidRPr="001E259A" w:rsidRDefault="009967E6" w:rsidP="009E399D">
      <w:pPr>
        <w:suppressAutoHyphens/>
        <w:rPr>
          <w:b/>
          <w:bCs/>
          <w:noProof/>
        </w:rPr>
      </w:pPr>
    </w:p>
    <w:p w14:paraId="1AFBA024" w14:textId="4EAEA2B3" w:rsidR="009E399D" w:rsidRPr="001E259A" w:rsidRDefault="009E399D" w:rsidP="009E399D">
      <w:pPr>
        <w:suppressAutoHyphens/>
        <w:rPr>
          <w:rFonts w:eastAsia="Arial"/>
          <w:noProof/>
          <w:kern w:val="1"/>
          <w:szCs w:val="20"/>
          <w:lang w:eastAsia="ar-SA"/>
        </w:rPr>
      </w:pPr>
      <w:r w:rsidRPr="001E259A">
        <w:rPr>
          <w:b/>
          <w:bCs/>
          <w:noProof/>
        </w:rPr>
        <w:t>1</w:t>
      </w:r>
      <w:r w:rsidR="002E1B75" w:rsidRPr="001E259A">
        <w:rPr>
          <w:b/>
          <w:bCs/>
          <w:noProof/>
        </w:rPr>
        <w:t>0</w:t>
      </w:r>
      <w:r w:rsidRPr="001E259A">
        <w:rPr>
          <w:b/>
          <w:bCs/>
          <w:noProof/>
        </w:rPr>
        <w:t>. člen</w:t>
      </w:r>
    </w:p>
    <w:p w14:paraId="423B3375" w14:textId="77777777" w:rsidR="009E399D" w:rsidRPr="001E259A" w:rsidRDefault="009E399D" w:rsidP="009E399D">
      <w:pPr>
        <w:pStyle w:val="BodyText3"/>
        <w:rPr>
          <w:noProof/>
          <w:sz w:val="20"/>
          <w:lang w:val="sl-SI"/>
        </w:rPr>
      </w:pPr>
    </w:p>
    <w:p w14:paraId="7431FA0D" w14:textId="77777777" w:rsidR="009E399D" w:rsidRPr="001E259A" w:rsidRDefault="009E399D" w:rsidP="009E399D">
      <w:pPr>
        <w:pStyle w:val="BodyText3"/>
        <w:rPr>
          <w:noProof/>
          <w:sz w:val="20"/>
          <w:lang w:val="sl-SI"/>
        </w:rPr>
      </w:pPr>
      <w:r w:rsidRPr="001E259A">
        <w:rPr>
          <w:noProof/>
          <w:sz w:val="20"/>
          <w:lang w:val="sl-SI"/>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4A48F8A9" w14:textId="7DC2F877" w:rsidR="009E399D" w:rsidRPr="001E259A" w:rsidRDefault="009E399D" w:rsidP="009E399D">
      <w:pPr>
        <w:pStyle w:val="BodyText3"/>
        <w:rPr>
          <w:noProof/>
          <w:sz w:val="20"/>
          <w:lang w:val="sl-SI"/>
        </w:rPr>
      </w:pPr>
    </w:p>
    <w:p w14:paraId="3F64EE8B" w14:textId="77777777" w:rsidR="00E40644" w:rsidRPr="001E259A" w:rsidRDefault="00E40644" w:rsidP="009E399D">
      <w:pPr>
        <w:pStyle w:val="BodyText3"/>
        <w:rPr>
          <w:noProof/>
          <w:sz w:val="20"/>
          <w:lang w:val="sl-SI"/>
        </w:rPr>
      </w:pPr>
    </w:p>
    <w:p w14:paraId="6C784767" w14:textId="6A768330" w:rsidR="009E399D" w:rsidRPr="001E259A" w:rsidRDefault="009E399D" w:rsidP="009E399D">
      <w:pPr>
        <w:pStyle w:val="BodyText3"/>
        <w:rPr>
          <w:b/>
          <w:noProof/>
          <w:sz w:val="20"/>
          <w:lang w:val="sl-SI"/>
        </w:rPr>
      </w:pPr>
      <w:r w:rsidRPr="001E259A">
        <w:rPr>
          <w:b/>
          <w:noProof/>
          <w:sz w:val="20"/>
          <w:lang w:val="sl-SI"/>
        </w:rPr>
        <w:t>1</w:t>
      </w:r>
      <w:r w:rsidR="00A91AA1" w:rsidRPr="001E259A">
        <w:rPr>
          <w:b/>
          <w:noProof/>
          <w:sz w:val="20"/>
          <w:lang w:val="sl-SI"/>
        </w:rPr>
        <w:t>1</w:t>
      </w:r>
      <w:r w:rsidR="002137DD" w:rsidRPr="001E259A">
        <w:rPr>
          <w:b/>
          <w:noProof/>
          <w:sz w:val="20"/>
          <w:lang w:val="sl-SI"/>
        </w:rPr>
        <w:t>.</w:t>
      </w:r>
      <w:r w:rsidRPr="001E259A">
        <w:rPr>
          <w:b/>
          <w:noProof/>
          <w:sz w:val="20"/>
          <w:lang w:val="sl-SI"/>
        </w:rPr>
        <w:t xml:space="preserve"> člen</w:t>
      </w:r>
    </w:p>
    <w:p w14:paraId="5D583CB8" w14:textId="77777777" w:rsidR="009E399D" w:rsidRPr="001E259A" w:rsidRDefault="009E399D" w:rsidP="009E399D">
      <w:pPr>
        <w:rPr>
          <w:rFonts w:cs="Arial"/>
          <w:bCs/>
          <w:noProof/>
        </w:rPr>
      </w:pPr>
    </w:p>
    <w:p w14:paraId="1D1E33E4" w14:textId="77777777" w:rsidR="009E399D" w:rsidRPr="001E259A" w:rsidRDefault="009E399D" w:rsidP="009E399D">
      <w:pPr>
        <w:rPr>
          <w:rFonts w:eastAsia="Calibri" w:cs="Arial"/>
          <w:bCs/>
          <w:noProof/>
          <w:szCs w:val="20"/>
        </w:rPr>
      </w:pPr>
      <w:r w:rsidRPr="001E259A">
        <w:rPr>
          <w:rFonts w:eastAsia="Calibri" w:cs="Arial"/>
          <w:bCs/>
          <w:noProof/>
          <w:szCs w:val="20"/>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2AB96B86" w14:textId="77777777" w:rsidR="009E399D" w:rsidRPr="001E259A" w:rsidRDefault="009E399D" w:rsidP="009E399D">
      <w:pPr>
        <w:rPr>
          <w:rFonts w:eastAsia="Calibri" w:cs="Arial"/>
          <w:bCs/>
          <w:noProof/>
          <w:szCs w:val="20"/>
        </w:rPr>
      </w:pPr>
    </w:p>
    <w:p w14:paraId="265EC847" w14:textId="77777777" w:rsidR="009E399D" w:rsidRPr="001E259A" w:rsidRDefault="009E399D" w:rsidP="009E399D">
      <w:pPr>
        <w:rPr>
          <w:rFonts w:eastAsia="Calibri" w:cs="Arial"/>
          <w:noProof/>
          <w:szCs w:val="20"/>
        </w:rPr>
      </w:pPr>
      <w:r w:rsidRPr="001E259A">
        <w:rPr>
          <w:rFonts w:eastAsia="Calibri" w:cs="Arial"/>
          <w:noProof/>
          <w:szCs w:val="20"/>
        </w:rPr>
        <w:t xml:space="preserve">V primeru daljšega trajanja višje sile pogodbeni stranki lahko pogodbo razdreta, vsaka stranka nosi svoje, do razdrtja pogodbe nastale stroške. </w:t>
      </w:r>
    </w:p>
    <w:p w14:paraId="60583901" w14:textId="41354066" w:rsidR="00A42701" w:rsidRPr="001E259A" w:rsidRDefault="00A42701" w:rsidP="009E399D">
      <w:pPr>
        <w:pStyle w:val="BodyText3"/>
        <w:rPr>
          <w:b/>
          <w:noProof/>
          <w:sz w:val="20"/>
          <w:lang w:val="sl-SI"/>
        </w:rPr>
      </w:pPr>
    </w:p>
    <w:p w14:paraId="32F4552F" w14:textId="77777777" w:rsidR="009967E6" w:rsidRPr="001E259A" w:rsidRDefault="009967E6" w:rsidP="009E399D">
      <w:pPr>
        <w:pStyle w:val="BodyText3"/>
        <w:rPr>
          <w:b/>
          <w:noProof/>
          <w:sz w:val="20"/>
          <w:lang w:val="sl-SI"/>
        </w:rPr>
      </w:pPr>
    </w:p>
    <w:p w14:paraId="338FB774" w14:textId="43964C79" w:rsidR="009E399D" w:rsidRPr="001E259A" w:rsidRDefault="009E399D" w:rsidP="009E399D">
      <w:pPr>
        <w:pStyle w:val="BodyText3"/>
        <w:rPr>
          <w:b/>
          <w:noProof/>
          <w:sz w:val="20"/>
          <w:lang w:val="sl-SI"/>
        </w:rPr>
      </w:pPr>
      <w:r w:rsidRPr="001E259A">
        <w:rPr>
          <w:b/>
          <w:noProof/>
          <w:sz w:val="20"/>
          <w:lang w:val="sl-SI"/>
        </w:rPr>
        <w:t>1</w:t>
      </w:r>
      <w:r w:rsidR="00A91AA1" w:rsidRPr="001E259A">
        <w:rPr>
          <w:b/>
          <w:noProof/>
          <w:sz w:val="20"/>
          <w:lang w:val="sl-SI"/>
        </w:rPr>
        <w:t>2</w:t>
      </w:r>
      <w:r w:rsidRPr="001E259A">
        <w:rPr>
          <w:b/>
          <w:noProof/>
          <w:sz w:val="20"/>
          <w:lang w:val="sl-SI"/>
        </w:rPr>
        <w:t>. člen</w:t>
      </w:r>
    </w:p>
    <w:p w14:paraId="2B7D99AF" w14:textId="77777777" w:rsidR="009E399D" w:rsidRPr="001E259A" w:rsidRDefault="009E399D" w:rsidP="009E399D">
      <w:pPr>
        <w:rPr>
          <w:noProof/>
        </w:rPr>
      </w:pPr>
    </w:p>
    <w:p w14:paraId="0C7D9F6D" w14:textId="154BCFE4" w:rsidR="009E399D" w:rsidRPr="001E259A" w:rsidRDefault="009E399D" w:rsidP="009E399D">
      <w:pPr>
        <w:rPr>
          <w:noProof/>
        </w:rPr>
      </w:pPr>
      <w:bookmarkStart w:id="240" w:name="_Hlk53658145"/>
      <w:r w:rsidRPr="001E259A">
        <w:rPr>
          <w:noProof/>
        </w:rPr>
        <w:t>Pogodba je sklenjena z odložnim pogojem in stopi v veljavo:</w:t>
      </w:r>
    </w:p>
    <w:p w14:paraId="187312E1" w14:textId="77777777" w:rsidR="002B7455" w:rsidRPr="001E259A" w:rsidRDefault="002B7455" w:rsidP="009E399D">
      <w:pPr>
        <w:rPr>
          <w:noProof/>
        </w:rPr>
      </w:pPr>
    </w:p>
    <w:p w14:paraId="71E86738" w14:textId="77777777" w:rsidR="008403C3" w:rsidRPr="001E259A" w:rsidRDefault="008403C3" w:rsidP="008403C3">
      <w:pPr>
        <w:numPr>
          <w:ilvl w:val="0"/>
          <w:numId w:val="3"/>
        </w:numPr>
        <w:tabs>
          <w:tab w:val="left" w:pos="360"/>
        </w:tabs>
        <w:suppressAutoHyphens/>
        <w:ind w:left="360" w:right="245" w:firstLine="0"/>
        <w:rPr>
          <w:rFonts w:cs="Arial"/>
          <w:noProof/>
        </w:rPr>
      </w:pPr>
      <w:bookmarkStart w:id="241" w:name="_Hlk106276072"/>
      <w:r w:rsidRPr="001E259A">
        <w:rPr>
          <w:rFonts w:cs="Arial"/>
          <w:noProof/>
        </w:rPr>
        <w:t>z dnem obojestranskega podpisa  s strani pooblaščenih podpisnikov naročnika in ponudnika ter veljavnim žigom obeh pogodbenih strank;</w:t>
      </w:r>
    </w:p>
    <w:p w14:paraId="7BCCBD56" w14:textId="77777777" w:rsidR="008403C3" w:rsidRPr="001E259A" w:rsidRDefault="008403C3" w:rsidP="008403C3">
      <w:pPr>
        <w:tabs>
          <w:tab w:val="left" w:pos="360"/>
        </w:tabs>
        <w:ind w:left="360" w:right="245"/>
        <w:rPr>
          <w:rFonts w:cs="Arial"/>
          <w:noProof/>
        </w:rPr>
      </w:pPr>
    </w:p>
    <w:bookmarkEnd w:id="240"/>
    <w:bookmarkEnd w:id="241"/>
    <w:p w14:paraId="2AF0ECCE" w14:textId="77777777" w:rsidR="00A91AA1" w:rsidRPr="001E259A" w:rsidRDefault="00A91AA1" w:rsidP="00A91AA1">
      <w:pPr>
        <w:numPr>
          <w:ilvl w:val="0"/>
          <w:numId w:val="3"/>
        </w:numPr>
        <w:tabs>
          <w:tab w:val="left" w:pos="360"/>
        </w:tabs>
        <w:suppressAutoHyphens/>
        <w:ind w:left="360" w:right="245" w:firstLine="0"/>
        <w:rPr>
          <w:rFonts w:cs="Arial"/>
          <w:noProof/>
        </w:rPr>
      </w:pPr>
      <w:r w:rsidRPr="001E259A">
        <w:rPr>
          <w:rFonts w:cs="Arial"/>
          <w:noProof/>
        </w:rPr>
        <w:t xml:space="preserve">s predložitvijo garancije za dobro izvedbo pogodbenih obveznosti, izdano s strani banke ali zavarovalnice, brezpogojne, nepreklicne in plačljive na prvi poziv, v višini 10 % pogodbene vrednosti in z veljavnostjo še šest mesecev po </w:t>
      </w:r>
      <w:r w:rsidRPr="001E259A">
        <w:rPr>
          <w:noProof/>
        </w:rPr>
        <w:t>pogodbeno določenem datumu dobave opreme</w:t>
      </w:r>
      <w:r w:rsidRPr="001E259A">
        <w:rPr>
          <w:rFonts w:cs="Arial"/>
          <w:noProof/>
        </w:rPr>
        <w:t xml:space="preserve">. </w:t>
      </w:r>
    </w:p>
    <w:p w14:paraId="77B96516" w14:textId="77777777" w:rsidR="00A91AA1" w:rsidRPr="001E259A" w:rsidRDefault="00A91AA1" w:rsidP="00A91AA1">
      <w:pPr>
        <w:pStyle w:val="ListParagraph"/>
        <w:rPr>
          <w:rFonts w:cs="Arial"/>
          <w:noProof/>
        </w:rPr>
      </w:pPr>
    </w:p>
    <w:p w14:paraId="1E67FD6C" w14:textId="77777777" w:rsidR="00A91AA1" w:rsidRPr="001E259A" w:rsidRDefault="00A91AA1" w:rsidP="00A91AA1">
      <w:pPr>
        <w:tabs>
          <w:tab w:val="left" w:pos="360"/>
        </w:tabs>
        <w:suppressAutoHyphens/>
        <w:ind w:left="360" w:right="245"/>
        <w:rPr>
          <w:rFonts w:cs="Arial"/>
          <w:noProof/>
        </w:rPr>
      </w:pPr>
      <w:r w:rsidRPr="001E259A">
        <w:rPr>
          <w:rFonts w:cs="Arial"/>
          <w:noProof/>
        </w:rPr>
        <w:t xml:space="preserve">Ponudnik je dolžan predložiti garancijo za dobro izvedbo pogodbenih obveznosti najkasneje v roku 10 dni </w:t>
      </w:r>
      <w:r w:rsidRPr="001E259A">
        <w:rPr>
          <w:noProof/>
        </w:rPr>
        <w:t>od prejetja podpisane pogodbe s strani naročnika</w:t>
      </w:r>
      <w:r w:rsidRPr="001E259A">
        <w:rPr>
          <w:rFonts w:cs="Arial"/>
          <w:noProof/>
        </w:rPr>
        <w:t>.</w:t>
      </w:r>
    </w:p>
    <w:p w14:paraId="1671D89A" w14:textId="77777777" w:rsidR="00A91AA1" w:rsidRPr="001E259A" w:rsidRDefault="00A91AA1" w:rsidP="00A91AA1">
      <w:pPr>
        <w:pStyle w:val="BodyText"/>
        <w:spacing w:line="264" w:lineRule="auto"/>
        <w:rPr>
          <w:rFonts w:cs="Tahoma"/>
          <w:noProof/>
          <w:sz w:val="18"/>
          <w:szCs w:val="18"/>
        </w:rPr>
      </w:pPr>
    </w:p>
    <w:p w14:paraId="288F408C" w14:textId="77777777" w:rsidR="00A91AA1" w:rsidRPr="001E259A" w:rsidRDefault="00A91AA1" w:rsidP="00A91AA1">
      <w:pPr>
        <w:rPr>
          <w:rFonts w:cs="Arial"/>
          <w:noProof/>
          <w:szCs w:val="20"/>
        </w:rPr>
      </w:pPr>
      <w:r w:rsidRPr="001E259A">
        <w:rPr>
          <w:rFonts w:eastAsia="Calibri" w:cs="Arial"/>
          <w:bCs/>
          <w:noProof/>
          <w:szCs w:val="20"/>
        </w:rPr>
        <w:t xml:space="preserve">Ta pogodba je sklenjena za določen čas, in sicer do konca izvedbe vseh pogodbenih obveznosti. Le-te so zaključene, ko poteče garancijski rok po tej pogodbi in so odpravljene vse morebitne napake, </w:t>
      </w:r>
      <w:r w:rsidRPr="001E259A">
        <w:rPr>
          <w:rFonts w:cs="Arial"/>
          <w:noProof/>
          <w:szCs w:val="20"/>
        </w:rPr>
        <w:t>ki so bile ugotovljene v tem garancijskem roku ter ko se izteče rok, v katerem mora ponudnik zagotoviti dobavo rezervnih delov.</w:t>
      </w:r>
    </w:p>
    <w:p w14:paraId="380C2171" w14:textId="6274B487" w:rsidR="009E399D" w:rsidRPr="001E259A" w:rsidRDefault="009E399D" w:rsidP="009E399D">
      <w:pPr>
        <w:spacing w:line="264" w:lineRule="auto"/>
        <w:rPr>
          <w:rFonts w:cs="Tahoma"/>
          <w:noProof/>
          <w:szCs w:val="18"/>
        </w:rPr>
      </w:pPr>
    </w:p>
    <w:p w14:paraId="323E91AF" w14:textId="77777777" w:rsidR="009967E6" w:rsidRPr="001E259A" w:rsidRDefault="009967E6" w:rsidP="009E399D">
      <w:pPr>
        <w:spacing w:line="264" w:lineRule="auto"/>
        <w:rPr>
          <w:rFonts w:cs="Tahoma"/>
          <w:noProof/>
          <w:szCs w:val="18"/>
        </w:rPr>
      </w:pPr>
    </w:p>
    <w:p w14:paraId="446BCEF5" w14:textId="64AE00E7" w:rsidR="009E399D" w:rsidRPr="001E259A" w:rsidRDefault="009E399D" w:rsidP="009E399D">
      <w:pPr>
        <w:rPr>
          <w:b/>
          <w:noProof/>
        </w:rPr>
      </w:pPr>
      <w:r w:rsidRPr="001E259A">
        <w:rPr>
          <w:b/>
          <w:noProof/>
        </w:rPr>
        <w:lastRenderedPageBreak/>
        <w:t>1</w:t>
      </w:r>
      <w:r w:rsidR="00A91AA1" w:rsidRPr="001E259A">
        <w:rPr>
          <w:b/>
          <w:noProof/>
        </w:rPr>
        <w:t>3</w:t>
      </w:r>
      <w:r w:rsidRPr="001E259A">
        <w:rPr>
          <w:b/>
          <w:noProof/>
        </w:rPr>
        <w:t>. člen</w:t>
      </w:r>
    </w:p>
    <w:p w14:paraId="76EF5DD9" w14:textId="77777777" w:rsidR="009E399D" w:rsidRPr="001E259A" w:rsidRDefault="009E399D" w:rsidP="009E399D">
      <w:pPr>
        <w:rPr>
          <w:rFonts w:cs="Arial"/>
          <w:noProof/>
        </w:rPr>
      </w:pPr>
    </w:p>
    <w:p w14:paraId="38E021BD" w14:textId="1E40A592" w:rsidR="009E399D" w:rsidRPr="001E259A" w:rsidRDefault="009E399D" w:rsidP="009E399D">
      <w:pPr>
        <w:rPr>
          <w:rFonts w:cs="Arial"/>
          <w:noProof/>
        </w:rPr>
      </w:pPr>
      <w:r w:rsidRPr="001E259A">
        <w:rPr>
          <w:rFonts w:cs="Arial"/>
          <w:noProof/>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097B253B" w14:textId="2567BCF8" w:rsidR="009E399D" w:rsidRPr="001E259A" w:rsidRDefault="009E399D" w:rsidP="009E399D">
      <w:pPr>
        <w:rPr>
          <w:rFonts w:cs="Arial"/>
          <w:b/>
          <w:noProof/>
          <w:szCs w:val="20"/>
        </w:rPr>
      </w:pPr>
    </w:p>
    <w:p w14:paraId="17C93A22" w14:textId="77777777" w:rsidR="009967E6" w:rsidRPr="001E259A" w:rsidRDefault="009967E6" w:rsidP="009E399D">
      <w:pPr>
        <w:rPr>
          <w:rFonts w:cs="Arial"/>
          <w:b/>
          <w:noProof/>
          <w:szCs w:val="20"/>
        </w:rPr>
      </w:pPr>
    </w:p>
    <w:p w14:paraId="54500C8B" w14:textId="0D1FB794" w:rsidR="009E399D" w:rsidRPr="001E259A" w:rsidRDefault="009E399D" w:rsidP="009E399D">
      <w:pPr>
        <w:rPr>
          <w:rFonts w:cs="Arial"/>
          <w:b/>
          <w:noProof/>
          <w:szCs w:val="20"/>
        </w:rPr>
      </w:pPr>
      <w:r w:rsidRPr="001E259A">
        <w:rPr>
          <w:rFonts w:cs="Arial"/>
          <w:b/>
          <w:noProof/>
          <w:szCs w:val="20"/>
        </w:rPr>
        <w:t>1</w:t>
      </w:r>
      <w:r w:rsidR="00A91AA1" w:rsidRPr="001E259A">
        <w:rPr>
          <w:rFonts w:cs="Arial"/>
          <w:b/>
          <w:noProof/>
          <w:szCs w:val="20"/>
        </w:rPr>
        <w:t>4</w:t>
      </w:r>
      <w:r w:rsidRPr="001E259A">
        <w:rPr>
          <w:rFonts w:cs="Arial"/>
          <w:b/>
          <w:noProof/>
          <w:szCs w:val="20"/>
        </w:rPr>
        <w:t xml:space="preserve">. člen </w:t>
      </w:r>
    </w:p>
    <w:p w14:paraId="1DFE0E9C" w14:textId="77777777" w:rsidR="009E399D" w:rsidRPr="001E259A" w:rsidRDefault="009E399D" w:rsidP="009E399D">
      <w:pPr>
        <w:rPr>
          <w:rFonts w:cs="Arial"/>
          <w:noProof/>
          <w:szCs w:val="20"/>
        </w:rPr>
      </w:pPr>
    </w:p>
    <w:p w14:paraId="36832F8B" w14:textId="667E1661" w:rsidR="009E399D" w:rsidRPr="001E259A" w:rsidRDefault="009E399D" w:rsidP="009E399D">
      <w:pPr>
        <w:pStyle w:val="default"/>
        <w:jc w:val="both"/>
        <w:rPr>
          <w:bCs/>
          <w:iCs/>
          <w:noProof/>
          <w:color w:val="auto"/>
          <w:sz w:val="20"/>
          <w:szCs w:val="20"/>
        </w:rPr>
      </w:pPr>
      <w:r w:rsidRPr="001E259A">
        <w:rPr>
          <w:bCs/>
          <w:iCs/>
          <w:noProof/>
          <w:color w:val="auto"/>
          <w:sz w:val="20"/>
          <w:szCs w:val="20"/>
        </w:rPr>
        <w:t>Če kdo od pogodbenih partnerjev posredno ali neposredno obljubi, ponudi ali da kakšno nedovoljeno korist, z namenom vplivati na:</w:t>
      </w:r>
    </w:p>
    <w:p w14:paraId="0E2D7C34" w14:textId="77777777" w:rsidR="002B7455" w:rsidRPr="001E259A" w:rsidRDefault="002B7455" w:rsidP="009E399D">
      <w:pPr>
        <w:pStyle w:val="default"/>
        <w:jc w:val="both"/>
        <w:rPr>
          <w:bCs/>
          <w:iCs/>
          <w:noProof/>
          <w:color w:val="auto"/>
          <w:sz w:val="20"/>
          <w:szCs w:val="20"/>
        </w:rPr>
      </w:pPr>
    </w:p>
    <w:p w14:paraId="2D167AD7" w14:textId="77777777" w:rsidR="009E399D" w:rsidRPr="001E259A" w:rsidRDefault="009E399D" w:rsidP="009E399D">
      <w:pPr>
        <w:pStyle w:val="default"/>
        <w:numPr>
          <w:ilvl w:val="0"/>
          <w:numId w:val="5"/>
        </w:numPr>
        <w:suppressAutoHyphens w:val="0"/>
        <w:autoSpaceDN w:val="0"/>
        <w:jc w:val="both"/>
        <w:rPr>
          <w:bCs/>
          <w:iCs/>
          <w:noProof/>
          <w:color w:val="auto"/>
          <w:sz w:val="20"/>
          <w:szCs w:val="20"/>
        </w:rPr>
      </w:pPr>
      <w:r w:rsidRPr="001E259A">
        <w:rPr>
          <w:bCs/>
          <w:iCs/>
          <w:noProof/>
          <w:color w:val="auto"/>
          <w:sz w:val="20"/>
          <w:szCs w:val="20"/>
        </w:rPr>
        <w:t xml:space="preserve">pridobitev posla, </w:t>
      </w:r>
    </w:p>
    <w:p w14:paraId="52734CF1" w14:textId="77777777" w:rsidR="009E399D" w:rsidRPr="001E259A" w:rsidRDefault="009E399D" w:rsidP="009E399D">
      <w:pPr>
        <w:pStyle w:val="default"/>
        <w:numPr>
          <w:ilvl w:val="0"/>
          <w:numId w:val="5"/>
        </w:numPr>
        <w:suppressAutoHyphens w:val="0"/>
        <w:autoSpaceDN w:val="0"/>
        <w:jc w:val="both"/>
        <w:rPr>
          <w:bCs/>
          <w:iCs/>
          <w:noProof/>
          <w:color w:val="auto"/>
          <w:sz w:val="20"/>
          <w:szCs w:val="20"/>
        </w:rPr>
      </w:pPr>
      <w:r w:rsidRPr="001E259A">
        <w:rPr>
          <w:bCs/>
          <w:iCs/>
          <w:noProof/>
          <w:color w:val="auto"/>
          <w:sz w:val="20"/>
          <w:szCs w:val="20"/>
        </w:rPr>
        <w:t xml:space="preserve">sklenitev posla pod ugodnejšimi pogoji, </w:t>
      </w:r>
    </w:p>
    <w:p w14:paraId="2C5B944A" w14:textId="77777777" w:rsidR="009E399D" w:rsidRPr="001E259A" w:rsidRDefault="009E399D" w:rsidP="009E399D">
      <w:pPr>
        <w:pStyle w:val="default"/>
        <w:numPr>
          <w:ilvl w:val="0"/>
          <w:numId w:val="5"/>
        </w:numPr>
        <w:suppressAutoHyphens w:val="0"/>
        <w:autoSpaceDN w:val="0"/>
        <w:jc w:val="both"/>
        <w:rPr>
          <w:bCs/>
          <w:iCs/>
          <w:noProof/>
          <w:color w:val="auto"/>
          <w:sz w:val="20"/>
          <w:szCs w:val="20"/>
        </w:rPr>
      </w:pPr>
      <w:r w:rsidRPr="001E259A">
        <w:rPr>
          <w:bCs/>
          <w:iCs/>
          <w:noProof/>
          <w:color w:val="auto"/>
          <w:sz w:val="20"/>
          <w:szCs w:val="20"/>
        </w:rPr>
        <w:t xml:space="preserve">opustitev dolžnega nadzora nad izvajanjem pogodbenih obveznosti ali </w:t>
      </w:r>
    </w:p>
    <w:p w14:paraId="5054B373" w14:textId="77777777" w:rsidR="009E399D" w:rsidRPr="001E259A" w:rsidRDefault="009E399D" w:rsidP="009E399D">
      <w:pPr>
        <w:pStyle w:val="default"/>
        <w:numPr>
          <w:ilvl w:val="0"/>
          <w:numId w:val="5"/>
        </w:numPr>
        <w:suppressAutoHyphens w:val="0"/>
        <w:autoSpaceDN w:val="0"/>
        <w:jc w:val="both"/>
        <w:rPr>
          <w:bCs/>
          <w:iCs/>
          <w:noProof/>
          <w:color w:val="auto"/>
          <w:sz w:val="20"/>
          <w:szCs w:val="20"/>
        </w:rPr>
      </w:pPr>
      <w:r w:rsidRPr="001E259A">
        <w:rPr>
          <w:bCs/>
          <w:iCs/>
          <w:noProof/>
          <w:color w:val="auto"/>
          <w:sz w:val="20"/>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99F45FF" w14:textId="77777777" w:rsidR="002B7455" w:rsidRPr="001E259A" w:rsidRDefault="009E399D" w:rsidP="002E1B75">
      <w:pPr>
        <w:pStyle w:val="default"/>
        <w:jc w:val="both"/>
        <w:rPr>
          <w:bCs/>
          <w:iCs/>
          <w:noProof/>
          <w:color w:val="auto"/>
          <w:sz w:val="20"/>
          <w:szCs w:val="20"/>
        </w:rPr>
      </w:pPr>
      <w:r w:rsidRPr="001E259A">
        <w:rPr>
          <w:bCs/>
          <w:iCs/>
          <w:noProof/>
          <w:color w:val="auto"/>
          <w:sz w:val="20"/>
          <w:szCs w:val="20"/>
        </w:rPr>
        <w:t> </w:t>
      </w:r>
    </w:p>
    <w:p w14:paraId="7756461F" w14:textId="02029F20" w:rsidR="00F42F0C" w:rsidRPr="001E259A" w:rsidRDefault="009E399D" w:rsidP="002E1B75">
      <w:pPr>
        <w:pStyle w:val="default"/>
        <w:jc w:val="both"/>
        <w:rPr>
          <w:bCs/>
          <w:iCs/>
          <w:noProof/>
          <w:color w:val="auto"/>
          <w:sz w:val="20"/>
          <w:szCs w:val="20"/>
        </w:rPr>
      </w:pPr>
      <w:r w:rsidRPr="001E259A">
        <w:rPr>
          <w:bCs/>
          <w:iCs/>
          <w:noProof/>
          <w:color w:val="auto"/>
          <w:sz w:val="20"/>
          <w:szCs w:val="20"/>
        </w:rPr>
        <w:t>je pogodba nična.</w:t>
      </w:r>
    </w:p>
    <w:p w14:paraId="2B9EE2EE" w14:textId="1DC7DB22" w:rsidR="00F42F0C" w:rsidRPr="001E259A" w:rsidRDefault="00F42F0C" w:rsidP="009E399D">
      <w:pPr>
        <w:pStyle w:val="BodyText3"/>
        <w:rPr>
          <w:b/>
          <w:noProof/>
          <w:sz w:val="20"/>
          <w:lang w:val="sl-SI"/>
        </w:rPr>
      </w:pPr>
    </w:p>
    <w:p w14:paraId="172E6459" w14:textId="77777777" w:rsidR="009967E6" w:rsidRPr="001E259A" w:rsidRDefault="009967E6" w:rsidP="009E399D">
      <w:pPr>
        <w:pStyle w:val="BodyText3"/>
        <w:rPr>
          <w:b/>
          <w:noProof/>
          <w:sz w:val="20"/>
          <w:lang w:val="sl-SI"/>
        </w:rPr>
      </w:pPr>
    </w:p>
    <w:p w14:paraId="7072AF03" w14:textId="65D6176D" w:rsidR="009E399D" w:rsidRPr="001E259A" w:rsidRDefault="009E399D" w:rsidP="009E399D">
      <w:pPr>
        <w:pStyle w:val="BodyText3"/>
        <w:rPr>
          <w:b/>
          <w:noProof/>
          <w:sz w:val="20"/>
          <w:lang w:val="sl-SI"/>
        </w:rPr>
      </w:pPr>
      <w:r w:rsidRPr="001E259A">
        <w:rPr>
          <w:b/>
          <w:noProof/>
          <w:sz w:val="20"/>
          <w:lang w:val="sl-SI"/>
        </w:rPr>
        <w:t>1</w:t>
      </w:r>
      <w:r w:rsidR="00A91AA1" w:rsidRPr="001E259A">
        <w:rPr>
          <w:b/>
          <w:noProof/>
          <w:sz w:val="20"/>
          <w:lang w:val="sl-SI"/>
        </w:rPr>
        <w:t>5</w:t>
      </w:r>
      <w:r w:rsidRPr="001E259A">
        <w:rPr>
          <w:b/>
          <w:noProof/>
          <w:sz w:val="20"/>
          <w:lang w:val="sl-SI"/>
        </w:rPr>
        <w:t>. člen</w:t>
      </w:r>
    </w:p>
    <w:p w14:paraId="7AB0FB6D" w14:textId="77777777" w:rsidR="009E399D" w:rsidRPr="001E259A" w:rsidRDefault="009E399D" w:rsidP="009E399D">
      <w:pPr>
        <w:pStyle w:val="BodyText3"/>
        <w:rPr>
          <w:noProof/>
          <w:sz w:val="20"/>
          <w:lang w:val="sl-SI"/>
        </w:rPr>
      </w:pPr>
    </w:p>
    <w:p w14:paraId="72AA6FD1" w14:textId="77777777" w:rsidR="009E399D" w:rsidRPr="001E259A" w:rsidRDefault="009E399D" w:rsidP="009E399D">
      <w:pPr>
        <w:pStyle w:val="BodyText3"/>
        <w:rPr>
          <w:rFonts w:cs="Arial"/>
          <w:noProof/>
          <w:sz w:val="20"/>
          <w:lang w:val="sl-SI"/>
        </w:rPr>
      </w:pPr>
      <w:r w:rsidRPr="001E259A">
        <w:rPr>
          <w:rFonts w:cs="Arial"/>
          <w:noProof/>
          <w:sz w:val="20"/>
          <w:lang w:val="sl-SI"/>
        </w:rPr>
        <w:t>Pogodbeni stranki izjavljata, da je to pogodbo možno odpovedati pred  njeno izpolnitvijo v primeru, da nastopi ena od naslednjih spodaj navedenih  okoliščin.</w:t>
      </w:r>
    </w:p>
    <w:p w14:paraId="0F90A26F" w14:textId="77777777" w:rsidR="009E399D" w:rsidRPr="001E259A" w:rsidRDefault="009E399D" w:rsidP="009E399D">
      <w:pPr>
        <w:rPr>
          <w:rFonts w:ascii="Times New Roman" w:hAnsi="Times New Roman"/>
          <w:noProof/>
          <w:sz w:val="24"/>
        </w:rPr>
      </w:pPr>
    </w:p>
    <w:p w14:paraId="3AB43964" w14:textId="444E98F3" w:rsidR="009E399D" w:rsidRPr="001E259A" w:rsidRDefault="009E399D" w:rsidP="009E399D">
      <w:pPr>
        <w:rPr>
          <w:rFonts w:cs="Arial"/>
          <w:noProof/>
          <w:szCs w:val="20"/>
        </w:rPr>
      </w:pPr>
      <w:r w:rsidRPr="001E259A">
        <w:rPr>
          <w:rFonts w:cs="Arial"/>
          <w:noProof/>
          <w:szCs w:val="20"/>
        </w:rPr>
        <w:t>Naročnik lahko odpove pogodbo pred njeno izpolnitvijo:</w:t>
      </w:r>
    </w:p>
    <w:p w14:paraId="164E778C" w14:textId="77777777" w:rsidR="002B7455" w:rsidRPr="001E259A" w:rsidRDefault="002B7455" w:rsidP="009E399D">
      <w:pPr>
        <w:rPr>
          <w:rFonts w:cs="Arial"/>
          <w:noProof/>
          <w:szCs w:val="20"/>
        </w:rPr>
      </w:pPr>
    </w:p>
    <w:p w14:paraId="42C05FD6" w14:textId="77777777" w:rsidR="009E399D" w:rsidRPr="001E259A" w:rsidRDefault="009E399D" w:rsidP="009E399D">
      <w:pPr>
        <w:rPr>
          <w:noProof/>
        </w:rPr>
      </w:pPr>
      <w:r w:rsidRPr="001E259A">
        <w:rPr>
          <w:rFonts w:ascii="Wingdings" w:eastAsia="Wingdings" w:hAnsi="Wingdings" w:cs="Wingdings"/>
          <w:noProof/>
          <w:sz w:val="18"/>
          <w:szCs w:val="18"/>
        </w:rPr>
        <w:t></w:t>
      </w:r>
      <w:r w:rsidRPr="001E259A">
        <w:rPr>
          <w:rFonts w:eastAsia="Wingdings"/>
          <w:noProof/>
          <w:sz w:val="14"/>
          <w:szCs w:val="14"/>
        </w:rPr>
        <w:t xml:space="preserve">          </w:t>
      </w:r>
      <w:r w:rsidRPr="001E259A">
        <w:rPr>
          <w:rFonts w:cs="Arial"/>
          <w:noProof/>
          <w:szCs w:val="20"/>
        </w:rPr>
        <w:t>če je proti ponudniku uveden stečaj ali prisilna poravnava,</w:t>
      </w:r>
    </w:p>
    <w:p w14:paraId="69296C8E" w14:textId="77777777" w:rsidR="009E399D" w:rsidRPr="001E259A" w:rsidRDefault="009E399D" w:rsidP="009E399D">
      <w:pPr>
        <w:tabs>
          <w:tab w:val="num" w:pos="360"/>
        </w:tabs>
        <w:suppressAutoHyphens/>
        <w:ind w:left="360" w:hanging="360"/>
        <w:rPr>
          <w:noProof/>
        </w:rPr>
      </w:pPr>
      <w:r w:rsidRPr="001E259A">
        <w:rPr>
          <w:rFonts w:ascii="Wingdings" w:eastAsia="Wingdings" w:hAnsi="Wingdings" w:cs="Wingdings"/>
          <w:noProof/>
          <w:sz w:val="18"/>
          <w:szCs w:val="18"/>
        </w:rPr>
        <w:t></w:t>
      </w:r>
      <w:r w:rsidRPr="001E259A">
        <w:rPr>
          <w:rFonts w:eastAsia="Wingdings"/>
          <w:noProof/>
          <w:sz w:val="14"/>
          <w:szCs w:val="14"/>
        </w:rPr>
        <w:t xml:space="preserve">          </w:t>
      </w:r>
      <w:r w:rsidRPr="001E259A">
        <w:rPr>
          <w:rFonts w:cs="Arial"/>
          <w:noProof/>
          <w:szCs w:val="20"/>
        </w:rPr>
        <w:t xml:space="preserve">če so pretekli  pogodbeno določeni roki, ponudnik pa ni izpolnil pogodbenih obveznosti, </w:t>
      </w:r>
    </w:p>
    <w:p w14:paraId="75367F4A" w14:textId="77777777" w:rsidR="009E399D" w:rsidRPr="001E259A" w:rsidRDefault="009E399D" w:rsidP="009E399D">
      <w:pPr>
        <w:tabs>
          <w:tab w:val="num" w:pos="360"/>
        </w:tabs>
        <w:suppressAutoHyphens/>
        <w:ind w:left="360" w:hanging="360"/>
        <w:rPr>
          <w:noProof/>
        </w:rPr>
      </w:pPr>
      <w:r w:rsidRPr="001E259A">
        <w:rPr>
          <w:rFonts w:ascii="Wingdings" w:eastAsia="Wingdings" w:hAnsi="Wingdings" w:cs="Wingdings"/>
          <w:noProof/>
          <w:sz w:val="18"/>
          <w:szCs w:val="18"/>
        </w:rPr>
        <w:t></w:t>
      </w:r>
      <w:r w:rsidRPr="001E259A">
        <w:rPr>
          <w:rFonts w:eastAsia="Wingdings"/>
          <w:noProof/>
          <w:sz w:val="14"/>
          <w:szCs w:val="14"/>
        </w:rPr>
        <w:t xml:space="preserve">          </w:t>
      </w:r>
      <w:r w:rsidRPr="001E259A">
        <w:rPr>
          <w:rFonts w:cs="Arial"/>
          <w:noProof/>
          <w:szCs w:val="20"/>
        </w:rPr>
        <w:t>če ponudnik  ni odpravil ugovarjanih napak  oz. odprava napak ni možna,</w:t>
      </w:r>
    </w:p>
    <w:p w14:paraId="46BE35D0" w14:textId="77777777" w:rsidR="009E399D" w:rsidRPr="001E259A" w:rsidRDefault="009E399D" w:rsidP="009E399D">
      <w:pPr>
        <w:rPr>
          <w:noProof/>
        </w:rPr>
      </w:pPr>
    </w:p>
    <w:p w14:paraId="0A235730" w14:textId="5B4D0475" w:rsidR="009E399D" w:rsidRPr="001E259A" w:rsidRDefault="009E399D" w:rsidP="009E399D">
      <w:pPr>
        <w:rPr>
          <w:rFonts w:cs="Arial"/>
          <w:noProof/>
          <w:szCs w:val="20"/>
        </w:rPr>
      </w:pPr>
      <w:r w:rsidRPr="001E259A">
        <w:rPr>
          <w:rFonts w:cs="Arial"/>
          <w:noProof/>
          <w:szCs w:val="20"/>
        </w:rPr>
        <w:t>Ponudnik lahko odpove pogodbo:</w:t>
      </w:r>
    </w:p>
    <w:p w14:paraId="34B0EB19" w14:textId="77777777" w:rsidR="002B7455" w:rsidRPr="001E259A" w:rsidRDefault="002B7455" w:rsidP="009E399D">
      <w:pPr>
        <w:rPr>
          <w:rFonts w:cs="Arial"/>
          <w:noProof/>
          <w:szCs w:val="20"/>
        </w:rPr>
      </w:pPr>
    </w:p>
    <w:p w14:paraId="5DF68641" w14:textId="77777777" w:rsidR="009E399D" w:rsidRPr="001E259A" w:rsidRDefault="009E399D" w:rsidP="009E399D">
      <w:pPr>
        <w:tabs>
          <w:tab w:val="num" w:pos="360"/>
        </w:tabs>
        <w:suppressAutoHyphens/>
        <w:ind w:left="360" w:hanging="360"/>
        <w:rPr>
          <w:noProof/>
        </w:rPr>
      </w:pPr>
      <w:r w:rsidRPr="001E259A">
        <w:rPr>
          <w:rFonts w:ascii="Wingdings" w:eastAsia="Wingdings" w:hAnsi="Wingdings" w:cs="Wingdings"/>
          <w:noProof/>
          <w:szCs w:val="20"/>
        </w:rPr>
        <w:t></w:t>
      </w:r>
      <w:r w:rsidRPr="001E259A">
        <w:rPr>
          <w:rFonts w:eastAsia="Wingdings"/>
          <w:noProof/>
          <w:sz w:val="14"/>
          <w:szCs w:val="14"/>
        </w:rPr>
        <w:t xml:space="preserve">         </w:t>
      </w:r>
      <w:r w:rsidRPr="001E259A">
        <w:rPr>
          <w:rFonts w:cs="Arial"/>
          <w:noProof/>
          <w:szCs w:val="20"/>
        </w:rPr>
        <w:t>če naročnik ne plača pogodbene cene.</w:t>
      </w:r>
    </w:p>
    <w:p w14:paraId="55894108" w14:textId="77777777" w:rsidR="009E399D" w:rsidRPr="001E259A" w:rsidRDefault="009E399D" w:rsidP="009E399D">
      <w:pPr>
        <w:rPr>
          <w:noProof/>
        </w:rPr>
      </w:pPr>
    </w:p>
    <w:p w14:paraId="0D90AC72" w14:textId="77777777" w:rsidR="009E399D" w:rsidRPr="001E259A" w:rsidRDefault="009E399D" w:rsidP="009E399D">
      <w:pPr>
        <w:rPr>
          <w:noProof/>
        </w:rPr>
      </w:pPr>
      <w:r w:rsidRPr="001E259A">
        <w:rPr>
          <w:rFonts w:cs="Arial"/>
          <w:noProof/>
          <w:szCs w:val="20"/>
        </w:rPr>
        <w:t xml:space="preserve">Odpoved pogodbe se poda v pisni obliki. Pogodba preneha veljati z dnem potrjenega prejema pisne odpovedi s strani pooblaščene osebe pogodbene stranke, ki se ji odpoveduje pogodbeno razmerje. </w:t>
      </w:r>
    </w:p>
    <w:p w14:paraId="02345168" w14:textId="77777777" w:rsidR="009E399D" w:rsidRPr="001E259A" w:rsidRDefault="009E399D" w:rsidP="009E399D">
      <w:pPr>
        <w:rPr>
          <w:noProof/>
        </w:rPr>
      </w:pPr>
    </w:p>
    <w:p w14:paraId="2C23BAE7" w14:textId="30863A47" w:rsidR="009E399D" w:rsidRPr="001E259A" w:rsidRDefault="009E399D" w:rsidP="009E399D">
      <w:pPr>
        <w:rPr>
          <w:rFonts w:cs="Arial"/>
          <w:noProof/>
          <w:szCs w:val="20"/>
        </w:rPr>
      </w:pPr>
      <w:r w:rsidRPr="001E259A">
        <w:rPr>
          <w:rFonts w:cs="Arial"/>
          <w:noProof/>
          <w:szCs w:val="20"/>
        </w:rPr>
        <w:t>Če odpove pogodbo naročnik, lahko zahteva povrnitev škode, ki mu je nastala zaradi neizpolnitve pogodbe s strani ponudnika. Če odpove pogodbo  ponudnik, lahko zahteva plačilo za že opravljene storitve do dneva odpovedi pogodbe. Odškodninski zahtevki pogodbeno zveste</w:t>
      </w:r>
      <w:r w:rsidR="00A42701" w:rsidRPr="001E259A">
        <w:rPr>
          <w:rFonts w:cs="Arial"/>
          <w:noProof/>
          <w:szCs w:val="20"/>
        </w:rPr>
        <w:t xml:space="preserve"> stranke s tem niso izključeni.</w:t>
      </w:r>
    </w:p>
    <w:p w14:paraId="28768AB0" w14:textId="66B3540F" w:rsidR="00053F84" w:rsidRPr="001E259A" w:rsidRDefault="00053F84" w:rsidP="009E399D">
      <w:pPr>
        <w:rPr>
          <w:rFonts w:cs="Arial"/>
          <w:noProof/>
          <w:szCs w:val="20"/>
        </w:rPr>
      </w:pPr>
    </w:p>
    <w:p w14:paraId="08ACA04A" w14:textId="77777777" w:rsidR="00053F84" w:rsidRPr="001E259A" w:rsidRDefault="00053F84" w:rsidP="009E399D">
      <w:pPr>
        <w:rPr>
          <w:rFonts w:cs="Arial"/>
          <w:noProof/>
          <w:szCs w:val="20"/>
        </w:rPr>
      </w:pPr>
    </w:p>
    <w:p w14:paraId="39973FE9" w14:textId="7BFED031" w:rsidR="009E399D" w:rsidRPr="001E259A" w:rsidRDefault="009E399D" w:rsidP="009E399D">
      <w:pPr>
        <w:rPr>
          <w:rFonts w:cs="Arial"/>
          <w:b/>
          <w:noProof/>
          <w:szCs w:val="20"/>
        </w:rPr>
      </w:pPr>
      <w:r w:rsidRPr="001E259A">
        <w:rPr>
          <w:rFonts w:cs="Arial"/>
          <w:b/>
          <w:noProof/>
          <w:szCs w:val="20"/>
        </w:rPr>
        <w:t>1</w:t>
      </w:r>
      <w:r w:rsidR="00A91AA1" w:rsidRPr="001E259A">
        <w:rPr>
          <w:rFonts w:cs="Arial"/>
          <w:b/>
          <w:noProof/>
          <w:szCs w:val="20"/>
        </w:rPr>
        <w:t>6</w:t>
      </w:r>
      <w:r w:rsidRPr="001E259A">
        <w:rPr>
          <w:rFonts w:cs="Arial"/>
          <w:b/>
          <w:noProof/>
          <w:szCs w:val="20"/>
        </w:rPr>
        <w:t>. člen</w:t>
      </w:r>
    </w:p>
    <w:p w14:paraId="7A7B8DA1" w14:textId="77777777" w:rsidR="009E399D" w:rsidRPr="001E259A" w:rsidRDefault="009E399D" w:rsidP="009E399D">
      <w:pPr>
        <w:pStyle w:val="BodyText3"/>
        <w:rPr>
          <w:b/>
          <w:noProof/>
          <w:sz w:val="20"/>
          <w:lang w:val="sl-SI"/>
        </w:rPr>
      </w:pPr>
    </w:p>
    <w:p w14:paraId="453EF364" w14:textId="40C248C0" w:rsidR="000F79B6" w:rsidRPr="001E259A" w:rsidRDefault="000F79B6" w:rsidP="000F79B6">
      <w:pPr>
        <w:rPr>
          <w:noProof/>
        </w:rPr>
      </w:pPr>
      <w:r w:rsidRPr="001E259A">
        <w:rPr>
          <w:noProof/>
        </w:rPr>
        <w:t>Ta pogodba je sklenjena pod razveznim pogojem, ki se uresniči v primeru izpolnitve ene od naslednjih okoliščin:</w:t>
      </w:r>
    </w:p>
    <w:p w14:paraId="786DD1C7" w14:textId="77777777" w:rsidR="00F42F0C" w:rsidRPr="001E259A" w:rsidRDefault="00F42F0C" w:rsidP="000F79B6">
      <w:pPr>
        <w:rPr>
          <w:noProof/>
        </w:rPr>
      </w:pPr>
    </w:p>
    <w:p w14:paraId="1B0C2C9B" w14:textId="77777777" w:rsidR="000F79B6" w:rsidRPr="001E259A" w:rsidRDefault="000F79B6" w:rsidP="00CC7694">
      <w:pPr>
        <w:numPr>
          <w:ilvl w:val="0"/>
          <w:numId w:val="15"/>
        </w:numPr>
        <w:contextualSpacing/>
        <w:rPr>
          <w:noProof/>
        </w:rPr>
      </w:pPr>
      <w:r w:rsidRPr="001E259A">
        <w:rPr>
          <w:noProof/>
        </w:rPr>
        <w:t xml:space="preserve">če bo naročnik seznanjen, da je sodišče s pravnomočno odločitvijo ugotovilo kršitev obveznosti delovne, okoljske ali socialne zakonodaje s strani ponudnika/dobavitelja ali podizvajalca ali </w:t>
      </w:r>
    </w:p>
    <w:p w14:paraId="3D17F1A7" w14:textId="77777777" w:rsidR="000F79B6" w:rsidRPr="001E259A" w:rsidRDefault="000F79B6" w:rsidP="00CC7694">
      <w:pPr>
        <w:numPr>
          <w:ilvl w:val="0"/>
          <w:numId w:val="15"/>
        </w:numPr>
        <w:contextualSpacing/>
        <w:rPr>
          <w:noProof/>
        </w:rPr>
      </w:pPr>
      <w:r w:rsidRPr="001E259A">
        <w:rPr>
          <w:noProof/>
        </w:rPr>
        <w:t>če bo naročnik seznanjen, da je pristojni državni organ pri ponudniku/dobavitelju ali podizvajalcu v času izvajanja pogodbe ugotovil najmanj dve kršitvi v zvezi s:</w:t>
      </w:r>
    </w:p>
    <w:p w14:paraId="5A9E681C" w14:textId="77777777" w:rsidR="000F79B6" w:rsidRPr="001E259A" w:rsidRDefault="000F79B6" w:rsidP="00CC7694">
      <w:pPr>
        <w:numPr>
          <w:ilvl w:val="1"/>
          <w:numId w:val="15"/>
        </w:numPr>
        <w:contextualSpacing/>
        <w:rPr>
          <w:noProof/>
        </w:rPr>
      </w:pPr>
      <w:r w:rsidRPr="001E259A">
        <w:rPr>
          <w:noProof/>
        </w:rPr>
        <w:t xml:space="preserve">plačilom za delo, </w:t>
      </w:r>
    </w:p>
    <w:p w14:paraId="0A0CEF37" w14:textId="77777777" w:rsidR="000F79B6" w:rsidRPr="001E259A" w:rsidRDefault="000F79B6" w:rsidP="00CC7694">
      <w:pPr>
        <w:numPr>
          <w:ilvl w:val="1"/>
          <w:numId w:val="15"/>
        </w:numPr>
        <w:contextualSpacing/>
        <w:rPr>
          <w:noProof/>
        </w:rPr>
      </w:pPr>
      <w:r w:rsidRPr="001E259A">
        <w:rPr>
          <w:noProof/>
        </w:rPr>
        <w:t xml:space="preserve">delovnim časom, </w:t>
      </w:r>
    </w:p>
    <w:p w14:paraId="2D41B9D1" w14:textId="77777777" w:rsidR="000F79B6" w:rsidRPr="001E259A" w:rsidRDefault="000F79B6" w:rsidP="00CC7694">
      <w:pPr>
        <w:numPr>
          <w:ilvl w:val="1"/>
          <w:numId w:val="15"/>
        </w:numPr>
        <w:contextualSpacing/>
        <w:rPr>
          <w:noProof/>
        </w:rPr>
      </w:pPr>
      <w:r w:rsidRPr="001E259A">
        <w:rPr>
          <w:noProof/>
        </w:rPr>
        <w:t xml:space="preserve">počitki, </w:t>
      </w:r>
    </w:p>
    <w:p w14:paraId="4D82608A" w14:textId="77777777" w:rsidR="000F79B6" w:rsidRPr="001E259A" w:rsidRDefault="000F79B6" w:rsidP="00CC7694">
      <w:pPr>
        <w:numPr>
          <w:ilvl w:val="1"/>
          <w:numId w:val="15"/>
        </w:numPr>
        <w:contextualSpacing/>
        <w:rPr>
          <w:noProof/>
        </w:rPr>
      </w:pPr>
      <w:r w:rsidRPr="001E259A">
        <w:rPr>
          <w:noProof/>
        </w:rPr>
        <w:lastRenderedPageBreak/>
        <w:t xml:space="preserve">opravljanjem dela na podlagi pogodb civilnega prava kljub obstoju elementov delovnega razmerja ali v zvezi z zaposlovanjem na črno </w:t>
      </w:r>
    </w:p>
    <w:p w14:paraId="1DBE7144" w14:textId="77777777" w:rsidR="000F79B6" w:rsidRPr="001E259A" w:rsidRDefault="000F79B6" w:rsidP="000F79B6">
      <w:pPr>
        <w:ind w:left="708"/>
        <w:rPr>
          <w:noProof/>
        </w:rPr>
      </w:pPr>
      <w:r w:rsidRPr="001E259A">
        <w:rPr>
          <w:noProof/>
        </w:rPr>
        <w:t>in za kateri mu je bila s pravnomočno odločitvijo ali več pravnomočnimi odločitvami izrečena globa za prekršek,</w:t>
      </w:r>
    </w:p>
    <w:p w14:paraId="1670F9BD" w14:textId="77777777" w:rsidR="00F42F0C" w:rsidRPr="001E259A" w:rsidRDefault="00F42F0C" w:rsidP="000F79B6">
      <w:pPr>
        <w:rPr>
          <w:noProof/>
        </w:rPr>
      </w:pPr>
    </w:p>
    <w:p w14:paraId="2E0BFD18" w14:textId="761ECB7A" w:rsidR="000F79B6" w:rsidRPr="001E259A" w:rsidRDefault="000F79B6" w:rsidP="000F79B6">
      <w:pPr>
        <w:rPr>
          <w:noProof/>
        </w:rPr>
      </w:pPr>
      <w:r w:rsidRPr="001E259A">
        <w:rPr>
          <w:noProof/>
        </w:rPr>
        <w:t xml:space="preserve">in pod pogojem, da je od seznanitve s kršitvijo in do izteka veljavnosti pogodbe še najmanj šest mesecev oziroma če ponudnik/dobavitelj nastopa s podizvajalcem pa tudi, če zaradi ugotovljene kršitve pri podizvajalcu ponudnik/dobavitelj ne nadomesti ali zamenja tega podizvajalca, na način določen v </w:t>
      </w:r>
      <w:r w:rsidRPr="001E259A">
        <w:rPr>
          <w:iCs/>
          <w:noProof/>
        </w:rPr>
        <w:t>skladu s 94. členom ZJN-3</w:t>
      </w:r>
      <w:r w:rsidRPr="001E259A">
        <w:rPr>
          <w:noProof/>
        </w:rPr>
        <w:t xml:space="preserve"> in določili te pogodbe v roku 30 dni od seznanitve s kršitvijo. </w:t>
      </w:r>
    </w:p>
    <w:p w14:paraId="1CF94ED3" w14:textId="77777777" w:rsidR="000F79B6" w:rsidRPr="001E259A" w:rsidRDefault="000F79B6" w:rsidP="000F79B6">
      <w:pPr>
        <w:rPr>
          <w:noProof/>
        </w:rPr>
      </w:pPr>
    </w:p>
    <w:p w14:paraId="2351A49C" w14:textId="77777777" w:rsidR="000F79B6" w:rsidRPr="001E259A" w:rsidRDefault="000F79B6" w:rsidP="000F79B6">
      <w:pPr>
        <w:rPr>
          <w:noProof/>
        </w:rPr>
      </w:pPr>
      <w:r w:rsidRPr="001E259A">
        <w:rPr>
          <w:noProof/>
        </w:rPr>
        <w:t>V primeru izpolnitve okoliščine in pogojev iz prejšnjega odstavka se šteje, da je pogodba razvezana z dnem sklenitve nove pogodbe o izvedbi javnega naročila za predmetno naročilo. O datumu sklenitve nove pogodbe bo naročnik obvestil ponudnika/dobavitelja.</w:t>
      </w:r>
    </w:p>
    <w:p w14:paraId="0E24B1BE" w14:textId="77777777" w:rsidR="000F79B6" w:rsidRPr="001E259A" w:rsidRDefault="000F79B6" w:rsidP="000F79B6">
      <w:pPr>
        <w:rPr>
          <w:noProof/>
        </w:rPr>
      </w:pPr>
    </w:p>
    <w:p w14:paraId="5F62E971" w14:textId="77777777" w:rsidR="009967E6" w:rsidRPr="001E259A" w:rsidRDefault="000F79B6" w:rsidP="000F79B6">
      <w:pPr>
        <w:rPr>
          <w:noProof/>
        </w:rPr>
      </w:pPr>
      <w:r w:rsidRPr="001E259A">
        <w:rPr>
          <w:noProof/>
        </w:rPr>
        <w:t xml:space="preserve">Če naročnik v roku 30 dni od seznanitve s kršitvijo ne začne novega postopka javnega naročila, se šteje, </w:t>
      </w:r>
    </w:p>
    <w:p w14:paraId="30C37AED" w14:textId="69CC5843" w:rsidR="000F79B6" w:rsidRPr="001E259A" w:rsidRDefault="000F79B6" w:rsidP="000F79B6">
      <w:pPr>
        <w:rPr>
          <w:noProof/>
        </w:rPr>
      </w:pPr>
      <w:r w:rsidRPr="001E259A">
        <w:rPr>
          <w:noProof/>
        </w:rPr>
        <w:t>da je pogodba razvezana trideseti dan od seznanitve s kršitvijo.</w:t>
      </w:r>
    </w:p>
    <w:p w14:paraId="75F9FB31" w14:textId="70A26B7D" w:rsidR="000F79B6" w:rsidRPr="001E259A" w:rsidRDefault="000F79B6" w:rsidP="009E399D">
      <w:pPr>
        <w:jc w:val="left"/>
        <w:rPr>
          <w:b/>
          <w:bCs/>
          <w:noProof/>
          <w:szCs w:val="20"/>
        </w:rPr>
      </w:pPr>
    </w:p>
    <w:p w14:paraId="220299A4" w14:textId="77777777" w:rsidR="009967E6" w:rsidRPr="001E259A" w:rsidRDefault="009967E6" w:rsidP="009E399D">
      <w:pPr>
        <w:jc w:val="left"/>
        <w:rPr>
          <w:b/>
          <w:bCs/>
          <w:noProof/>
          <w:szCs w:val="20"/>
        </w:rPr>
      </w:pPr>
    </w:p>
    <w:p w14:paraId="2CB1FA64" w14:textId="56933497" w:rsidR="009E399D" w:rsidRPr="001E259A" w:rsidRDefault="009E399D" w:rsidP="009E399D">
      <w:pPr>
        <w:pStyle w:val="BodyText3"/>
        <w:rPr>
          <w:b/>
          <w:bCs/>
          <w:noProof/>
          <w:sz w:val="20"/>
          <w:lang w:val="sl-SI"/>
        </w:rPr>
      </w:pPr>
      <w:r w:rsidRPr="001E259A">
        <w:rPr>
          <w:b/>
          <w:bCs/>
          <w:noProof/>
          <w:sz w:val="20"/>
          <w:lang w:val="sl-SI"/>
        </w:rPr>
        <w:t>1</w:t>
      </w:r>
      <w:r w:rsidR="00362449" w:rsidRPr="001E259A">
        <w:rPr>
          <w:b/>
          <w:bCs/>
          <w:noProof/>
          <w:sz w:val="20"/>
          <w:lang w:val="sl-SI"/>
        </w:rPr>
        <w:t>7</w:t>
      </w:r>
      <w:r w:rsidR="00D4533D" w:rsidRPr="001E259A">
        <w:rPr>
          <w:b/>
          <w:bCs/>
          <w:noProof/>
          <w:sz w:val="20"/>
          <w:lang w:val="sl-SI"/>
        </w:rPr>
        <w:t>.</w:t>
      </w:r>
      <w:r w:rsidRPr="001E259A">
        <w:rPr>
          <w:b/>
          <w:bCs/>
          <w:noProof/>
          <w:sz w:val="20"/>
          <w:lang w:val="sl-SI"/>
        </w:rPr>
        <w:t xml:space="preserve"> člen</w:t>
      </w:r>
    </w:p>
    <w:p w14:paraId="42DFA22C" w14:textId="77777777" w:rsidR="009E399D" w:rsidRPr="001E259A" w:rsidRDefault="009E399D" w:rsidP="009E399D">
      <w:pPr>
        <w:pStyle w:val="BodyText3"/>
        <w:rPr>
          <w:noProof/>
          <w:sz w:val="20"/>
          <w:lang w:val="sl-SI"/>
        </w:rPr>
      </w:pPr>
    </w:p>
    <w:p w14:paraId="185D55A4" w14:textId="77777777" w:rsidR="008403C3" w:rsidRPr="001E259A" w:rsidRDefault="008403C3" w:rsidP="008403C3">
      <w:pPr>
        <w:pStyle w:val="BodyText3"/>
        <w:rPr>
          <w:rFonts w:cs="Arial"/>
          <w:noProof/>
          <w:sz w:val="20"/>
          <w:lang w:val="sl-SI"/>
        </w:rPr>
      </w:pPr>
      <w:r w:rsidRPr="001E259A">
        <w:rPr>
          <w:rFonts w:cs="Arial"/>
          <w:noProof/>
          <w:sz w:val="20"/>
          <w:lang w:val="sl-SI"/>
        </w:rPr>
        <w:t xml:space="preserve">S strani naročnika je za izvajanje pogodbe odgovoren …. (telefon: </w:t>
      </w:r>
      <w:r w:rsidRPr="001E259A">
        <w:rPr>
          <w:rFonts w:cs="Arial"/>
          <w:noProof/>
          <w:color w:val="000000"/>
          <w:sz w:val="20"/>
          <w:lang w:val="sl-SI"/>
        </w:rPr>
        <w:t>+386 1</w:t>
      </w:r>
      <w:r w:rsidRPr="001E259A">
        <w:rPr>
          <w:rFonts w:cs="Arial"/>
          <w:noProof/>
          <w:sz w:val="20"/>
          <w:lang w:val="sl-SI"/>
        </w:rPr>
        <w:t xml:space="preserve"> 475 ….), s  strani ponudnika pa: …. (telefon: ….).</w:t>
      </w:r>
    </w:p>
    <w:p w14:paraId="7013E167" w14:textId="58CCEC89" w:rsidR="00F42F0C" w:rsidRPr="001E259A" w:rsidRDefault="00F42F0C" w:rsidP="009E399D">
      <w:pPr>
        <w:pStyle w:val="BodyText3"/>
        <w:rPr>
          <w:b/>
          <w:noProof/>
          <w:sz w:val="20"/>
          <w:lang w:val="sl-SI"/>
        </w:rPr>
      </w:pPr>
    </w:p>
    <w:p w14:paraId="489B3A4E" w14:textId="77777777" w:rsidR="009967E6" w:rsidRPr="001E259A" w:rsidRDefault="009967E6" w:rsidP="009E399D">
      <w:pPr>
        <w:pStyle w:val="BodyText3"/>
        <w:rPr>
          <w:b/>
          <w:noProof/>
          <w:sz w:val="20"/>
          <w:lang w:val="sl-SI"/>
        </w:rPr>
      </w:pPr>
    </w:p>
    <w:p w14:paraId="46329949" w14:textId="037BBD17" w:rsidR="009E399D" w:rsidRPr="001E259A" w:rsidRDefault="009E399D" w:rsidP="009E399D">
      <w:pPr>
        <w:pStyle w:val="BodyText3"/>
        <w:rPr>
          <w:rFonts w:cs="Arial"/>
          <w:noProof/>
          <w:sz w:val="20"/>
          <w:lang w:val="sl-SI"/>
        </w:rPr>
      </w:pPr>
      <w:r w:rsidRPr="001E259A">
        <w:rPr>
          <w:b/>
          <w:noProof/>
          <w:sz w:val="20"/>
          <w:lang w:val="sl-SI"/>
        </w:rPr>
        <w:t>1</w:t>
      </w:r>
      <w:r w:rsidR="00A91AA1" w:rsidRPr="001E259A">
        <w:rPr>
          <w:b/>
          <w:noProof/>
          <w:sz w:val="20"/>
          <w:lang w:val="sl-SI"/>
        </w:rPr>
        <w:t>8</w:t>
      </w:r>
      <w:r w:rsidRPr="001E259A">
        <w:rPr>
          <w:b/>
          <w:noProof/>
          <w:sz w:val="20"/>
          <w:lang w:val="sl-SI"/>
        </w:rPr>
        <w:t>. člen</w:t>
      </w:r>
    </w:p>
    <w:p w14:paraId="1E2F5060" w14:textId="77777777" w:rsidR="009E399D" w:rsidRPr="001E259A" w:rsidRDefault="009E399D" w:rsidP="009E399D">
      <w:pPr>
        <w:rPr>
          <w:noProof/>
        </w:rPr>
      </w:pPr>
    </w:p>
    <w:p w14:paraId="182B37F6" w14:textId="77777777" w:rsidR="009E399D" w:rsidRPr="001E259A" w:rsidRDefault="009E399D" w:rsidP="009E399D">
      <w:pPr>
        <w:rPr>
          <w:noProof/>
        </w:rPr>
      </w:pPr>
      <w:r w:rsidRPr="001E259A">
        <w:rPr>
          <w:noProof/>
        </w:rPr>
        <w:t>Pogodba je sestavljena iz naslednjih delov, ki predstavljajo enovito celoto:</w:t>
      </w:r>
    </w:p>
    <w:p w14:paraId="4D0E9DFA" w14:textId="77777777" w:rsidR="009E399D" w:rsidRPr="001E259A" w:rsidRDefault="009E399D" w:rsidP="009E399D">
      <w:pPr>
        <w:rPr>
          <w:noProof/>
        </w:rPr>
      </w:pPr>
    </w:p>
    <w:p w14:paraId="44CF4FD8" w14:textId="6130F37C" w:rsidR="009E399D" w:rsidRPr="001E259A" w:rsidRDefault="009E399D" w:rsidP="009E399D">
      <w:pPr>
        <w:numPr>
          <w:ilvl w:val="0"/>
          <w:numId w:val="6"/>
        </w:numPr>
        <w:suppressAutoHyphens/>
        <w:rPr>
          <w:rFonts w:cs="Arial"/>
          <w:noProof/>
          <w:szCs w:val="20"/>
        </w:rPr>
      </w:pPr>
      <w:r w:rsidRPr="001E259A">
        <w:rPr>
          <w:rFonts w:cs="Arial"/>
          <w:noProof/>
          <w:szCs w:val="20"/>
        </w:rPr>
        <w:t>Osnovna pogodba s komercialnimi pogoji,</w:t>
      </w:r>
    </w:p>
    <w:p w14:paraId="6036EB02" w14:textId="6463E1DA" w:rsidR="009E399D" w:rsidRPr="001E259A" w:rsidRDefault="009E399D" w:rsidP="009E399D">
      <w:pPr>
        <w:numPr>
          <w:ilvl w:val="0"/>
          <w:numId w:val="6"/>
        </w:numPr>
        <w:suppressAutoHyphens/>
        <w:rPr>
          <w:rFonts w:cs="Arial"/>
          <w:noProof/>
          <w:szCs w:val="20"/>
        </w:rPr>
      </w:pPr>
      <w:r w:rsidRPr="001E259A">
        <w:rPr>
          <w:rFonts w:cs="Arial"/>
          <w:noProof/>
          <w:szCs w:val="20"/>
        </w:rPr>
        <w:t>Priloga 1 – Ponudbena dokumentacija štev. ............................................................</w:t>
      </w:r>
    </w:p>
    <w:p w14:paraId="35E287E4" w14:textId="77777777" w:rsidR="009E399D" w:rsidRPr="001E259A" w:rsidRDefault="009E399D" w:rsidP="009E399D">
      <w:pPr>
        <w:numPr>
          <w:ilvl w:val="0"/>
          <w:numId w:val="6"/>
        </w:numPr>
        <w:suppressAutoHyphens/>
        <w:rPr>
          <w:rFonts w:cs="Arial"/>
          <w:noProof/>
          <w:szCs w:val="20"/>
        </w:rPr>
      </w:pPr>
      <w:r w:rsidRPr="001E259A">
        <w:rPr>
          <w:rFonts w:cs="Arial"/>
          <w:noProof/>
          <w:szCs w:val="20"/>
        </w:rPr>
        <w:t xml:space="preserve">Priloga 2 – Garancija za dobro izvedbo pogodbenih obveznosti </w:t>
      </w:r>
    </w:p>
    <w:p w14:paraId="24B3D5B8" w14:textId="77777777" w:rsidR="009E399D" w:rsidRPr="001E259A" w:rsidRDefault="009E399D" w:rsidP="009E399D">
      <w:pPr>
        <w:pStyle w:val="BodyText3"/>
        <w:rPr>
          <w:noProof/>
          <w:sz w:val="20"/>
          <w:lang w:val="sl-SI"/>
        </w:rPr>
      </w:pPr>
    </w:p>
    <w:p w14:paraId="221AC585" w14:textId="77777777" w:rsidR="009E399D" w:rsidRPr="001E259A" w:rsidRDefault="009E399D" w:rsidP="009E399D">
      <w:pPr>
        <w:pStyle w:val="BodyText3"/>
        <w:rPr>
          <w:noProof/>
          <w:sz w:val="20"/>
          <w:lang w:val="sl-SI"/>
        </w:rPr>
      </w:pPr>
      <w:r w:rsidRPr="001E259A">
        <w:rPr>
          <w:noProof/>
          <w:sz w:val="20"/>
          <w:lang w:val="sl-SI"/>
        </w:rPr>
        <w:t>Pogodba je sestavljena v petih izvodih, od katerih prejme naročnik tri izvode, ponudnik pa dva izvoda.</w:t>
      </w:r>
    </w:p>
    <w:p w14:paraId="78183257" w14:textId="421ABE0C" w:rsidR="009E399D" w:rsidRPr="001E259A" w:rsidRDefault="009E399D" w:rsidP="009E399D">
      <w:pPr>
        <w:rPr>
          <w:noProof/>
          <w:sz w:val="16"/>
          <w:szCs w:val="16"/>
        </w:rPr>
      </w:pPr>
    </w:p>
    <w:p w14:paraId="16F9B99D" w14:textId="05527B0E" w:rsidR="002B7455" w:rsidRPr="001E259A" w:rsidRDefault="002B7455" w:rsidP="009E399D">
      <w:pPr>
        <w:rPr>
          <w:noProof/>
          <w:sz w:val="16"/>
          <w:szCs w:val="16"/>
        </w:rPr>
      </w:pPr>
    </w:p>
    <w:p w14:paraId="48477258" w14:textId="77777777" w:rsidR="002B7455" w:rsidRPr="001E259A" w:rsidRDefault="002B7455" w:rsidP="009E399D">
      <w:pPr>
        <w:rPr>
          <w:noProof/>
          <w:sz w:val="16"/>
          <w:szCs w:val="16"/>
        </w:rPr>
      </w:pPr>
    </w:p>
    <w:p w14:paraId="4522D1EB" w14:textId="3DD76615" w:rsidR="009E399D" w:rsidRPr="001E259A" w:rsidRDefault="009E399D" w:rsidP="009E399D">
      <w:pPr>
        <w:rPr>
          <w:noProof/>
          <w:sz w:val="18"/>
          <w:szCs w:val="18"/>
        </w:rPr>
      </w:pPr>
      <w:bookmarkStart w:id="242" w:name="_GoBack"/>
      <w:bookmarkEnd w:id="242"/>
      <w:r w:rsidRPr="001E259A">
        <w:rPr>
          <w:noProof/>
          <w:sz w:val="18"/>
          <w:szCs w:val="18"/>
        </w:rPr>
        <w:t>PODPIS IN ŽIG POOBLAŠČENIH PREDSTAVNIKOV NAROČNIKA IN PONUDNIKA – POGODBA ŠT. JN-</w:t>
      </w:r>
      <w:r w:rsidR="00221E52" w:rsidRPr="001E259A">
        <w:rPr>
          <w:noProof/>
          <w:sz w:val="18"/>
          <w:szCs w:val="18"/>
        </w:rPr>
        <w:t>B1007</w:t>
      </w:r>
    </w:p>
    <w:p w14:paraId="1A209CA0" w14:textId="7025649D" w:rsidR="002B7455" w:rsidRPr="001E259A" w:rsidRDefault="002B7455" w:rsidP="009E399D">
      <w:pPr>
        <w:rPr>
          <w:noProof/>
          <w:sz w:val="18"/>
          <w:szCs w:val="18"/>
        </w:rPr>
      </w:pPr>
    </w:p>
    <w:p w14:paraId="6591C79B" w14:textId="77777777" w:rsidR="002B7455" w:rsidRPr="001E259A" w:rsidRDefault="002B7455" w:rsidP="009E399D">
      <w:pPr>
        <w:rPr>
          <w:noProof/>
          <w:sz w:val="18"/>
          <w:szCs w:val="18"/>
        </w:rPr>
      </w:pPr>
    </w:p>
    <w:p w14:paraId="63DBF059" w14:textId="77777777" w:rsidR="009E399D" w:rsidRPr="001E259A" w:rsidRDefault="009E399D" w:rsidP="009E399D">
      <w:pPr>
        <w:rPr>
          <w:noProof/>
          <w:sz w:val="16"/>
          <w:szCs w:val="16"/>
        </w:rPr>
      </w:pPr>
    </w:p>
    <w:p w14:paraId="2FA47D80" w14:textId="77777777" w:rsidR="009E399D" w:rsidRPr="001E259A" w:rsidRDefault="009E399D" w:rsidP="009E399D">
      <w:pPr>
        <w:rPr>
          <w:noProof/>
          <w:sz w:val="16"/>
          <w:szCs w:val="16"/>
        </w:rPr>
      </w:pPr>
    </w:p>
    <w:p w14:paraId="546F6D24" w14:textId="77777777" w:rsidR="009E399D" w:rsidRPr="001E259A" w:rsidRDefault="009E399D" w:rsidP="009E399D">
      <w:pPr>
        <w:pStyle w:val="BodyText3"/>
        <w:tabs>
          <w:tab w:val="center" w:pos="1980"/>
          <w:tab w:val="center" w:pos="7020"/>
        </w:tabs>
        <w:rPr>
          <w:noProof/>
          <w:sz w:val="20"/>
          <w:lang w:val="sl-SI"/>
        </w:rPr>
      </w:pPr>
      <w:r w:rsidRPr="001E259A">
        <w:rPr>
          <w:noProof/>
          <w:sz w:val="20"/>
          <w:lang w:val="sl-SI"/>
        </w:rPr>
        <w:tab/>
        <w:t>Ljubljana, dne..................</w:t>
      </w:r>
      <w:r w:rsidRPr="001E259A">
        <w:rPr>
          <w:noProof/>
          <w:sz w:val="20"/>
          <w:lang w:val="sl-SI"/>
        </w:rPr>
        <w:tab/>
        <w:t>......................., dne.................</w:t>
      </w:r>
    </w:p>
    <w:p w14:paraId="51BAEF85" w14:textId="24A366CB" w:rsidR="009E399D" w:rsidRPr="001E259A" w:rsidRDefault="009E399D" w:rsidP="009E399D">
      <w:pPr>
        <w:tabs>
          <w:tab w:val="center" w:pos="1980"/>
          <w:tab w:val="center" w:pos="7020"/>
        </w:tabs>
        <w:rPr>
          <w:b/>
          <w:noProof/>
        </w:rPr>
      </w:pPr>
    </w:p>
    <w:p w14:paraId="2BAB3949" w14:textId="62C1808E" w:rsidR="002B7455" w:rsidRPr="001E259A" w:rsidRDefault="002B7455" w:rsidP="009E399D">
      <w:pPr>
        <w:tabs>
          <w:tab w:val="center" w:pos="1980"/>
          <w:tab w:val="center" w:pos="7020"/>
        </w:tabs>
        <w:rPr>
          <w:b/>
          <w:noProof/>
        </w:rPr>
      </w:pPr>
    </w:p>
    <w:p w14:paraId="346DBC07" w14:textId="77777777" w:rsidR="002B7455" w:rsidRPr="001E259A" w:rsidRDefault="002B7455" w:rsidP="009E399D">
      <w:pPr>
        <w:tabs>
          <w:tab w:val="center" w:pos="1980"/>
          <w:tab w:val="center" w:pos="7020"/>
        </w:tabs>
        <w:rPr>
          <w:b/>
          <w:noProof/>
        </w:rPr>
      </w:pPr>
    </w:p>
    <w:p w14:paraId="52E9DEF2" w14:textId="77777777" w:rsidR="009E399D" w:rsidRPr="001E259A" w:rsidRDefault="009E399D" w:rsidP="009E399D">
      <w:pPr>
        <w:tabs>
          <w:tab w:val="center" w:pos="1980"/>
          <w:tab w:val="center" w:pos="7020"/>
        </w:tabs>
        <w:rPr>
          <w:noProof/>
        </w:rPr>
      </w:pPr>
      <w:r w:rsidRPr="001E259A">
        <w:rPr>
          <w:noProof/>
        </w:rPr>
        <w:tab/>
        <w:t>NAROČNIK:</w:t>
      </w:r>
      <w:r w:rsidRPr="001E259A">
        <w:rPr>
          <w:noProof/>
        </w:rPr>
        <w:tab/>
        <w:t>PONUDNIK:</w:t>
      </w:r>
    </w:p>
    <w:p w14:paraId="711ABB0F" w14:textId="77777777" w:rsidR="009E399D" w:rsidRPr="001E259A" w:rsidRDefault="009E399D" w:rsidP="009E399D">
      <w:pPr>
        <w:tabs>
          <w:tab w:val="center" w:pos="1980"/>
          <w:tab w:val="center" w:pos="7020"/>
        </w:tabs>
        <w:rPr>
          <w:noProof/>
        </w:rPr>
      </w:pPr>
    </w:p>
    <w:p w14:paraId="298723CA" w14:textId="77777777" w:rsidR="009E399D" w:rsidRPr="001E259A" w:rsidRDefault="009E399D" w:rsidP="009E399D">
      <w:pPr>
        <w:tabs>
          <w:tab w:val="center" w:pos="1980"/>
          <w:tab w:val="center" w:pos="7020"/>
        </w:tabs>
        <w:rPr>
          <w:noProof/>
        </w:rPr>
      </w:pPr>
      <w:r w:rsidRPr="001E259A">
        <w:rPr>
          <w:noProof/>
        </w:rPr>
        <w:tab/>
        <w:t>Radiotelevizija Slovenija, Javni zavod</w:t>
      </w:r>
      <w:r w:rsidRPr="001E259A">
        <w:rPr>
          <w:noProof/>
        </w:rPr>
        <w:tab/>
        <w:t>..................................….................</w:t>
      </w:r>
    </w:p>
    <w:p w14:paraId="4074C13E" w14:textId="77777777" w:rsidR="009E399D" w:rsidRPr="001E259A" w:rsidRDefault="009E399D" w:rsidP="009E399D">
      <w:pPr>
        <w:tabs>
          <w:tab w:val="center" w:pos="1980"/>
          <w:tab w:val="center" w:pos="7020"/>
        </w:tabs>
        <w:rPr>
          <w:noProof/>
        </w:rPr>
      </w:pPr>
    </w:p>
    <w:p w14:paraId="5A263E97" w14:textId="77777777" w:rsidR="009E399D" w:rsidRPr="001E259A" w:rsidRDefault="009E399D" w:rsidP="009E399D">
      <w:pPr>
        <w:tabs>
          <w:tab w:val="center" w:pos="1980"/>
          <w:tab w:val="center" w:pos="7020"/>
        </w:tabs>
        <w:rPr>
          <w:noProof/>
        </w:rPr>
      </w:pPr>
      <w:r w:rsidRPr="001E259A">
        <w:rPr>
          <w:noProof/>
        </w:rPr>
        <w:tab/>
        <w:t xml:space="preserve">Generalni direktor </w:t>
      </w:r>
      <w:r w:rsidRPr="001E259A">
        <w:rPr>
          <w:noProof/>
        </w:rPr>
        <w:tab/>
        <w:t>………………………………………..</w:t>
      </w:r>
    </w:p>
    <w:p w14:paraId="083C033F" w14:textId="77777777" w:rsidR="009E399D" w:rsidRPr="001E259A" w:rsidRDefault="009E399D" w:rsidP="009E399D">
      <w:pPr>
        <w:tabs>
          <w:tab w:val="center" w:pos="1980"/>
          <w:tab w:val="center" w:pos="7020"/>
        </w:tabs>
        <w:rPr>
          <w:noProof/>
        </w:rPr>
      </w:pPr>
    </w:p>
    <w:p w14:paraId="204A60AB" w14:textId="2820AE94" w:rsidR="002E123E" w:rsidRPr="001E259A" w:rsidRDefault="002E123E" w:rsidP="002E123E">
      <w:pPr>
        <w:tabs>
          <w:tab w:val="center" w:pos="1980"/>
          <w:tab w:val="center" w:pos="7020"/>
        </w:tabs>
        <w:rPr>
          <w:rFonts w:cs="Arial"/>
          <w:noProof/>
          <w:color w:val="000000"/>
          <w:szCs w:val="22"/>
          <w:lang w:eastAsia="sl-SI"/>
        </w:rPr>
      </w:pPr>
      <w:bookmarkStart w:id="243" w:name="_Hlk76984248"/>
      <w:r w:rsidRPr="001E259A">
        <w:rPr>
          <w:rFonts w:cs="Arial"/>
          <w:noProof/>
          <w:szCs w:val="20"/>
        </w:rPr>
        <w:t xml:space="preserve">                 </w:t>
      </w:r>
      <w:r w:rsidRPr="001E259A">
        <w:rPr>
          <w:rFonts w:cs="Arial"/>
          <w:noProof/>
          <w:color w:val="000000"/>
          <w:szCs w:val="22"/>
          <w:lang w:eastAsia="sl-SI"/>
        </w:rPr>
        <w:t>Andrej Grah Whatmough</w:t>
      </w:r>
    </w:p>
    <w:p w14:paraId="08D624E2" w14:textId="0790577A" w:rsidR="002B7455" w:rsidRPr="001E259A" w:rsidRDefault="002B7455" w:rsidP="002E123E">
      <w:pPr>
        <w:tabs>
          <w:tab w:val="center" w:pos="1980"/>
          <w:tab w:val="center" w:pos="7020"/>
        </w:tabs>
        <w:rPr>
          <w:rFonts w:cs="Arial"/>
          <w:noProof/>
          <w:color w:val="000000"/>
          <w:szCs w:val="22"/>
          <w:lang w:eastAsia="sl-SI"/>
        </w:rPr>
      </w:pPr>
    </w:p>
    <w:p w14:paraId="47789260" w14:textId="77777777" w:rsidR="002B7455" w:rsidRPr="001E259A" w:rsidRDefault="002B7455" w:rsidP="002E123E">
      <w:pPr>
        <w:tabs>
          <w:tab w:val="center" w:pos="1980"/>
          <w:tab w:val="center" w:pos="7020"/>
        </w:tabs>
        <w:rPr>
          <w:rFonts w:cs="Arial"/>
          <w:noProof/>
          <w:color w:val="000000"/>
          <w:szCs w:val="22"/>
          <w:lang w:eastAsia="sl-SI"/>
        </w:rPr>
      </w:pPr>
    </w:p>
    <w:bookmarkEnd w:id="243"/>
    <w:p w14:paraId="3D9C92EA" w14:textId="77777777" w:rsidR="009E399D" w:rsidRPr="001E259A" w:rsidRDefault="009E399D" w:rsidP="009E399D">
      <w:pPr>
        <w:tabs>
          <w:tab w:val="center" w:pos="1980"/>
          <w:tab w:val="center" w:pos="7020"/>
        </w:tabs>
        <w:rPr>
          <w:noProof/>
        </w:rPr>
      </w:pPr>
    </w:p>
    <w:p w14:paraId="7E352406" w14:textId="0889C394" w:rsidR="009E399D" w:rsidRPr="001E259A" w:rsidRDefault="009E399D" w:rsidP="009E399D">
      <w:pPr>
        <w:tabs>
          <w:tab w:val="center" w:pos="1980"/>
          <w:tab w:val="center" w:pos="7020"/>
        </w:tabs>
        <w:rPr>
          <w:noProof/>
        </w:rPr>
      </w:pPr>
      <w:r w:rsidRPr="001E259A">
        <w:rPr>
          <w:noProof/>
        </w:rPr>
        <w:tab/>
        <w:t>Žig:</w:t>
      </w:r>
      <w:r w:rsidRPr="001E259A">
        <w:rPr>
          <w:noProof/>
        </w:rPr>
        <w:tab/>
        <w:t>Žig:</w:t>
      </w:r>
    </w:p>
    <w:p w14:paraId="57B400D3" w14:textId="77777777" w:rsidR="009E399D" w:rsidRPr="001E259A" w:rsidRDefault="009E399D" w:rsidP="009E399D">
      <w:pPr>
        <w:tabs>
          <w:tab w:val="center" w:pos="1980"/>
          <w:tab w:val="center" w:pos="7020"/>
        </w:tabs>
        <w:rPr>
          <w:noProof/>
        </w:rPr>
      </w:pPr>
    </w:p>
    <w:p w14:paraId="43334A47" w14:textId="77777777" w:rsidR="00053F84" w:rsidRPr="001E259A" w:rsidRDefault="00053F84">
      <w:pPr>
        <w:spacing w:after="200" w:line="276" w:lineRule="auto"/>
        <w:jc w:val="left"/>
        <w:rPr>
          <w:noProof/>
        </w:rPr>
      </w:pPr>
      <w:r w:rsidRPr="001E259A">
        <w:rPr>
          <w:noProof/>
        </w:rPr>
        <w:br w:type="page"/>
      </w:r>
    </w:p>
    <w:p w14:paraId="0E95D0A5" w14:textId="26270D3B" w:rsidR="009E399D" w:rsidRPr="001E259A" w:rsidRDefault="009E399D" w:rsidP="009E399D">
      <w:pPr>
        <w:rPr>
          <w:i/>
          <w:noProof/>
        </w:rPr>
      </w:pPr>
      <w:r w:rsidRPr="001E259A">
        <w:rPr>
          <w:noProof/>
        </w:rPr>
        <w:lastRenderedPageBreak/>
        <w:t>Ponudnik ..................................................</w:t>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p>
    <w:p w14:paraId="24720B0E" w14:textId="77777777" w:rsidR="009E399D" w:rsidRPr="001E259A" w:rsidRDefault="009E399D" w:rsidP="009E399D">
      <w:pPr>
        <w:spacing w:line="360" w:lineRule="auto"/>
        <w:rPr>
          <w:noProof/>
        </w:rPr>
      </w:pPr>
      <w:r w:rsidRPr="001E259A">
        <w:rPr>
          <w:noProof/>
        </w:rPr>
        <w:t>Naslov .......................................................</w:t>
      </w:r>
    </w:p>
    <w:p w14:paraId="461EEC01" w14:textId="77777777" w:rsidR="009E399D" w:rsidRPr="001E259A" w:rsidRDefault="009E399D" w:rsidP="009E399D">
      <w:pPr>
        <w:spacing w:line="360" w:lineRule="auto"/>
        <w:rPr>
          <w:noProof/>
        </w:rPr>
      </w:pPr>
      <w:r w:rsidRPr="001E259A">
        <w:rPr>
          <w:noProof/>
        </w:rPr>
        <w:t>....................................................................</w:t>
      </w:r>
    </w:p>
    <w:p w14:paraId="2B50CCFD" w14:textId="77777777" w:rsidR="009E399D" w:rsidRPr="001E259A" w:rsidRDefault="009E399D" w:rsidP="009E399D">
      <w:pPr>
        <w:pStyle w:val="Footer"/>
        <w:tabs>
          <w:tab w:val="clear" w:pos="4153"/>
          <w:tab w:val="clear" w:pos="8306"/>
        </w:tabs>
        <w:rPr>
          <w:rFonts w:ascii="Arial" w:hAnsi="Arial"/>
          <w:noProof/>
          <w:lang w:val="sl-SI"/>
        </w:rPr>
      </w:pPr>
    </w:p>
    <w:p w14:paraId="55D4CB98" w14:textId="77777777" w:rsidR="009E399D" w:rsidRPr="001E259A" w:rsidRDefault="009E399D" w:rsidP="009E399D">
      <w:pPr>
        <w:rPr>
          <w:noProof/>
        </w:rPr>
      </w:pPr>
    </w:p>
    <w:p w14:paraId="5F935D35" w14:textId="77777777" w:rsidR="009E399D" w:rsidRPr="001E259A" w:rsidRDefault="009E399D" w:rsidP="009E399D">
      <w:pPr>
        <w:rPr>
          <w:noProof/>
        </w:rPr>
      </w:pPr>
    </w:p>
    <w:p w14:paraId="336BB609" w14:textId="77777777" w:rsidR="009E399D" w:rsidRPr="001E259A" w:rsidRDefault="009E399D" w:rsidP="009E399D">
      <w:pPr>
        <w:rPr>
          <w:noProof/>
        </w:rPr>
      </w:pPr>
    </w:p>
    <w:p w14:paraId="463353CE" w14:textId="77777777" w:rsidR="009E399D" w:rsidRPr="001E259A" w:rsidRDefault="009E399D" w:rsidP="009E399D">
      <w:pPr>
        <w:rPr>
          <w:noProof/>
        </w:rPr>
      </w:pPr>
    </w:p>
    <w:p w14:paraId="3A22EC30" w14:textId="77777777" w:rsidR="009E399D" w:rsidRPr="001E259A" w:rsidRDefault="009E399D" w:rsidP="009E399D">
      <w:pPr>
        <w:pStyle w:val="Heading2"/>
        <w:jc w:val="center"/>
        <w:rPr>
          <w:b/>
          <w:noProof/>
          <w:sz w:val="22"/>
          <w:szCs w:val="22"/>
        </w:rPr>
      </w:pPr>
      <w:bookmarkStart w:id="244" w:name="_Toc11644904"/>
      <w:bookmarkStart w:id="245" w:name="_Toc113027634"/>
      <w:r w:rsidRPr="001E259A">
        <w:rPr>
          <w:b/>
          <w:noProof/>
          <w:sz w:val="22"/>
          <w:szCs w:val="22"/>
        </w:rPr>
        <w:t>I</w:t>
      </w:r>
      <w:bookmarkEnd w:id="244"/>
      <w:r w:rsidRPr="001E259A">
        <w:rPr>
          <w:b/>
          <w:noProof/>
          <w:sz w:val="22"/>
          <w:szCs w:val="22"/>
        </w:rPr>
        <w:t>zjava o predložitvi garancije za dobro izvedbo pogodbenih obveznosti</w:t>
      </w:r>
      <w:bookmarkEnd w:id="245"/>
    </w:p>
    <w:p w14:paraId="68CBCBEB" w14:textId="7C5E1B79" w:rsidR="009E399D" w:rsidRPr="001E259A" w:rsidRDefault="009E399D" w:rsidP="009E399D">
      <w:pPr>
        <w:pStyle w:val="BodyText"/>
        <w:jc w:val="center"/>
        <w:rPr>
          <w:rFonts w:cs="Arial"/>
          <w:b/>
          <w:noProof/>
          <w:sz w:val="22"/>
          <w:szCs w:val="22"/>
        </w:rPr>
      </w:pPr>
      <w:r w:rsidRPr="001E259A">
        <w:rPr>
          <w:rFonts w:cs="Arial"/>
          <w:b/>
          <w:noProof/>
          <w:sz w:val="22"/>
          <w:szCs w:val="22"/>
        </w:rPr>
        <w:t>ZA JAVNO NAROČILO JN-</w:t>
      </w:r>
      <w:r w:rsidR="00221E52" w:rsidRPr="001E259A">
        <w:rPr>
          <w:rFonts w:cs="Arial"/>
          <w:b/>
          <w:noProof/>
          <w:sz w:val="22"/>
          <w:szCs w:val="22"/>
        </w:rPr>
        <w:t>B1007</w:t>
      </w:r>
    </w:p>
    <w:p w14:paraId="6D5AF872" w14:textId="77777777" w:rsidR="009E399D" w:rsidRPr="001E259A" w:rsidRDefault="009E399D" w:rsidP="009E399D">
      <w:pPr>
        <w:rPr>
          <w:noProof/>
        </w:rPr>
      </w:pPr>
    </w:p>
    <w:p w14:paraId="55FA13D7" w14:textId="77777777" w:rsidR="009E399D" w:rsidRPr="001E259A" w:rsidRDefault="009E399D" w:rsidP="009E399D">
      <w:pPr>
        <w:rPr>
          <w:noProof/>
        </w:rPr>
      </w:pPr>
    </w:p>
    <w:p w14:paraId="75D804A1" w14:textId="77777777" w:rsidR="009E399D" w:rsidRPr="001E259A" w:rsidRDefault="009E399D" w:rsidP="009E399D">
      <w:pPr>
        <w:rPr>
          <w:noProof/>
        </w:rPr>
      </w:pPr>
    </w:p>
    <w:p w14:paraId="7B369968" w14:textId="77777777" w:rsidR="009E399D" w:rsidRPr="001E259A" w:rsidRDefault="009E399D" w:rsidP="009E399D">
      <w:pPr>
        <w:rPr>
          <w:noProof/>
        </w:rPr>
      </w:pPr>
    </w:p>
    <w:p w14:paraId="68A2DB8E" w14:textId="5515CC83" w:rsidR="009E399D" w:rsidRPr="001E259A" w:rsidRDefault="009E399D" w:rsidP="00416E0C">
      <w:pPr>
        <w:rPr>
          <w:rFonts w:cs="Arial"/>
          <w:noProof/>
        </w:rPr>
      </w:pPr>
      <w:r w:rsidRPr="001E259A">
        <w:rPr>
          <w:rFonts w:cs="Arial"/>
          <w:bCs/>
          <w:noProof/>
        </w:rPr>
        <w:t xml:space="preserve">V zvezi z našo ponudbo za javno naročilo za </w:t>
      </w:r>
      <w:r w:rsidR="00416E0C" w:rsidRPr="001E259A">
        <w:rPr>
          <w:rFonts w:cs="Arial"/>
          <w:noProof/>
        </w:rPr>
        <w:t>nakup avdio mešalne mize in programske opreme za sinhro studio</w:t>
      </w:r>
    </w:p>
    <w:p w14:paraId="40538F43" w14:textId="60ABD6BA" w:rsidR="00416E0C" w:rsidRPr="001E259A" w:rsidRDefault="00416E0C" w:rsidP="00416E0C">
      <w:pPr>
        <w:rPr>
          <w:rFonts w:cs="Arial"/>
          <w:noProof/>
        </w:rPr>
      </w:pPr>
    </w:p>
    <w:p w14:paraId="3B599229" w14:textId="77777777" w:rsidR="00416E0C" w:rsidRPr="001E259A" w:rsidRDefault="00416E0C" w:rsidP="00416E0C">
      <w:pPr>
        <w:rPr>
          <w:noProof/>
        </w:rPr>
      </w:pPr>
    </w:p>
    <w:p w14:paraId="4ACDD49D" w14:textId="77777777" w:rsidR="009E399D" w:rsidRPr="001E259A" w:rsidRDefault="009E399D" w:rsidP="009E399D">
      <w:pPr>
        <w:pStyle w:val="BodyText3"/>
        <w:rPr>
          <w:noProof/>
          <w:sz w:val="20"/>
          <w:lang w:val="sl-SI"/>
        </w:rPr>
      </w:pPr>
      <w:r w:rsidRPr="001E259A">
        <w:rPr>
          <w:noProof/>
          <w:sz w:val="20"/>
          <w:lang w:val="sl-SI"/>
        </w:rPr>
        <w:t>IZJAVLJAMO,</w:t>
      </w:r>
    </w:p>
    <w:p w14:paraId="556278CE" w14:textId="77777777" w:rsidR="009E399D" w:rsidRPr="001E259A" w:rsidRDefault="009E399D" w:rsidP="009E399D">
      <w:pPr>
        <w:pStyle w:val="BodyText3"/>
        <w:rPr>
          <w:noProof/>
          <w:sz w:val="20"/>
          <w:lang w:val="sl-SI"/>
        </w:rPr>
      </w:pPr>
    </w:p>
    <w:p w14:paraId="3DC154A6" w14:textId="77777777" w:rsidR="009E399D" w:rsidRPr="001E259A" w:rsidRDefault="009E399D" w:rsidP="009E399D">
      <w:pPr>
        <w:pStyle w:val="BodyText3"/>
        <w:rPr>
          <w:noProof/>
          <w:sz w:val="20"/>
          <w:lang w:val="sl-SI"/>
        </w:rPr>
      </w:pPr>
    </w:p>
    <w:p w14:paraId="1BB52D91" w14:textId="77777777" w:rsidR="00D87C6F" w:rsidRPr="001E259A" w:rsidRDefault="00D87C6F" w:rsidP="00D87C6F">
      <w:pPr>
        <w:rPr>
          <w:noProof/>
        </w:rPr>
      </w:pPr>
      <w:r w:rsidRPr="001E259A">
        <w:rPr>
          <w:noProof/>
        </w:rPr>
        <w:t>da bomo v primeru sklenitve pogodbe z naročnikom predložili garancijo za dobro izvedbo pogodbenih obveznosti (izdano s strani banke ali zavarovalnice) v višini 10 % pogodbene vrednosti, nepreklicno, brezpogojno in plačljivo na prvi poziv,  veljavno še 6 mesecev po pogodbeno določenem datumu dobave opreme.</w:t>
      </w:r>
    </w:p>
    <w:p w14:paraId="10A1D94A" w14:textId="77777777" w:rsidR="00D87C6F" w:rsidRPr="001E259A" w:rsidRDefault="00D87C6F" w:rsidP="00D87C6F">
      <w:pPr>
        <w:rPr>
          <w:noProof/>
        </w:rPr>
      </w:pPr>
    </w:p>
    <w:p w14:paraId="2C19958B" w14:textId="77777777" w:rsidR="00D87C6F" w:rsidRPr="001E259A" w:rsidRDefault="00D87C6F" w:rsidP="00D87C6F">
      <w:pPr>
        <w:rPr>
          <w:noProof/>
        </w:rPr>
      </w:pPr>
      <w:r w:rsidRPr="001E259A">
        <w:rPr>
          <w:rFonts w:cs="Arial"/>
          <w:noProof/>
        </w:rPr>
        <w:t xml:space="preserve">Garancijo za dobro izvedbo pogodbenih obveznosti bomo predložili najkasneje v roku 10 dni </w:t>
      </w:r>
      <w:r w:rsidRPr="001E259A">
        <w:rPr>
          <w:noProof/>
        </w:rPr>
        <w:t>od prejetja podpisane pogodbe s strani naročnika.</w:t>
      </w:r>
    </w:p>
    <w:p w14:paraId="56095D91" w14:textId="77777777" w:rsidR="009E399D" w:rsidRPr="001E259A" w:rsidRDefault="009E399D" w:rsidP="009E399D">
      <w:pPr>
        <w:pStyle w:val="BESEDILO"/>
        <w:keepLines w:val="0"/>
        <w:widowControl/>
        <w:tabs>
          <w:tab w:val="clear" w:pos="2155"/>
        </w:tabs>
        <w:rPr>
          <w:noProof/>
          <w:kern w:val="0"/>
          <w:szCs w:val="24"/>
        </w:rPr>
      </w:pPr>
    </w:p>
    <w:p w14:paraId="40576B14" w14:textId="77777777" w:rsidR="009E399D" w:rsidRPr="001E259A" w:rsidRDefault="009E399D" w:rsidP="009E399D">
      <w:pPr>
        <w:rPr>
          <w:noProof/>
        </w:rPr>
      </w:pPr>
    </w:p>
    <w:p w14:paraId="74B3AB37" w14:textId="77777777" w:rsidR="009E399D" w:rsidRPr="001E259A" w:rsidRDefault="009E399D" w:rsidP="009E399D">
      <w:pPr>
        <w:rPr>
          <w:noProof/>
        </w:rPr>
      </w:pPr>
    </w:p>
    <w:p w14:paraId="2BBC4BBA" w14:textId="77777777" w:rsidR="009E399D" w:rsidRPr="001E259A" w:rsidRDefault="009E399D" w:rsidP="009E399D">
      <w:pPr>
        <w:rPr>
          <w:noProof/>
        </w:rPr>
      </w:pPr>
    </w:p>
    <w:p w14:paraId="71B1E407" w14:textId="77777777" w:rsidR="009E399D" w:rsidRPr="001E259A" w:rsidRDefault="009E399D" w:rsidP="009E399D">
      <w:pPr>
        <w:rPr>
          <w:noProof/>
        </w:rPr>
      </w:pPr>
    </w:p>
    <w:p w14:paraId="5085C8FE" w14:textId="77777777" w:rsidR="009E399D" w:rsidRPr="001E259A" w:rsidRDefault="009E399D" w:rsidP="009E399D">
      <w:pPr>
        <w:rPr>
          <w:noProof/>
        </w:rPr>
      </w:pPr>
    </w:p>
    <w:p w14:paraId="377C9A35" w14:textId="77777777" w:rsidR="009E399D" w:rsidRPr="001E259A" w:rsidRDefault="009E399D" w:rsidP="009E399D">
      <w:pPr>
        <w:rPr>
          <w:noProof/>
        </w:rPr>
      </w:pPr>
    </w:p>
    <w:p w14:paraId="4234A63D" w14:textId="77777777" w:rsidR="009E399D" w:rsidRPr="001E259A" w:rsidRDefault="009E399D" w:rsidP="009E399D">
      <w:pPr>
        <w:rPr>
          <w:noProof/>
        </w:rPr>
      </w:pPr>
    </w:p>
    <w:p w14:paraId="78DA5AD5" w14:textId="77777777" w:rsidR="009E399D" w:rsidRPr="001E259A" w:rsidRDefault="009E399D" w:rsidP="009E399D">
      <w:pPr>
        <w:rPr>
          <w:noProof/>
        </w:rPr>
      </w:pPr>
    </w:p>
    <w:p w14:paraId="6BDB9410" w14:textId="77777777" w:rsidR="009E399D" w:rsidRPr="001E259A" w:rsidRDefault="009E399D" w:rsidP="009E399D">
      <w:pPr>
        <w:rPr>
          <w:noProof/>
        </w:rPr>
      </w:pPr>
    </w:p>
    <w:p w14:paraId="61CC1F39" w14:textId="77777777" w:rsidR="009E399D" w:rsidRPr="001E259A" w:rsidRDefault="009E399D" w:rsidP="009E399D">
      <w:pPr>
        <w:rPr>
          <w:noProof/>
        </w:rPr>
      </w:pPr>
    </w:p>
    <w:p w14:paraId="6ED6BFD2" w14:textId="77777777" w:rsidR="009E399D" w:rsidRPr="001E259A" w:rsidRDefault="009E399D" w:rsidP="009E399D">
      <w:pPr>
        <w:rPr>
          <w:noProof/>
        </w:rPr>
      </w:pPr>
    </w:p>
    <w:p w14:paraId="3F89CDA1" w14:textId="77777777" w:rsidR="009E399D" w:rsidRPr="001E259A" w:rsidRDefault="009E399D" w:rsidP="009E399D">
      <w:pPr>
        <w:rPr>
          <w:noProof/>
        </w:rPr>
      </w:pPr>
    </w:p>
    <w:p w14:paraId="24A27A86" w14:textId="77777777" w:rsidR="009E399D" w:rsidRPr="001E259A" w:rsidRDefault="009E399D" w:rsidP="009E399D">
      <w:pPr>
        <w:rPr>
          <w:noProof/>
        </w:rPr>
      </w:pPr>
    </w:p>
    <w:p w14:paraId="084322C7" w14:textId="77777777" w:rsidR="009E399D" w:rsidRPr="001E259A" w:rsidRDefault="009E399D" w:rsidP="009E399D">
      <w:pPr>
        <w:rPr>
          <w:noProof/>
        </w:rPr>
      </w:pPr>
    </w:p>
    <w:p w14:paraId="1299D355" w14:textId="77777777" w:rsidR="009E399D" w:rsidRPr="001E259A" w:rsidRDefault="009E399D" w:rsidP="009E399D">
      <w:pPr>
        <w:spacing w:line="360" w:lineRule="auto"/>
        <w:rPr>
          <w:noProof/>
        </w:rPr>
      </w:pPr>
      <w:r w:rsidRPr="001E259A">
        <w:rPr>
          <w:noProof/>
        </w:rPr>
        <w:t xml:space="preserve">Kraj in datum: </w:t>
      </w:r>
      <w:r w:rsidRPr="001E259A">
        <w:rPr>
          <w:noProof/>
        </w:rPr>
        <w:tab/>
      </w:r>
      <w:r w:rsidRPr="001E259A">
        <w:rPr>
          <w:noProof/>
        </w:rPr>
        <w:tab/>
      </w:r>
      <w:r w:rsidRPr="001E259A">
        <w:rPr>
          <w:noProof/>
        </w:rPr>
        <w:tab/>
      </w:r>
      <w:r w:rsidRPr="001E259A">
        <w:rPr>
          <w:noProof/>
        </w:rPr>
        <w:tab/>
        <w:t>Žig:</w:t>
      </w:r>
      <w:r w:rsidRPr="001E259A">
        <w:rPr>
          <w:noProof/>
        </w:rPr>
        <w:tab/>
      </w:r>
      <w:r w:rsidRPr="001E259A">
        <w:rPr>
          <w:noProof/>
        </w:rPr>
        <w:tab/>
      </w:r>
      <w:r w:rsidRPr="001E259A">
        <w:rPr>
          <w:noProof/>
        </w:rPr>
        <w:tab/>
        <w:t>Podpis zastopnika</w:t>
      </w:r>
    </w:p>
    <w:p w14:paraId="324D2FB5" w14:textId="77777777" w:rsidR="009E399D" w:rsidRPr="001E259A" w:rsidRDefault="009E399D" w:rsidP="009E399D">
      <w:pPr>
        <w:spacing w:line="360" w:lineRule="auto"/>
        <w:rPr>
          <w:noProof/>
        </w:rPr>
      </w:pPr>
      <w:r w:rsidRPr="001E259A">
        <w:rPr>
          <w:noProof/>
        </w:rPr>
        <w:tab/>
      </w:r>
      <w:r w:rsidRPr="001E259A">
        <w:rPr>
          <w:noProof/>
        </w:rPr>
        <w:tab/>
      </w:r>
      <w:r w:rsidRPr="001E259A">
        <w:rPr>
          <w:noProof/>
        </w:rPr>
        <w:tab/>
      </w:r>
      <w:r w:rsidRPr="001E259A">
        <w:rPr>
          <w:noProof/>
        </w:rPr>
        <w:tab/>
      </w:r>
      <w:r w:rsidRPr="001E259A">
        <w:rPr>
          <w:noProof/>
        </w:rPr>
        <w:tab/>
      </w:r>
      <w:r w:rsidRPr="001E259A">
        <w:rPr>
          <w:noProof/>
        </w:rPr>
        <w:tab/>
      </w:r>
      <w:r w:rsidRPr="001E259A">
        <w:rPr>
          <w:noProof/>
        </w:rPr>
        <w:tab/>
      </w:r>
      <w:r w:rsidRPr="001E259A">
        <w:rPr>
          <w:noProof/>
        </w:rPr>
        <w:tab/>
        <w:t>oz. prokurista:</w:t>
      </w:r>
    </w:p>
    <w:p w14:paraId="562C05B3" w14:textId="77777777" w:rsidR="009E399D" w:rsidRPr="001E259A" w:rsidRDefault="009E399D" w:rsidP="009E399D">
      <w:pPr>
        <w:spacing w:line="360" w:lineRule="auto"/>
        <w:rPr>
          <w:noProof/>
        </w:rPr>
      </w:pPr>
    </w:p>
    <w:p w14:paraId="71E380C9" w14:textId="77777777" w:rsidR="009E399D" w:rsidRPr="001E259A" w:rsidRDefault="009E399D" w:rsidP="009E399D">
      <w:pPr>
        <w:spacing w:line="360" w:lineRule="auto"/>
        <w:rPr>
          <w:noProof/>
        </w:rPr>
      </w:pPr>
      <w:r w:rsidRPr="001E259A">
        <w:rPr>
          <w:noProof/>
        </w:rPr>
        <w:t>........................................</w:t>
      </w:r>
      <w:r w:rsidRPr="001E259A">
        <w:rPr>
          <w:noProof/>
        </w:rPr>
        <w:tab/>
      </w:r>
      <w:r w:rsidRPr="001E259A">
        <w:rPr>
          <w:noProof/>
        </w:rPr>
        <w:tab/>
      </w:r>
      <w:r w:rsidRPr="001E259A">
        <w:rPr>
          <w:noProof/>
        </w:rPr>
        <w:tab/>
      </w:r>
      <w:r w:rsidRPr="001E259A">
        <w:rPr>
          <w:noProof/>
        </w:rPr>
        <w:tab/>
      </w:r>
      <w:r w:rsidRPr="001E259A">
        <w:rPr>
          <w:noProof/>
        </w:rPr>
        <w:tab/>
        <w:t>.........................................</w:t>
      </w:r>
    </w:p>
    <w:p w14:paraId="3FD09A47" w14:textId="77777777" w:rsidR="009E399D" w:rsidRPr="001E259A" w:rsidRDefault="009E399D" w:rsidP="009E399D">
      <w:pPr>
        <w:jc w:val="left"/>
        <w:rPr>
          <w:noProof/>
          <w:kern w:val="16"/>
          <w:szCs w:val="20"/>
        </w:rPr>
      </w:pPr>
      <w:r w:rsidRPr="001E259A">
        <w:rPr>
          <w:noProof/>
        </w:rPr>
        <w:br w:type="page"/>
      </w:r>
    </w:p>
    <w:p w14:paraId="40BB67FD" w14:textId="77777777" w:rsidR="009E399D" w:rsidRPr="001E259A" w:rsidRDefault="009E399D" w:rsidP="009E399D">
      <w:pPr>
        <w:pStyle w:val="BESEDILO"/>
        <w:rPr>
          <w:i/>
          <w:noProof/>
        </w:rPr>
      </w:pPr>
      <w:r w:rsidRPr="001E259A">
        <w:rPr>
          <w:noProof/>
        </w:rPr>
        <w:lastRenderedPageBreak/>
        <w:t>Ponudnik ..................................................</w:t>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p>
    <w:p w14:paraId="709138B6" w14:textId="77777777" w:rsidR="009E399D" w:rsidRPr="001E259A" w:rsidRDefault="009E399D" w:rsidP="009E399D">
      <w:pPr>
        <w:pStyle w:val="BESEDILO"/>
        <w:rPr>
          <w:noProof/>
        </w:rPr>
      </w:pPr>
      <w:r w:rsidRPr="001E259A">
        <w:rPr>
          <w:noProof/>
        </w:rPr>
        <w:t>Naslov .......................................................</w:t>
      </w:r>
    </w:p>
    <w:p w14:paraId="0E399C3A" w14:textId="77777777" w:rsidR="009E399D" w:rsidRPr="001E259A" w:rsidRDefault="009E399D" w:rsidP="009E399D">
      <w:pPr>
        <w:pStyle w:val="BESEDILO"/>
        <w:rPr>
          <w:noProof/>
        </w:rPr>
      </w:pPr>
    </w:p>
    <w:p w14:paraId="532B0528" w14:textId="77777777" w:rsidR="009E399D" w:rsidRPr="001E259A" w:rsidRDefault="009E399D" w:rsidP="009E399D">
      <w:pPr>
        <w:pStyle w:val="BESEDILO"/>
        <w:rPr>
          <w:noProof/>
        </w:rPr>
      </w:pPr>
      <w:r w:rsidRPr="001E259A">
        <w:rPr>
          <w:noProof/>
        </w:rPr>
        <w:t>....................................................................</w:t>
      </w:r>
    </w:p>
    <w:p w14:paraId="3471B031" w14:textId="77777777" w:rsidR="009E399D" w:rsidRPr="001E259A" w:rsidRDefault="009E399D" w:rsidP="009E399D">
      <w:pPr>
        <w:pStyle w:val="BESEDILO"/>
        <w:rPr>
          <w:noProof/>
        </w:rPr>
      </w:pPr>
    </w:p>
    <w:p w14:paraId="0881076B" w14:textId="77777777" w:rsidR="009E399D" w:rsidRPr="001E259A" w:rsidRDefault="009E399D" w:rsidP="009E399D">
      <w:pPr>
        <w:pStyle w:val="BESEDILO"/>
        <w:rPr>
          <w:noProof/>
        </w:rPr>
      </w:pPr>
    </w:p>
    <w:p w14:paraId="59064F83" w14:textId="77777777" w:rsidR="009E399D" w:rsidRPr="001E259A" w:rsidRDefault="009E399D" w:rsidP="009E399D">
      <w:pPr>
        <w:pStyle w:val="BESEDILO"/>
        <w:rPr>
          <w:noProof/>
        </w:rPr>
      </w:pPr>
    </w:p>
    <w:p w14:paraId="622544E8" w14:textId="77777777" w:rsidR="009E399D" w:rsidRPr="001E259A" w:rsidRDefault="009E399D" w:rsidP="009E399D">
      <w:pPr>
        <w:pStyle w:val="BESEDILO"/>
        <w:rPr>
          <w:noProof/>
        </w:rPr>
      </w:pPr>
    </w:p>
    <w:p w14:paraId="4AD15CD6" w14:textId="77777777" w:rsidR="009E399D" w:rsidRPr="001E259A" w:rsidRDefault="009E399D" w:rsidP="009E399D">
      <w:pPr>
        <w:pStyle w:val="Heading2"/>
        <w:jc w:val="center"/>
        <w:rPr>
          <w:b/>
          <w:noProof/>
          <w:sz w:val="22"/>
          <w:szCs w:val="22"/>
        </w:rPr>
      </w:pPr>
      <w:bookmarkStart w:id="246" w:name="_Toc360107197"/>
      <w:bookmarkStart w:id="247" w:name="_Toc370472202"/>
      <w:bookmarkStart w:id="248" w:name="_Toc435370625"/>
      <w:bookmarkStart w:id="249" w:name="_Toc113027635"/>
      <w:r w:rsidRPr="001E259A">
        <w:rPr>
          <w:b/>
          <w:noProof/>
          <w:sz w:val="22"/>
          <w:szCs w:val="22"/>
        </w:rPr>
        <w:t>IZJAVA O POSREDOVANJU PODATKOV O RAZKRITJU LASTNIŠTVA PONUDNIKA</w:t>
      </w:r>
      <w:bookmarkEnd w:id="246"/>
      <w:bookmarkEnd w:id="247"/>
      <w:bookmarkEnd w:id="248"/>
      <w:bookmarkEnd w:id="249"/>
    </w:p>
    <w:p w14:paraId="5CE34E70" w14:textId="56FBDDC4" w:rsidR="009E399D" w:rsidRPr="001E259A" w:rsidRDefault="009E399D" w:rsidP="009E399D">
      <w:pPr>
        <w:pStyle w:val="BESEDILO"/>
        <w:jc w:val="center"/>
        <w:rPr>
          <w:b/>
          <w:noProof/>
          <w:sz w:val="22"/>
          <w:szCs w:val="22"/>
        </w:rPr>
      </w:pPr>
      <w:r w:rsidRPr="001E259A">
        <w:rPr>
          <w:b/>
          <w:noProof/>
          <w:sz w:val="22"/>
          <w:szCs w:val="22"/>
        </w:rPr>
        <w:t>ZA JAVNO NAROČILO JN-</w:t>
      </w:r>
      <w:r w:rsidR="00221E52" w:rsidRPr="001E259A">
        <w:rPr>
          <w:b/>
          <w:noProof/>
          <w:sz w:val="22"/>
          <w:szCs w:val="22"/>
        </w:rPr>
        <w:t>B1007</w:t>
      </w:r>
    </w:p>
    <w:p w14:paraId="17451095" w14:textId="77777777" w:rsidR="009E399D" w:rsidRPr="001E259A" w:rsidRDefault="009E399D" w:rsidP="009E399D">
      <w:pPr>
        <w:pStyle w:val="BESEDILO"/>
        <w:rPr>
          <w:b/>
          <w:noProof/>
          <w:u w:val="single"/>
        </w:rPr>
      </w:pPr>
    </w:p>
    <w:p w14:paraId="4F99DB33" w14:textId="77777777" w:rsidR="009E399D" w:rsidRPr="001E259A" w:rsidRDefault="009E399D" w:rsidP="009E399D">
      <w:pPr>
        <w:pStyle w:val="BESEDILO"/>
        <w:rPr>
          <w:b/>
          <w:noProof/>
          <w:u w:val="single"/>
        </w:rPr>
      </w:pPr>
    </w:p>
    <w:p w14:paraId="5C7B20C5" w14:textId="77777777" w:rsidR="009E399D" w:rsidRPr="001E259A" w:rsidRDefault="009E399D" w:rsidP="009E399D">
      <w:pPr>
        <w:pStyle w:val="BESEDILO"/>
        <w:rPr>
          <w:b/>
          <w:noProof/>
          <w:u w:val="single"/>
        </w:rPr>
      </w:pPr>
    </w:p>
    <w:p w14:paraId="7AA51F52" w14:textId="77777777" w:rsidR="009E399D" w:rsidRPr="001E259A" w:rsidRDefault="009E399D" w:rsidP="009E399D">
      <w:pPr>
        <w:pStyle w:val="BESEDILO"/>
        <w:rPr>
          <w:b/>
          <w:noProof/>
          <w:u w:val="single"/>
        </w:rPr>
      </w:pPr>
    </w:p>
    <w:p w14:paraId="2BAF935D" w14:textId="77777777" w:rsidR="009E399D" w:rsidRPr="001E259A" w:rsidRDefault="009E399D" w:rsidP="009E399D">
      <w:pPr>
        <w:pStyle w:val="BESEDILO"/>
        <w:rPr>
          <w:b/>
          <w:noProof/>
          <w:u w:val="single"/>
        </w:rPr>
      </w:pPr>
    </w:p>
    <w:p w14:paraId="09B512F5" w14:textId="77777777" w:rsidR="009E399D" w:rsidRPr="001E259A" w:rsidRDefault="009E399D" w:rsidP="009E399D">
      <w:pPr>
        <w:pStyle w:val="BESEDILO"/>
        <w:rPr>
          <w:b/>
          <w:noProof/>
          <w:u w:val="single"/>
        </w:rPr>
      </w:pPr>
    </w:p>
    <w:p w14:paraId="02A4EF04" w14:textId="77777777" w:rsidR="009E399D" w:rsidRPr="001E259A" w:rsidRDefault="009E399D" w:rsidP="009E399D">
      <w:pPr>
        <w:pStyle w:val="BESEDILO"/>
        <w:rPr>
          <w:noProof/>
        </w:rPr>
      </w:pPr>
      <w:r w:rsidRPr="001E259A">
        <w:rPr>
          <w:noProof/>
        </w:rPr>
        <w:t xml:space="preserve">Pod kazensko in materialno odgovornostjo izjavljamo, da bomo naročniku v roku osmih dni od prejema poziva naročnika posredovali </w:t>
      </w:r>
      <w:r w:rsidRPr="001E259A">
        <w:rPr>
          <w:b/>
          <w:i/>
          <w:noProof/>
        </w:rPr>
        <w:t>Izjavo o udeležbi fizičnih in pravnih oseb v lastništvu ponudnika</w:t>
      </w:r>
      <w:r w:rsidRPr="001E259A">
        <w:rPr>
          <w:b/>
          <w:noProof/>
        </w:rPr>
        <w:t>,</w:t>
      </w:r>
      <w:r w:rsidRPr="001E259A">
        <w:rPr>
          <w:noProof/>
        </w:rPr>
        <w:t xml:space="preserve"> ki je priložena v nadaljevanju te </w:t>
      </w:r>
      <w:r w:rsidRPr="001E259A">
        <w:rPr>
          <w:rFonts w:cs="Arial"/>
          <w:noProof/>
          <w:color w:val="282828"/>
        </w:rPr>
        <w:t>dokumentacije v zvezi z oddajo javnega naročila</w:t>
      </w:r>
      <w:r w:rsidRPr="001E259A">
        <w:rPr>
          <w:noProof/>
        </w:rPr>
        <w:t>.</w:t>
      </w:r>
    </w:p>
    <w:p w14:paraId="0C720DCD" w14:textId="77777777" w:rsidR="009E399D" w:rsidRPr="001E259A" w:rsidRDefault="009E399D" w:rsidP="009E399D">
      <w:pPr>
        <w:pStyle w:val="BESEDILO"/>
        <w:rPr>
          <w:noProof/>
        </w:rPr>
      </w:pPr>
    </w:p>
    <w:p w14:paraId="0E881E6F" w14:textId="77777777" w:rsidR="009E399D" w:rsidRPr="001E259A" w:rsidRDefault="009E399D" w:rsidP="009E399D">
      <w:pPr>
        <w:pStyle w:val="BESEDILO"/>
        <w:rPr>
          <w:noProof/>
        </w:rPr>
      </w:pPr>
    </w:p>
    <w:p w14:paraId="17045232" w14:textId="77777777" w:rsidR="009E399D" w:rsidRPr="001E259A" w:rsidRDefault="009E399D" w:rsidP="009E399D">
      <w:pPr>
        <w:pStyle w:val="BESEDILO"/>
        <w:rPr>
          <w:noProof/>
        </w:rPr>
      </w:pPr>
    </w:p>
    <w:p w14:paraId="1BD21681" w14:textId="77777777" w:rsidR="009E399D" w:rsidRPr="001E259A" w:rsidRDefault="009E399D" w:rsidP="009E399D">
      <w:pPr>
        <w:pStyle w:val="BESEDILO"/>
        <w:rPr>
          <w:noProof/>
        </w:rPr>
      </w:pPr>
    </w:p>
    <w:p w14:paraId="65B615E2" w14:textId="77777777" w:rsidR="009E399D" w:rsidRPr="001E259A" w:rsidRDefault="009E399D" w:rsidP="009E399D">
      <w:pPr>
        <w:pStyle w:val="BESEDILO"/>
        <w:rPr>
          <w:noProof/>
        </w:rPr>
      </w:pPr>
    </w:p>
    <w:p w14:paraId="15727E72" w14:textId="77777777" w:rsidR="009E399D" w:rsidRPr="001E259A" w:rsidRDefault="009E399D" w:rsidP="009E399D">
      <w:pPr>
        <w:pStyle w:val="BESEDILO"/>
        <w:rPr>
          <w:noProof/>
        </w:rPr>
      </w:pPr>
    </w:p>
    <w:p w14:paraId="64699675" w14:textId="77777777" w:rsidR="009E399D" w:rsidRPr="001E259A" w:rsidRDefault="009E399D" w:rsidP="009E399D">
      <w:pPr>
        <w:pStyle w:val="BESEDILO"/>
        <w:rPr>
          <w:noProof/>
        </w:rPr>
      </w:pPr>
    </w:p>
    <w:p w14:paraId="41BDE570" w14:textId="77777777" w:rsidR="009E399D" w:rsidRPr="001E259A" w:rsidRDefault="009E399D" w:rsidP="009E399D">
      <w:pPr>
        <w:pStyle w:val="BESEDILO"/>
        <w:rPr>
          <w:noProof/>
        </w:rPr>
      </w:pPr>
    </w:p>
    <w:p w14:paraId="2D17D8D9" w14:textId="77777777" w:rsidR="009E399D" w:rsidRPr="001E259A" w:rsidRDefault="009E399D" w:rsidP="009E399D">
      <w:pPr>
        <w:pStyle w:val="BESEDILO"/>
        <w:rPr>
          <w:noProof/>
        </w:rPr>
      </w:pPr>
    </w:p>
    <w:p w14:paraId="06E6CA89" w14:textId="77777777" w:rsidR="009E399D" w:rsidRPr="001E259A" w:rsidRDefault="009E399D" w:rsidP="009E399D">
      <w:pPr>
        <w:pStyle w:val="BESEDILO"/>
        <w:rPr>
          <w:noProof/>
        </w:rPr>
      </w:pPr>
    </w:p>
    <w:p w14:paraId="5EF4AB1B" w14:textId="77777777" w:rsidR="009E399D" w:rsidRPr="001E259A" w:rsidRDefault="009E399D" w:rsidP="009E399D">
      <w:pPr>
        <w:pStyle w:val="BESEDILO"/>
        <w:rPr>
          <w:noProof/>
        </w:rPr>
      </w:pPr>
    </w:p>
    <w:p w14:paraId="6B5513A2" w14:textId="77777777" w:rsidR="009E399D" w:rsidRPr="001E259A" w:rsidRDefault="009E399D" w:rsidP="009E399D">
      <w:pPr>
        <w:pStyle w:val="BESEDILO"/>
        <w:rPr>
          <w:noProof/>
        </w:rPr>
      </w:pPr>
    </w:p>
    <w:p w14:paraId="39DF0C1D" w14:textId="77777777" w:rsidR="009E399D" w:rsidRPr="001E259A" w:rsidRDefault="009E399D" w:rsidP="009E399D">
      <w:pPr>
        <w:pStyle w:val="BESEDILO"/>
        <w:rPr>
          <w:noProof/>
        </w:rPr>
      </w:pPr>
    </w:p>
    <w:p w14:paraId="3CE07B7E" w14:textId="77777777" w:rsidR="009E399D" w:rsidRPr="001E259A" w:rsidRDefault="009E399D" w:rsidP="009E399D">
      <w:pPr>
        <w:pStyle w:val="BESEDILO"/>
        <w:rPr>
          <w:noProof/>
        </w:rPr>
      </w:pPr>
    </w:p>
    <w:p w14:paraId="0AEE6B24" w14:textId="77777777" w:rsidR="009E399D" w:rsidRPr="001E259A" w:rsidRDefault="009E399D" w:rsidP="009E399D">
      <w:pPr>
        <w:pStyle w:val="BESEDILO"/>
        <w:rPr>
          <w:noProof/>
        </w:rPr>
      </w:pPr>
    </w:p>
    <w:p w14:paraId="7790F9CC" w14:textId="77777777" w:rsidR="009E399D" w:rsidRPr="001E259A" w:rsidRDefault="009E399D" w:rsidP="009E399D">
      <w:pPr>
        <w:pStyle w:val="BESEDILO"/>
        <w:rPr>
          <w:noProof/>
        </w:rPr>
      </w:pPr>
    </w:p>
    <w:p w14:paraId="0FCC1062" w14:textId="77777777" w:rsidR="009E399D" w:rsidRPr="001E259A" w:rsidRDefault="009E399D" w:rsidP="009E399D">
      <w:pPr>
        <w:pStyle w:val="BESEDILO"/>
        <w:rPr>
          <w:noProof/>
        </w:rPr>
      </w:pPr>
    </w:p>
    <w:p w14:paraId="229D2A17" w14:textId="77777777" w:rsidR="009E399D" w:rsidRPr="001E259A" w:rsidRDefault="009E399D" w:rsidP="009E399D">
      <w:pPr>
        <w:pStyle w:val="BESEDILO"/>
        <w:rPr>
          <w:noProof/>
        </w:rPr>
      </w:pPr>
      <w:r w:rsidRPr="001E259A">
        <w:rPr>
          <w:noProof/>
        </w:rPr>
        <w:t xml:space="preserve">Kraj in datum: </w:t>
      </w:r>
      <w:r w:rsidRPr="001E259A">
        <w:rPr>
          <w:noProof/>
        </w:rPr>
        <w:tab/>
      </w:r>
      <w:r w:rsidRPr="001E259A">
        <w:rPr>
          <w:noProof/>
        </w:rPr>
        <w:tab/>
      </w:r>
      <w:r w:rsidRPr="001E259A">
        <w:rPr>
          <w:noProof/>
        </w:rPr>
        <w:tab/>
      </w:r>
      <w:r w:rsidRPr="001E259A">
        <w:rPr>
          <w:noProof/>
        </w:rPr>
        <w:tab/>
        <w:t>Žig:</w:t>
      </w:r>
      <w:r w:rsidRPr="001E259A">
        <w:rPr>
          <w:noProof/>
        </w:rPr>
        <w:tab/>
      </w:r>
      <w:r w:rsidRPr="001E259A">
        <w:rPr>
          <w:noProof/>
        </w:rPr>
        <w:tab/>
      </w:r>
      <w:r w:rsidRPr="001E259A">
        <w:rPr>
          <w:noProof/>
        </w:rPr>
        <w:tab/>
        <w:t>Podpis zastopnika</w:t>
      </w:r>
    </w:p>
    <w:p w14:paraId="02646776" w14:textId="77777777" w:rsidR="009E399D" w:rsidRPr="001E259A" w:rsidRDefault="009E399D" w:rsidP="009E399D">
      <w:pPr>
        <w:pStyle w:val="BESEDILO"/>
        <w:rPr>
          <w:noProof/>
        </w:rPr>
      </w:pPr>
      <w:r w:rsidRPr="001E259A">
        <w:rPr>
          <w:noProof/>
        </w:rPr>
        <w:tab/>
      </w:r>
      <w:r w:rsidRPr="001E259A">
        <w:rPr>
          <w:noProof/>
        </w:rPr>
        <w:tab/>
      </w:r>
      <w:r w:rsidRPr="001E259A">
        <w:rPr>
          <w:noProof/>
        </w:rPr>
        <w:tab/>
      </w:r>
      <w:r w:rsidRPr="001E259A">
        <w:rPr>
          <w:noProof/>
        </w:rPr>
        <w:tab/>
      </w:r>
      <w:r w:rsidRPr="001E259A">
        <w:rPr>
          <w:noProof/>
        </w:rPr>
        <w:tab/>
      </w:r>
      <w:r w:rsidRPr="001E259A">
        <w:rPr>
          <w:noProof/>
        </w:rPr>
        <w:tab/>
      </w:r>
      <w:r w:rsidRPr="001E259A">
        <w:rPr>
          <w:noProof/>
        </w:rPr>
        <w:tab/>
      </w:r>
      <w:r w:rsidRPr="001E259A">
        <w:rPr>
          <w:noProof/>
        </w:rPr>
        <w:tab/>
        <w:t>oz. prokurista:</w:t>
      </w:r>
    </w:p>
    <w:p w14:paraId="60E1C8B2" w14:textId="77777777" w:rsidR="009E399D" w:rsidRPr="001E259A" w:rsidRDefault="009E399D" w:rsidP="009E399D">
      <w:pPr>
        <w:pStyle w:val="BESEDILO"/>
        <w:rPr>
          <w:noProof/>
        </w:rPr>
      </w:pPr>
    </w:p>
    <w:p w14:paraId="50DD42A9" w14:textId="77777777" w:rsidR="009E399D" w:rsidRPr="001E259A" w:rsidRDefault="009E399D" w:rsidP="009E399D">
      <w:pPr>
        <w:pStyle w:val="BESEDILO"/>
        <w:rPr>
          <w:noProof/>
        </w:rPr>
      </w:pPr>
      <w:r w:rsidRPr="001E259A">
        <w:rPr>
          <w:noProof/>
        </w:rPr>
        <w:t>........................................</w:t>
      </w:r>
      <w:r w:rsidRPr="001E259A">
        <w:rPr>
          <w:noProof/>
        </w:rPr>
        <w:tab/>
      </w:r>
      <w:r w:rsidRPr="001E259A">
        <w:rPr>
          <w:noProof/>
        </w:rPr>
        <w:tab/>
      </w:r>
      <w:r w:rsidRPr="001E259A">
        <w:rPr>
          <w:noProof/>
        </w:rPr>
        <w:tab/>
      </w:r>
      <w:r w:rsidRPr="001E259A">
        <w:rPr>
          <w:noProof/>
        </w:rPr>
        <w:tab/>
      </w:r>
      <w:r w:rsidRPr="001E259A">
        <w:rPr>
          <w:noProof/>
        </w:rPr>
        <w:tab/>
        <w:t>.........................................</w:t>
      </w:r>
    </w:p>
    <w:p w14:paraId="535330C0" w14:textId="77777777" w:rsidR="009E399D" w:rsidRPr="001E259A" w:rsidRDefault="009E399D" w:rsidP="009E399D">
      <w:pPr>
        <w:pStyle w:val="BESEDILO"/>
        <w:rPr>
          <w:noProof/>
        </w:rPr>
      </w:pPr>
    </w:p>
    <w:p w14:paraId="39820A0C" w14:textId="77777777" w:rsidR="009E399D" w:rsidRPr="001E259A" w:rsidRDefault="009E399D" w:rsidP="009E399D">
      <w:pPr>
        <w:pStyle w:val="BESEDILO"/>
        <w:rPr>
          <w:noProof/>
          <w:u w:val="single"/>
        </w:rPr>
      </w:pPr>
    </w:p>
    <w:p w14:paraId="4CC82F19" w14:textId="77777777" w:rsidR="009E399D" w:rsidRPr="001E259A" w:rsidRDefault="009E399D" w:rsidP="009E399D">
      <w:pPr>
        <w:pStyle w:val="BESEDILO"/>
        <w:rPr>
          <w:noProof/>
        </w:rPr>
      </w:pPr>
    </w:p>
    <w:p w14:paraId="36C3A986" w14:textId="77777777" w:rsidR="009E399D" w:rsidRPr="001E259A" w:rsidRDefault="009E399D" w:rsidP="009E399D">
      <w:pPr>
        <w:pStyle w:val="BESEDILO"/>
        <w:rPr>
          <w:noProof/>
        </w:rPr>
      </w:pPr>
    </w:p>
    <w:p w14:paraId="50A9A9DC" w14:textId="77777777" w:rsidR="00493184" w:rsidRPr="001E259A" w:rsidRDefault="009E399D" w:rsidP="00493184">
      <w:pPr>
        <w:pStyle w:val="BESEDILO"/>
        <w:rPr>
          <w:noProof/>
        </w:rPr>
      </w:pPr>
      <w:r w:rsidRPr="001E259A">
        <w:rPr>
          <w:noProof/>
        </w:rPr>
        <w:br w:type="page"/>
      </w:r>
      <w:r w:rsidR="00493184" w:rsidRPr="001E259A">
        <w:rPr>
          <w:noProof/>
        </w:rPr>
        <w:lastRenderedPageBreak/>
        <w:t>Zaradi namena iz šestega odstavka 14. člena Zakona o integriteti in preprečevanju korupcije (</w:t>
      </w:r>
      <w:bookmarkStart w:id="250" w:name="_Hlk69721058"/>
      <w:r w:rsidR="00493184" w:rsidRPr="001E259A">
        <w:rPr>
          <w:noProof/>
        </w:rPr>
        <w:t>Uradni list RS, št. 69/11</w:t>
      </w:r>
      <w:bookmarkEnd w:id="250"/>
      <w:r w:rsidR="00493184" w:rsidRPr="001E259A">
        <w:rPr>
          <w:noProof/>
        </w:rPr>
        <w:t xml:space="preserve"> s spremembami in dopolnitvami), tj. zaradi zagotovitve transparentnosti  posla in preprečitve korupcijskih tveganj pri sklepanju pravnih poslov kot zakoniti zastopnik ponudnika v postopku javnega naročanja podajam naslednjo</w:t>
      </w:r>
    </w:p>
    <w:p w14:paraId="63AA88AB" w14:textId="17E631F8" w:rsidR="009E399D" w:rsidRPr="001E259A" w:rsidRDefault="009E399D" w:rsidP="009E399D">
      <w:pPr>
        <w:pStyle w:val="BESEDILO"/>
        <w:rPr>
          <w:noProof/>
        </w:rPr>
      </w:pPr>
    </w:p>
    <w:p w14:paraId="2049F0B9" w14:textId="77777777" w:rsidR="009E399D" w:rsidRPr="001E259A" w:rsidRDefault="009E399D" w:rsidP="009E399D">
      <w:pPr>
        <w:pStyle w:val="BESEDILO"/>
        <w:rPr>
          <w:noProof/>
        </w:rPr>
      </w:pPr>
    </w:p>
    <w:p w14:paraId="4FA4B290" w14:textId="77777777" w:rsidR="009E399D" w:rsidRPr="001E259A" w:rsidRDefault="009E399D" w:rsidP="009E399D">
      <w:pPr>
        <w:pStyle w:val="BESEDILO"/>
        <w:jc w:val="center"/>
        <w:rPr>
          <w:b/>
          <w:noProof/>
        </w:rPr>
      </w:pPr>
      <w:r w:rsidRPr="001E259A">
        <w:rPr>
          <w:b/>
          <w:noProof/>
        </w:rPr>
        <w:t>IZJAVO O UDELEŽBI FIZIČNIH IN PRAVNIH OSEB V LASTNIŠTVU PONUDNIKA</w:t>
      </w:r>
    </w:p>
    <w:p w14:paraId="7C63117B" w14:textId="5E041A55" w:rsidR="009E399D" w:rsidRPr="001E259A" w:rsidRDefault="009E399D" w:rsidP="009E399D">
      <w:pPr>
        <w:pStyle w:val="BESEDILO"/>
        <w:jc w:val="center"/>
        <w:rPr>
          <w:b/>
          <w:noProof/>
        </w:rPr>
      </w:pPr>
      <w:r w:rsidRPr="001E259A">
        <w:rPr>
          <w:b/>
          <w:noProof/>
        </w:rPr>
        <w:t>ZA JAVNO NAROČILO JN-</w:t>
      </w:r>
      <w:r w:rsidR="00221E52" w:rsidRPr="001E259A">
        <w:rPr>
          <w:b/>
          <w:noProof/>
        </w:rPr>
        <w:t>B1007</w:t>
      </w:r>
    </w:p>
    <w:p w14:paraId="7FA28D59" w14:textId="77777777" w:rsidR="009E399D" w:rsidRPr="001E259A" w:rsidRDefault="009E399D" w:rsidP="009E399D">
      <w:pPr>
        <w:pStyle w:val="BESEDILO"/>
        <w:jc w:val="center"/>
        <w:rPr>
          <w:b/>
          <w:noProof/>
        </w:rPr>
      </w:pPr>
    </w:p>
    <w:p w14:paraId="1A157E4E" w14:textId="77777777" w:rsidR="009E399D" w:rsidRPr="001E259A" w:rsidRDefault="009E399D" w:rsidP="009E399D">
      <w:pPr>
        <w:pStyle w:val="BESEDILO"/>
        <w:rPr>
          <w:noProof/>
        </w:rPr>
      </w:pPr>
    </w:p>
    <w:p w14:paraId="459B2A43" w14:textId="77777777" w:rsidR="009E399D" w:rsidRPr="001E259A" w:rsidRDefault="009E399D" w:rsidP="009E399D">
      <w:pPr>
        <w:pStyle w:val="BESEDILO"/>
        <w:rPr>
          <w:b/>
          <w:i/>
          <w:noProof/>
        </w:rPr>
      </w:pPr>
      <w:r w:rsidRPr="001E259A">
        <w:rPr>
          <w:b/>
          <w:i/>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3"/>
        <w:gridCol w:w="5969"/>
      </w:tblGrid>
      <w:tr w:rsidR="009E399D" w:rsidRPr="001E259A" w14:paraId="35196DF5"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6CB12175" w14:textId="77777777" w:rsidR="009E399D" w:rsidRPr="001E259A" w:rsidRDefault="009E399D" w:rsidP="004C007F">
            <w:pPr>
              <w:pStyle w:val="BESEDILO"/>
              <w:rPr>
                <w:bCs/>
                <w:noProof/>
              </w:rPr>
            </w:pPr>
            <w:r w:rsidRPr="001E259A">
              <w:rPr>
                <w:noProof/>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25D6C87" w14:textId="77777777" w:rsidR="009E399D" w:rsidRPr="001E259A" w:rsidRDefault="009E399D" w:rsidP="004C007F">
            <w:pPr>
              <w:pStyle w:val="BESEDILO"/>
              <w:rPr>
                <w:b/>
                <w:bCs/>
                <w:noProof/>
              </w:rPr>
            </w:pPr>
          </w:p>
        </w:tc>
      </w:tr>
      <w:tr w:rsidR="009E399D" w:rsidRPr="001E259A" w14:paraId="68CBEEAF"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B9C0D99" w14:textId="77777777" w:rsidR="009E399D" w:rsidRPr="001E259A" w:rsidRDefault="009E399D" w:rsidP="004C007F">
            <w:pPr>
              <w:pStyle w:val="BESEDILO"/>
              <w:rPr>
                <w:bCs/>
                <w:noProof/>
              </w:rPr>
            </w:pPr>
            <w:r w:rsidRPr="001E259A">
              <w:rPr>
                <w:noProof/>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1CC265E6" w14:textId="77777777" w:rsidR="009E399D" w:rsidRPr="001E259A" w:rsidRDefault="009E399D" w:rsidP="004C007F">
            <w:pPr>
              <w:pStyle w:val="BESEDILO"/>
              <w:rPr>
                <w:bCs/>
                <w:noProof/>
              </w:rPr>
            </w:pPr>
          </w:p>
        </w:tc>
      </w:tr>
      <w:tr w:rsidR="009E399D" w:rsidRPr="001E259A" w14:paraId="15E0CA6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7290B060" w14:textId="77777777" w:rsidR="009E399D" w:rsidRPr="001E259A" w:rsidRDefault="009E399D" w:rsidP="004C007F">
            <w:pPr>
              <w:pStyle w:val="BESEDILO"/>
              <w:rPr>
                <w:bCs/>
                <w:noProof/>
              </w:rPr>
            </w:pPr>
            <w:r w:rsidRPr="001E259A">
              <w:rPr>
                <w:bCs/>
                <w:noProof/>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33CB35EE" w14:textId="77777777" w:rsidR="009E399D" w:rsidRPr="001E259A" w:rsidRDefault="009E399D" w:rsidP="004C007F">
            <w:pPr>
              <w:pStyle w:val="BESEDILO"/>
              <w:rPr>
                <w:bCs/>
                <w:noProof/>
              </w:rPr>
            </w:pPr>
          </w:p>
        </w:tc>
      </w:tr>
      <w:tr w:rsidR="009E399D" w:rsidRPr="001E259A" w14:paraId="37137299"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6BC163D9" w14:textId="77777777" w:rsidR="009E399D" w:rsidRPr="001E259A" w:rsidRDefault="009E399D" w:rsidP="004C007F">
            <w:pPr>
              <w:pStyle w:val="BESEDILO"/>
              <w:rPr>
                <w:bCs/>
                <w:noProof/>
              </w:rPr>
            </w:pPr>
            <w:r w:rsidRPr="001E259A">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75206FE5" w14:textId="77777777" w:rsidR="009E399D" w:rsidRPr="001E259A" w:rsidRDefault="009E399D" w:rsidP="004C007F">
            <w:pPr>
              <w:pStyle w:val="BESEDILO"/>
              <w:rPr>
                <w:bCs/>
                <w:noProof/>
              </w:rPr>
            </w:pPr>
          </w:p>
          <w:p w14:paraId="78718BF7" w14:textId="77777777" w:rsidR="009E399D" w:rsidRPr="001E259A" w:rsidRDefault="009E399D" w:rsidP="004C007F">
            <w:pPr>
              <w:pStyle w:val="BESEDILO"/>
              <w:rPr>
                <w:bCs/>
                <w:noProof/>
              </w:rPr>
            </w:pPr>
            <w:r w:rsidRPr="001E259A">
              <w:rPr>
                <w:bCs/>
                <w:noProof/>
              </w:rPr>
              <w:t>DA  -  NE</w:t>
            </w:r>
          </w:p>
        </w:tc>
      </w:tr>
    </w:tbl>
    <w:p w14:paraId="002038C5" w14:textId="77777777" w:rsidR="009E399D" w:rsidRPr="001E259A" w:rsidRDefault="009E399D" w:rsidP="009E399D">
      <w:pPr>
        <w:pStyle w:val="BESEDILO"/>
        <w:rPr>
          <w:noProof/>
        </w:rPr>
      </w:pPr>
    </w:p>
    <w:p w14:paraId="6F2E813B" w14:textId="77777777" w:rsidR="009E399D" w:rsidRPr="001E259A" w:rsidRDefault="009E399D" w:rsidP="009E399D">
      <w:pPr>
        <w:pStyle w:val="BESEDILO"/>
        <w:rPr>
          <w:b/>
          <w:i/>
          <w:noProof/>
        </w:rPr>
      </w:pPr>
      <w:r w:rsidRPr="001E259A">
        <w:rPr>
          <w:b/>
          <w:i/>
          <w:noProof/>
        </w:rPr>
        <w:t>Lastniška struktura ponudnika:</w:t>
      </w:r>
    </w:p>
    <w:p w14:paraId="66209FF5" w14:textId="77777777" w:rsidR="009E399D" w:rsidRPr="001E259A" w:rsidRDefault="009E399D" w:rsidP="009E399D">
      <w:pPr>
        <w:pStyle w:val="BESEDILO"/>
        <w:rPr>
          <w:b/>
          <w:i/>
          <w:noProof/>
        </w:rPr>
      </w:pPr>
    </w:p>
    <w:p w14:paraId="0CA5550C" w14:textId="77777777" w:rsidR="009E399D" w:rsidRPr="001E259A" w:rsidRDefault="009E399D" w:rsidP="009E399D">
      <w:pPr>
        <w:pStyle w:val="BESEDILO"/>
        <w:numPr>
          <w:ilvl w:val="0"/>
          <w:numId w:val="7"/>
        </w:numPr>
        <w:rPr>
          <w:b/>
          <w:noProof/>
        </w:rPr>
      </w:pPr>
      <w:r w:rsidRPr="001E259A">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5965"/>
      </w:tblGrid>
      <w:tr w:rsidR="009E399D" w:rsidRPr="001E259A" w14:paraId="2EB5A211"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3DBC5512" w14:textId="77777777" w:rsidR="009E399D" w:rsidRPr="001E259A" w:rsidRDefault="009E399D" w:rsidP="004C007F">
            <w:pPr>
              <w:pStyle w:val="BESEDILO"/>
              <w:rPr>
                <w:bCs/>
                <w:noProof/>
              </w:rPr>
            </w:pPr>
            <w:r w:rsidRPr="001E259A">
              <w:rPr>
                <w:noProof/>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7D1877B7" w14:textId="77777777" w:rsidR="009E399D" w:rsidRPr="001E259A" w:rsidRDefault="009E399D" w:rsidP="004C007F">
            <w:pPr>
              <w:pStyle w:val="BESEDILO"/>
              <w:rPr>
                <w:b/>
                <w:bCs/>
                <w:noProof/>
              </w:rPr>
            </w:pPr>
          </w:p>
        </w:tc>
      </w:tr>
      <w:tr w:rsidR="009E399D" w:rsidRPr="001E259A" w14:paraId="1C9BBAD0"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9171FF3" w14:textId="77777777" w:rsidR="009E399D" w:rsidRPr="001E259A" w:rsidRDefault="009E399D" w:rsidP="004C007F">
            <w:pPr>
              <w:pStyle w:val="BESEDILO"/>
              <w:rPr>
                <w:bCs/>
                <w:noProof/>
              </w:rPr>
            </w:pPr>
            <w:r w:rsidRPr="001E259A">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731627A" w14:textId="77777777" w:rsidR="009E399D" w:rsidRPr="001E259A" w:rsidRDefault="009E399D" w:rsidP="004C007F">
            <w:pPr>
              <w:pStyle w:val="BESEDILO"/>
              <w:rPr>
                <w:bCs/>
                <w:noProof/>
              </w:rPr>
            </w:pPr>
          </w:p>
        </w:tc>
      </w:tr>
      <w:tr w:rsidR="009E399D" w:rsidRPr="001E259A" w14:paraId="56A54CC0"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D5A84E6" w14:textId="77777777" w:rsidR="009E399D" w:rsidRPr="001E259A" w:rsidRDefault="009E399D" w:rsidP="004C007F">
            <w:pPr>
              <w:pStyle w:val="BESEDILO"/>
              <w:rPr>
                <w:bCs/>
                <w:noProof/>
              </w:rPr>
            </w:pPr>
            <w:r w:rsidRPr="001E259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34A91C09" w14:textId="77777777" w:rsidR="009E399D" w:rsidRPr="001E259A" w:rsidRDefault="009E399D" w:rsidP="004C007F">
            <w:pPr>
              <w:pStyle w:val="BESEDILO"/>
              <w:rPr>
                <w:bCs/>
                <w:noProof/>
              </w:rPr>
            </w:pPr>
          </w:p>
        </w:tc>
      </w:tr>
      <w:tr w:rsidR="009E399D" w:rsidRPr="001E259A" w14:paraId="5C369607"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E7E4688" w14:textId="77777777" w:rsidR="009E399D" w:rsidRPr="001E259A" w:rsidRDefault="009E399D" w:rsidP="004C007F">
            <w:pPr>
              <w:pStyle w:val="BESEDILO"/>
              <w:rPr>
                <w:bCs/>
                <w:noProof/>
              </w:rPr>
            </w:pPr>
            <w:r w:rsidRPr="001E259A">
              <w:rPr>
                <w:bCs/>
                <w:noProof/>
              </w:rPr>
              <w:t>Tihi družbenik (ustrezno označi)</w:t>
            </w:r>
          </w:p>
          <w:p w14:paraId="6D648EA5" w14:textId="77777777" w:rsidR="009E399D" w:rsidRPr="001E259A" w:rsidRDefault="009E399D" w:rsidP="004C007F">
            <w:pPr>
              <w:pStyle w:val="BESEDILO"/>
              <w:rPr>
                <w:bCs/>
                <w:noProof/>
              </w:rPr>
            </w:pPr>
            <w:r w:rsidRPr="001E259A">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45C13578" w14:textId="77777777" w:rsidR="009E399D" w:rsidRPr="001E259A" w:rsidRDefault="009E399D" w:rsidP="004C007F">
            <w:pPr>
              <w:pStyle w:val="BESEDILO"/>
              <w:rPr>
                <w:bCs/>
                <w:noProof/>
              </w:rPr>
            </w:pPr>
          </w:p>
          <w:p w14:paraId="202D1B3B" w14:textId="77777777" w:rsidR="009E399D" w:rsidRPr="001E259A" w:rsidRDefault="009E399D" w:rsidP="004C007F">
            <w:pPr>
              <w:pStyle w:val="BESEDILO"/>
              <w:rPr>
                <w:bCs/>
                <w:noProof/>
              </w:rPr>
            </w:pPr>
            <w:r w:rsidRPr="001E259A">
              <w:rPr>
                <w:bCs/>
                <w:noProof/>
              </w:rPr>
              <w:t>DA  -  NE</w:t>
            </w:r>
          </w:p>
          <w:p w14:paraId="7D7A69B7" w14:textId="77777777" w:rsidR="009E399D" w:rsidRPr="001E259A" w:rsidRDefault="009E399D" w:rsidP="004C007F">
            <w:pPr>
              <w:pStyle w:val="BESEDILO"/>
              <w:rPr>
                <w:bCs/>
                <w:noProof/>
              </w:rPr>
            </w:pPr>
          </w:p>
        </w:tc>
      </w:tr>
    </w:tbl>
    <w:p w14:paraId="352670D2" w14:textId="77777777" w:rsidR="009E399D" w:rsidRPr="001E259A" w:rsidRDefault="009E399D" w:rsidP="009E399D">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964"/>
      </w:tblGrid>
      <w:tr w:rsidR="009E399D" w:rsidRPr="001E259A" w14:paraId="569BC32C"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1EC2FFCF" w14:textId="77777777" w:rsidR="009E399D" w:rsidRPr="001E259A" w:rsidRDefault="009E399D" w:rsidP="004C007F">
            <w:pPr>
              <w:pStyle w:val="BESEDILO"/>
              <w:rPr>
                <w:bCs/>
                <w:noProof/>
              </w:rPr>
            </w:pPr>
            <w:r w:rsidRPr="001E259A">
              <w:rPr>
                <w:noProof/>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39DC61AC" w14:textId="77777777" w:rsidR="009E399D" w:rsidRPr="001E259A" w:rsidRDefault="009E399D" w:rsidP="004C007F">
            <w:pPr>
              <w:pStyle w:val="BESEDILO"/>
              <w:rPr>
                <w:b/>
                <w:bCs/>
                <w:noProof/>
              </w:rPr>
            </w:pPr>
          </w:p>
        </w:tc>
      </w:tr>
      <w:tr w:rsidR="009E399D" w:rsidRPr="001E259A" w14:paraId="1C810F75"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09B57F6" w14:textId="77777777" w:rsidR="009E399D" w:rsidRPr="001E259A" w:rsidRDefault="009E399D" w:rsidP="004C007F">
            <w:pPr>
              <w:pStyle w:val="BESEDILO"/>
              <w:rPr>
                <w:bCs/>
                <w:noProof/>
              </w:rPr>
            </w:pPr>
            <w:r w:rsidRPr="001E259A">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28A3E33" w14:textId="77777777" w:rsidR="009E399D" w:rsidRPr="001E259A" w:rsidRDefault="009E399D" w:rsidP="004C007F">
            <w:pPr>
              <w:pStyle w:val="BESEDILO"/>
              <w:rPr>
                <w:bCs/>
                <w:noProof/>
              </w:rPr>
            </w:pPr>
          </w:p>
        </w:tc>
      </w:tr>
      <w:tr w:rsidR="009E399D" w:rsidRPr="001E259A" w14:paraId="19B41F7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E3AC8AF" w14:textId="77777777" w:rsidR="009E399D" w:rsidRPr="001E259A" w:rsidRDefault="009E399D" w:rsidP="004C007F">
            <w:pPr>
              <w:pStyle w:val="BESEDILO"/>
              <w:rPr>
                <w:bCs/>
                <w:noProof/>
              </w:rPr>
            </w:pPr>
            <w:r w:rsidRPr="001E259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5031987F" w14:textId="77777777" w:rsidR="009E399D" w:rsidRPr="001E259A" w:rsidRDefault="009E399D" w:rsidP="004C007F">
            <w:pPr>
              <w:pStyle w:val="BESEDILO"/>
              <w:rPr>
                <w:bCs/>
                <w:noProof/>
              </w:rPr>
            </w:pPr>
          </w:p>
        </w:tc>
      </w:tr>
      <w:tr w:rsidR="009E399D" w:rsidRPr="001E259A" w14:paraId="22EE83BD"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E27340E" w14:textId="77777777" w:rsidR="009E399D" w:rsidRPr="001E259A" w:rsidRDefault="009E399D" w:rsidP="004C007F">
            <w:pPr>
              <w:pStyle w:val="BESEDILO"/>
              <w:rPr>
                <w:bCs/>
                <w:noProof/>
              </w:rPr>
            </w:pPr>
            <w:r w:rsidRPr="001E259A">
              <w:rPr>
                <w:bCs/>
                <w:noProof/>
              </w:rPr>
              <w:t>Tihi družbenik (DA – NE)</w:t>
            </w:r>
          </w:p>
          <w:p w14:paraId="3104B62F" w14:textId="77777777" w:rsidR="009E399D" w:rsidRPr="001E259A" w:rsidRDefault="009E399D" w:rsidP="004C007F">
            <w:pPr>
              <w:pStyle w:val="BESEDILO"/>
              <w:rPr>
                <w:bCs/>
                <w:noProof/>
              </w:rPr>
            </w:pPr>
            <w:r w:rsidRPr="001E259A">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1CCDEC4A" w14:textId="77777777" w:rsidR="009E399D" w:rsidRPr="001E259A" w:rsidRDefault="009E399D" w:rsidP="004C007F">
            <w:pPr>
              <w:pStyle w:val="BESEDILO"/>
              <w:rPr>
                <w:bCs/>
                <w:noProof/>
              </w:rPr>
            </w:pPr>
          </w:p>
        </w:tc>
      </w:tr>
    </w:tbl>
    <w:p w14:paraId="3340AD9F" w14:textId="77777777" w:rsidR="009E399D" w:rsidRPr="001E259A" w:rsidRDefault="009E399D" w:rsidP="009E399D">
      <w:pPr>
        <w:pStyle w:val="BESEDILO"/>
        <w:rPr>
          <w:noProof/>
        </w:rPr>
      </w:pPr>
      <w:r w:rsidRPr="001E259A">
        <w:rPr>
          <w:noProof/>
        </w:rPr>
        <w:t xml:space="preserve"> (ustrezno nadaljujte seznam)</w:t>
      </w:r>
    </w:p>
    <w:p w14:paraId="53517CEF" w14:textId="77777777" w:rsidR="009E399D" w:rsidRPr="001E259A" w:rsidRDefault="009E399D" w:rsidP="009E399D">
      <w:pPr>
        <w:pStyle w:val="BESEDILO"/>
        <w:rPr>
          <w:noProof/>
        </w:rPr>
      </w:pPr>
    </w:p>
    <w:p w14:paraId="7832C44C" w14:textId="77777777" w:rsidR="009E399D" w:rsidRPr="001E259A" w:rsidRDefault="009E399D" w:rsidP="009E399D">
      <w:pPr>
        <w:pStyle w:val="BESEDILO"/>
        <w:numPr>
          <w:ilvl w:val="0"/>
          <w:numId w:val="7"/>
        </w:numPr>
        <w:rPr>
          <w:b/>
          <w:noProof/>
        </w:rPr>
      </w:pPr>
      <w:r w:rsidRPr="001E259A">
        <w:rPr>
          <w:b/>
          <w:noProof/>
        </w:rPr>
        <w:t>PODATKI O UDELEŽBI PRAVNIH OSEB V LASTNIŠTVU PONUDNIKA (VKLJUČNO S TIHIMI DRUŽBENIKI)</w:t>
      </w:r>
    </w:p>
    <w:p w14:paraId="4EA191E4" w14:textId="77777777" w:rsidR="009E399D" w:rsidRPr="001E259A" w:rsidRDefault="009E399D" w:rsidP="009E399D">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1"/>
        <w:gridCol w:w="5971"/>
      </w:tblGrid>
      <w:tr w:rsidR="009E399D" w:rsidRPr="001E259A" w14:paraId="79D2F2A4"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2766C274" w14:textId="77777777" w:rsidR="009E399D" w:rsidRPr="001E259A" w:rsidRDefault="009E399D" w:rsidP="004C007F">
            <w:pPr>
              <w:pStyle w:val="BESEDILO"/>
              <w:rPr>
                <w:bCs/>
                <w:noProof/>
              </w:rPr>
            </w:pPr>
            <w:r w:rsidRPr="001E259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2C3EA1D3" w14:textId="77777777" w:rsidR="009E399D" w:rsidRPr="001E259A" w:rsidRDefault="009E399D" w:rsidP="004C007F">
            <w:pPr>
              <w:pStyle w:val="BESEDILO"/>
              <w:rPr>
                <w:b/>
                <w:bCs/>
                <w:noProof/>
              </w:rPr>
            </w:pPr>
          </w:p>
        </w:tc>
      </w:tr>
      <w:tr w:rsidR="009E399D" w:rsidRPr="001E259A" w14:paraId="489C8F5B"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CB3795C" w14:textId="77777777" w:rsidR="009E399D" w:rsidRPr="001E259A" w:rsidRDefault="009E399D" w:rsidP="004C007F">
            <w:pPr>
              <w:pStyle w:val="BESEDILO"/>
              <w:rPr>
                <w:bCs/>
                <w:noProof/>
              </w:rPr>
            </w:pPr>
            <w:r w:rsidRPr="001E259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7C439AF4" w14:textId="77777777" w:rsidR="009E399D" w:rsidRPr="001E259A" w:rsidRDefault="009E399D" w:rsidP="004C007F">
            <w:pPr>
              <w:pStyle w:val="BESEDILO"/>
              <w:rPr>
                <w:bCs/>
                <w:noProof/>
              </w:rPr>
            </w:pPr>
          </w:p>
        </w:tc>
      </w:tr>
      <w:tr w:rsidR="009E399D" w:rsidRPr="001E259A" w14:paraId="02D1AF77"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93474B2" w14:textId="77777777" w:rsidR="009E399D" w:rsidRPr="001E259A" w:rsidRDefault="009E399D" w:rsidP="004C007F">
            <w:pPr>
              <w:pStyle w:val="BESEDILO"/>
              <w:rPr>
                <w:bCs/>
                <w:noProof/>
              </w:rPr>
            </w:pPr>
            <w:r w:rsidRPr="001E259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C6D93F4" w14:textId="77777777" w:rsidR="009E399D" w:rsidRPr="001E259A" w:rsidRDefault="009E399D" w:rsidP="004C007F">
            <w:pPr>
              <w:pStyle w:val="BESEDILO"/>
              <w:rPr>
                <w:bCs/>
                <w:noProof/>
              </w:rPr>
            </w:pPr>
          </w:p>
        </w:tc>
      </w:tr>
      <w:tr w:rsidR="009E399D" w:rsidRPr="001E259A" w14:paraId="62F945F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1452812" w14:textId="77777777" w:rsidR="009E399D" w:rsidRPr="001E259A" w:rsidRDefault="009E399D" w:rsidP="004C007F">
            <w:pPr>
              <w:pStyle w:val="BESEDILO"/>
              <w:rPr>
                <w:bCs/>
                <w:noProof/>
              </w:rPr>
            </w:pPr>
            <w:r w:rsidRPr="001E259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51F0B18" w14:textId="77777777" w:rsidR="009E399D" w:rsidRPr="001E259A" w:rsidRDefault="009E399D" w:rsidP="004C007F">
            <w:pPr>
              <w:pStyle w:val="BESEDILO"/>
              <w:rPr>
                <w:bCs/>
                <w:noProof/>
              </w:rPr>
            </w:pPr>
          </w:p>
        </w:tc>
      </w:tr>
      <w:tr w:rsidR="009E399D" w:rsidRPr="001E259A" w14:paraId="1A60ECB1"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FFD57E4" w14:textId="77777777" w:rsidR="009E399D" w:rsidRPr="001E259A" w:rsidRDefault="009E399D" w:rsidP="004C007F">
            <w:pPr>
              <w:pStyle w:val="BESEDILO"/>
              <w:rPr>
                <w:bCs/>
                <w:noProof/>
              </w:rPr>
            </w:pPr>
            <w:r w:rsidRPr="001E259A">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05218CCA" w14:textId="77777777" w:rsidR="009E399D" w:rsidRPr="001E259A" w:rsidRDefault="009E399D" w:rsidP="004C007F">
            <w:pPr>
              <w:pStyle w:val="BESEDILO"/>
              <w:rPr>
                <w:bCs/>
                <w:noProof/>
              </w:rPr>
            </w:pPr>
          </w:p>
          <w:p w14:paraId="7322D561" w14:textId="77777777" w:rsidR="009E399D" w:rsidRPr="001E259A" w:rsidRDefault="009E399D" w:rsidP="004C007F">
            <w:pPr>
              <w:pStyle w:val="BESEDILO"/>
              <w:rPr>
                <w:bCs/>
                <w:noProof/>
              </w:rPr>
            </w:pPr>
            <w:r w:rsidRPr="001E259A">
              <w:rPr>
                <w:bCs/>
                <w:noProof/>
              </w:rPr>
              <w:t>DA  -  NE</w:t>
            </w:r>
          </w:p>
        </w:tc>
      </w:tr>
    </w:tbl>
    <w:p w14:paraId="1364FEEC" w14:textId="77777777" w:rsidR="009E399D" w:rsidRPr="001E259A" w:rsidRDefault="009E399D" w:rsidP="009E399D">
      <w:pPr>
        <w:pStyle w:val="BESEDILO"/>
        <w:rPr>
          <w:b/>
          <w:bCs/>
          <w:noProof/>
        </w:rPr>
      </w:pPr>
    </w:p>
    <w:p w14:paraId="24945530" w14:textId="77777777" w:rsidR="009E399D" w:rsidRPr="001E259A" w:rsidRDefault="009E399D" w:rsidP="009E399D">
      <w:pPr>
        <w:pStyle w:val="BESEDILO"/>
        <w:rPr>
          <w:noProof/>
        </w:rPr>
      </w:pPr>
      <w:r w:rsidRPr="001E259A">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9"/>
        <w:gridCol w:w="5963"/>
      </w:tblGrid>
      <w:tr w:rsidR="009E399D" w:rsidRPr="001E259A" w14:paraId="01AAAA2F"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994E7C7" w14:textId="77777777" w:rsidR="009E399D" w:rsidRPr="001E259A" w:rsidRDefault="009E399D" w:rsidP="004C007F">
            <w:pPr>
              <w:pStyle w:val="BESEDILO"/>
              <w:rPr>
                <w:bCs/>
                <w:noProof/>
              </w:rPr>
            </w:pPr>
            <w:r w:rsidRPr="001E259A">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08CB93A" w14:textId="77777777" w:rsidR="009E399D" w:rsidRPr="001E259A" w:rsidRDefault="009E399D" w:rsidP="004C007F">
            <w:pPr>
              <w:pStyle w:val="BESEDILO"/>
              <w:rPr>
                <w:b/>
                <w:bCs/>
                <w:noProof/>
              </w:rPr>
            </w:pPr>
          </w:p>
        </w:tc>
      </w:tr>
      <w:tr w:rsidR="009E399D" w:rsidRPr="001E259A" w14:paraId="21093F58"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0B4F84D3" w14:textId="77777777" w:rsidR="009E399D" w:rsidRPr="001E259A" w:rsidRDefault="009E399D" w:rsidP="004C007F">
            <w:pPr>
              <w:pStyle w:val="BESEDILO"/>
              <w:rPr>
                <w:bCs/>
                <w:noProof/>
              </w:rPr>
            </w:pPr>
            <w:r w:rsidRPr="001E259A">
              <w:rPr>
                <w:noProof/>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4A74B87" w14:textId="77777777" w:rsidR="009E399D" w:rsidRPr="001E259A" w:rsidRDefault="009E399D" w:rsidP="004C007F">
            <w:pPr>
              <w:pStyle w:val="BESEDILO"/>
              <w:rPr>
                <w:bCs/>
                <w:noProof/>
              </w:rPr>
            </w:pPr>
          </w:p>
        </w:tc>
      </w:tr>
      <w:tr w:rsidR="009E399D" w:rsidRPr="001E259A" w14:paraId="28136991"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7ACFDE39" w14:textId="77777777" w:rsidR="009E399D" w:rsidRPr="001E259A" w:rsidRDefault="009E399D" w:rsidP="004C007F">
            <w:pPr>
              <w:pStyle w:val="BESEDILO"/>
              <w:rPr>
                <w:bCs/>
                <w:noProof/>
              </w:rPr>
            </w:pPr>
            <w:r w:rsidRPr="001E259A">
              <w:rPr>
                <w:bCs/>
                <w:noProof/>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38D200E" w14:textId="77777777" w:rsidR="009E399D" w:rsidRPr="001E259A" w:rsidRDefault="009E399D" w:rsidP="004C007F">
            <w:pPr>
              <w:pStyle w:val="BESEDILO"/>
              <w:rPr>
                <w:bCs/>
                <w:noProof/>
              </w:rPr>
            </w:pPr>
          </w:p>
        </w:tc>
      </w:tr>
      <w:tr w:rsidR="009E399D" w:rsidRPr="001E259A" w14:paraId="79BC397F"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0BC5A729" w14:textId="77777777" w:rsidR="009E399D" w:rsidRPr="001E259A" w:rsidRDefault="009E399D" w:rsidP="004C007F">
            <w:pPr>
              <w:pStyle w:val="BESEDILO"/>
              <w:rPr>
                <w:bCs/>
                <w:noProof/>
              </w:rPr>
            </w:pPr>
            <w:r w:rsidRPr="001E259A">
              <w:rPr>
                <w:bCs/>
                <w:noProof/>
              </w:rPr>
              <w:t>Tihi družbenik (DA – NE)</w:t>
            </w:r>
          </w:p>
          <w:p w14:paraId="38AA8E50" w14:textId="77777777" w:rsidR="009E399D" w:rsidRPr="001E259A" w:rsidRDefault="009E399D" w:rsidP="004C007F">
            <w:pPr>
              <w:pStyle w:val="BESEDILO"/>
              <w:rPr>
                <w:bCs/>
                <w:noProof/>
              </w:rPr>
            </w:pPr>
            <w:r w:rsidRPr="001E259A">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222524E" w14:textId="77777777" w:rsidR="009E399D" w:rsidRPr="001E259A" w:rsidRDefault="009E399D" w:rsidP="004C007F">
            <w:pPr>
              <w:pStyle w:val="BESEDILO"/>
              <w:rPr>
                <w:bCs/>
                <w:noProof/>
              </w:rPr>
            </w:pPr>
          </w:p>
        </w:tc>
      </w:tr>
    </w:tbl>
    <w:p w14:paraId="44F6C210" w14:textId="77777777" w:rsidR="009E399D" w:rsidRPr="001E259A" w:rsidRDefault="009E399D" w:rsidP="009E399D">
      <w:pPr>
        <w:pStyle w:val="BESEDILO"/>
        <w:rPr>
          <w:noProof/>
        </w:rPr>
      </w:pPr>
    </w:p>
    <w:p w14:paraId="497FB335" w14:textId="77777777" w:rsidR="009E399D" w:rsidRPr="001E259A" w:rsidRDefault="009E399D" w:rsidP="009E399D">
      <w:pPr>
        <w:pStyle w:val="BESEDILO"/>
        <w:rPr>
          <w:noProof/>
        </w:rPr>
      </w:pPr>
      <w:r w:rsidRPr="001E259A">
        <w:rPr>
          <w:noProof/>
        </w:rPr>
        <w:t>(ustrezno nadaljujte seznam)</w:t>
      </w:r>
    </w:p>
    <w:p w14:paraId="430AD876" w14:textId="77777777" w:rsidR="009E399D" w:rsidRPr="001E259A" w:rsidRDefault="009E399D" w:rsidP="009E399D">
      <w:pPr>
        <w:pStyle w:val="BESEDILO"/>
        <w:rPr>
          <w:noProof/>
        </w:rPr>
      </w:pPr>
    </w:p>
    <w:p w14:paraId="121F0967" w14:textId="77777777" w:rsidR="009E399D" w:rsidRPr="001E259A" w:rsidRDefault="009E399D" w:rsidP="009E399D">
      <w:pPr>
        <w:pStyle w:val="BESEDILO"/>
        <w:rPr>
          <w:noProof/>
        </w:rPr>
      </w:pPr>
    </w:p>
    <w:p w14:paraId="4BB8626C" w14:textId="77777777" w:rsidR="009E399D" w:rsidRPr="001E259A" w:rsidRDefault="009E399D" w:rsidP="009E399D">
      <w:pPr>
        <w:jc w:val="left"/>
        <w:rPr>
          <w:noProof/>
          <w:kern w:val="16"/>
          <w:szCs w:val="20"/>
        </w:rPr>
      </w:pPr>
      <w:r w:rsidRPr="001E259A">
        <w:rPr>
          <w:noProof/>
        </w:rPr>
        <w:br w:type="page"/>
      </w:r>
    </w:p>
    <w:p w14:paraId="7BA4B74D" w14:textId="77777777" w:rsidR="009E399D" w:rsidRPr="001E259A" w:rsidRDefault="009E399D" w:rsidP="009E399D">
      <w:pPr>
        <w:pStyle w:val="BESEDILO"/>
        <w:rPr>
          <w:noProof/>
        </w:rPr>
      </w:pPr>
    </w:p>
    <w:p w14:paraId="7918FEA7" w14:textId="77777777" w:rsidR="009E399D" w:rsidRPr="001E259A" w:rsidRDefault="009E399D" w:rsidP="009E399D">
      <w:pPr>
        <w:pStyle w:val="BESEDILO"/>
        <w:numPr>
          <w:ilvl w:val="0"/>
          <w:numId w:val="7"/>
        </w:numPr>
        <w:rPr>
          <w:b/>
          <w:noProof/>
        </w:rPr>
      </w:pPr>
      <w:r w:rsidRPr="001E259A">
        <w:rPr>
          <w:b/>
          <w:noProof/>
        </w:rPr>
        <w:t>PODATKI O POVEZANIH DRUŽBAH</w:t>
      </w:r>
    </w:p>
    <w:p w14:paraId="4EEE4C45" w14:textId="77777777" w:rsidR="009E399D" w:rsidRPr="001E259A" w:rsidRDefault="009E399D" w:rsidP="009E399D">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9"/>
        <w:gridCol w:w="5973"/>
      </w:tblGrid>
      <w:tr w:rsidR="009E399D" w:rsidRPr="001E259A" w14:paraId="3093DC3A"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26F0D9CC" w14:textId="77777777" w:rsidR="009E399D" w:rsidRPr="001E259A" w:rsidRDefault="009E399D" w:rsidP="004C007F">
            <w:pPr>
              <w:pStyle w:val="BESEDILO"/>
              <w:rPr>
                <w:bCs/>
                <w:noProof/>
              </w:rPr>
            </w:pPr>
            <w:r w:rsidRPr="001E259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0E01BB7" w14:textId="77777777" w:rsidR="009E399D" w:rsidRPr="001E259A" w:rsidRDefault="009E399D" w:rsidP="004C007F">
            <w:pPr>
              <w:pStyle w:val="BESEDILO"/>
              <w:rPr>
                <w:b/>
                <w:bCs/>
                <w:noProof/>
              </w:rPr>
            </w:pPr>
          </w:p>
        </w:tc>
      </w:tr>
      <w:tr w:rsidR="009E399D" w:rsidRPr="001E259A" w14:paraId="14E237D8"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3745F02" w14:textId="77777777" w:rsidR="009E399D" w:rsidRPr="001E259A" w:rsidRDefault="009E399D" w:rsidP="004C007F">
            <w:pPr>
              <w:pStyle w:val="BESEDILO"/>
              <w:rPr>
                <w:bCs/>
                <w:noProof/>
              </w:rPr>
            </w:pPr>
            <w:r w:rsidRPr="001E259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26DAF13" w14:textId="77777777" w:rsidR="009E399D" w:rsidRPr="001E259A" w:rsidRDefault="009E399D" w:rsidP="004C007F">
            <w:pPr>
              <w:pStyle w:val="BESEDILO"/>
              <w:rPr>
                <w:bCs/>
                <w:noProof/>
              </w:rPr>
            </w:pPr>
          </w:p>
        </w:tc>
      </w:tr>
      <w:tr w:rsidR="009E399D" w:rsidRPr="001E259A" w14:paraId="44E2EAA9"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58523AF" w14:textId="77777777" w:rsidR="009E399D" w:rsidRPr="001E259A" w:rsidRDefault="009E399D" w:rsidP="004C007F">
            <w:pPr>
              <w:pStyle w:val="BESEDILO"/>
              <w:rPr>
                <w:bCs/>
                <w:noProof/>
              </w:rPr>
            </w:pPr>
            <w:r w:rsidRPr="001E259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FB6DA56" w14:textId="77777777" w:rsidR="009E399D" w:rsidRPr="001E259A" w:rsidRDefault="009E399D" w:rsidP="004C007F">
            <w:pPr>
              <w:pStyle w:val="BESEDILO"/>
              <w:rPr>
                <w:bCs/>
                <w:noProof/>
              </w:rPr>
            </w:pPr>
          </w:p>
        </w:tc>
      </w:tr>
      <w:tr w:rsidR="009E399D" w:rsidRPr="001E259A" w14:paraId="411CD30C" w14:textId="77777777" w:rsidTr="004C007F">
        <w:tc>
          <w:tcPr>
            <w:tcW w:w="3048" w:type="dxa"/>
            <w:tcBorders>
              <w:top w:val="single" w:sz="4" w:space="0" w:color="auto"/>
              <w:left w:val="nil"/>
              <w:bottom w:val="nil"/>
              <w:right w:val="nil"/>
            </w:tcBorders>
            <w:shd w:val="clear" w:color="auto" w:fill="auto"/>
          </w:tcPr>
          <w:p w14:paraId="505131EE" w14:textId="77777777" w:rsidR="009E399D" w:rsidRPr="001E259A" w:rsidRDefault="009E399D" w:rsidP="004C007F">
            <w:pPr>
              <w:pStyle w:val="BESEDILO"/>
              <w:rPr>
                <w:bCs/>
                <w:noProof/>
              </w:rPr>
            </w:pPr>
          </w:p>
        </w:tc>
        <w:tc>
          <w:tcPr>
            <w:tcW w:w="6166" w:type="dxa"/>
            <w:tcBorders>
              <w:top w:val="single" w:sz="4" w:space="0" w:color="auto"/>
              <w:left w:val="nil"/>
              <w:bottom w:val="nil"/>
              <w:right w:val="nil"/>
            </w:tcBorders>
            <w:shd w:val="clear" w:color="auto" w:fill="auto"/>
          </w:tcPr>
          <w:p w14:paraId="55F55DD0" w14:textId="77777777" w:rsidR="009E399D" w:rsidRPr="001E259A" w:rsidRDefault="009E399D" w:rsidP="004C007F">
            <w:pPr>
              <w:pStyle w:val="BESEDILO"/>
              <w:rPr>
                <w:bCs/>
                <w:noProof/>
              </w:rPr>
            </w:pPr>
          </w:p>
        </w:tc>
      </w:tr>
    </w:tbl>
    <w:p w14:paraId="09D94F13" w14:textId="77777777" w:rsidR="009E399D" w:rsidRPr="001E259A" w:rsidRDefault="009E399D" w:rsidP="009E399D">
      <w:pPr>
        <w:pStyle w:val="BESEDILO"/>
        <w:rPr>
          <w:b/>
          <w:noProof/>
        </w:rPr>
      </w:pPr>
      <w:r w:rsidRPr="001E259A">
        <w:rPr>
          <w:b/>
          <w:noProof/>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5968"/>
      </w:tblGrid>
      <w:tr w:rsidR="009E399D" w:rsidRPr="001E259A" w14:paraId="23386AD1"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70BB4BF7" w14:textId="77777777" w:rsidR="009E399D" w:rsidRPr="001E259A" w:rsidRDefault="009E399D" w:rsidP="004C007F">
            <w:pPr>
              <w:pStyle w:val="BESEDILO"/>
              <w:rPr>
                <w:bCs/>
                <w:noProof/>
              </w:rPr>
            </w:pPr>
            <w:r w:rsidRPr="001E259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C5E282F" w14:textId="77777777" w:rsidR="009E399D" w:rsidRPr="001E259A" w:rsidRDefault="009E399D" w:rsidP="004C007F">
            <w:pPr>
              <w:pStyle w:val="BESEDILO"/>
              <w:rPr>
                <w:b/>
                <w:bCs/>
                <w:noProof/>
              </w:rPr>
            </w:pPr>
          </w:p>
        </w:tc>
      </w:tr>
      <w:tr w:rsidR="009E399D" w:rsidRPr="001E259A" w14:paraId="7BE3667D"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666A24D" w14:textId="77777777" w:rsidR="009E399D" w:rsidRPr="001E259A" w:rsidRDefault="009E399D" w:rsidP="004C007F">
            <w:pPr>
              <w:pStyle w:val="BESEDILO"/>
              <w:rPr>
                <w:bCs/>
                <w:noProof/>
              </w:rPr>
            </w:pPr>
            <w:r w:rsidRPr="001E259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6A6D3DA9" w14:textId="77777777" w:rsidR="009E399D" w:rsidRPr="001E259A" w:rsidRDefault="009E399D" w:rsidP="004C007F">
            <w:pPr>
              <w:pStyle w:val="BESEDILO"/>
              <w:rPr>
                <w:bCs/>
                <w:noProof/>
              </w:rPr>
            </w:pPr>
          </w:p>
        </w:tc>
      </w:tr>
      <w:tr w:rsidR="009E399D" w:rsidRPr="001E259A" w14:paraId="0C23A6A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5DDFD167" w14:textId="77777777" w:rsidR="009E399D" w:rsidRPr="001E259A" w:rsidRDefault="009E399D" w:rsidP="004C007F">
            <w:pPr>
              <w:pStyle w:val="BESEDILO"/>
              <w:rPr>
                <w:bCs/>
                <w:noProof/>
              </w:rPr>
            </w:pPr>
            <w:r w:rsidRPr="001E259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6E715054" w14:textId="77777777" w:rsidR="009E399D" w:rsidRPr="001E259A" w:rsidRDefault="009E399D" w:rsidP="004C007F">
            <w:pPr>
              <w:pStyle w:val="BESEDILO"/>
              <w:rPr>
                <w:bCs/>
                <w:noProof/>
              </w:rPr>
            </w:pPr>
          </w:p>
        </w:tc>
      </w:tr>
      <w:tr w:rsidR="009E399D" w:rsidRPr="001E259A" w14:paraId="5007C0C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EBCD2CB" w14:textId="77777777" w:rsidR="009E399D" w:rsidRPr="001E259A" w:rsidRDefault="009E399D" w:rsidP="004C007F">
            <w:pPr>
              <w:pStyle w:val="BESEDILO"/>
              <w:rPr>
                <w:b/>
                <w:bCs/>
                <w:noProof/>
              </w:rPr>
            </w:pPr>
            <w:r w:rsidRPr="001E259A">
              <w:rPr>
                <w:b/>
                <w:bCs/>
                <w:noProof/>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3CEFA132" w14:textId="77777777" w:rsidR="009E399D" w:rsidRPr="001E259A" w:rsidRDefault="009E399D" w:rsidP="004C007F">
            <w:pPr>
              <w:pStyle w:val="BESEDILO"/>
              <w:rPr>
                <w:bCs/>
                <w:noProof/>
              </w:rPr>
            </w:pPr>
          </w:p>
        </w:tc>
      </w:tr>
    </w:tbl>
    <w:p w14:paraId="547B3BF4" w14:textId="77777777" w:rsidR="009E399D" w:rsidRPr="001E259A" w:rsidRDefault="009E399D" w:rsidP="009E399D">
      <w:pPr>
        <w:pStyle w:val="BESEDILO"/>
        <w:rPr>
          <w:noProof/>
        </w:rPr>
      </w:pPr>
    </w:p>
    <w:p w14:paraId="16B7D92F" w14:textId="77777777" w:rsidR="009E399D" w:rsidRPr="001E259A" w:rsidRDefault="009E399D" w:rsidP="009E399D">
      <w:pPr>
        <w:pStyle w:val="BESEDILO"/>
        <w:rPr>
          <w:noProof/>
        </w:rPr>
      </w:pPr>
      <w:r w:rsidRPr="001E259A">
        <w:rPr>
          <w:noProof/>
        </w:rPr>
        <w:t>(ustrezno nadaljujte seznam)</w:t>
      </w:r>
    </w:p>
    <w:p w14:paraId="261395E0" w14:textId="77777777" w:rsidR="009E399D" w:rsidRPr="001E259A" w:rsidRDefault="009E399D" w:rsidP="009E399D">
      <w:pPr>
        <w:pStyle w:val="BESEDILO"/>
        <w:rPr>
          <w:noProof/>
        </w:rPr>
      </w:pPr>
    </w:p>
    <w:p w14:paraId="586975E2" w14:textId="77777777" w:rsidR="009E399D" w:rsidRPr="001E259A" w:rsidRDefault="009E399D" w:rsidP="009E399D">
      <w:pPr>
        <w:pStyle w:val="BESEDILO"/>
        <w:rPr>
          <w:noProof/>
        </w:rPr>
      </w:pPr>
      <w:r w:rsidRPr="001E259A">
        <w:rPr>
          <w:noProof/>
        </w:rPr>
        <w:t>Izjavljam, da sem kot fizične osebe – udeležence v lastništvu ponudnika navedel:</w:t>
      </w:r>
    </w:p>
    <w:p w14:paraId="60DC5231" w14:textId="77777777" w:rsidR="009E399D" w:rsidRPr="001E259A" w:rsidRDefault="009E399D" w:rsidP="009E399D">
      <w:pPr>
        <w:pStyle w:val="BESEDILO"/>
        <w:numPr>
          <w:ilvl w:val="0"/>
          <w:numId w:val="8"/>
        </w:numPr>
        <w:rPr>
          <w:noProof/>
        </w:rPr>
      </w:pPr>
      <w:r w:rsidRPr="001E259A">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F49FBA3" w14:textId="77777777" w:rsidR="009E399D" w:rsidRPr="001E259A" w:rsidRDefault="009E399D" w:rsidP="009E399D">
      <w:pPr>
        <w:pStyle w:val="BESEDILO"/>
        <w:numPr>
          <w:ilvl w:val="0"/>
          <w:numId w:val="8"/>
        </w:numPr>
        <w:rPr>
          <w:noProof/>
        </w:rPr>
      </w:pPr>
      <w:r w:rsidRPr="001E259A">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4479440" w14:textId="77777777" w:rsidR="009E399D" w:rsidRPr="001E259A" w:rsidRDefault="009E399D" w:rsidP="009E399D">
      <w:pPr>
        <w:pStyle w:val="BESEDILO"/>
        <w:rPr>
          <w:noProof/>
        </w:rPr>
      </w:pPr>
    </w:p>
    <w:p w14:paraId="590F34CA" w14:textId="77777777" w:rsidR="009E399D" w:rsidRPr="001E259A" w:rsidRDefault="009E399D" w:rsidP="009E399D">
      <w:pPr>
        <w:pStyle w:val="BESEDILO"/>
        <w:rPr>
          <w:noProof/>
        </w:rPr>
      </w:pPr>
      <w:r w:rsidRPr="001E259A">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769058C" w14:textId="77777777" w:rsidR="009E399D" w:rsidRPr="001E259A" w:rsidRDefault="009E399D" w:rsidP="009E399D">
      <w:pPr>
        <w:pStyle w:val="BESEDILO"/>
        <w:rPr>
          <w:noProof/>
        </w:rPr>
      </w:pPr>
    </w:p>
    <w:p w14:paraId="53068F5E" w14:textId="77777777" w:rsidR="009E399D" w:rsidRPr="001E259A" w:rsidRDefault="009E399D" w:rsidP="009E399D">
      <w:pPr>
        <w:pStyle w:val="BESEDILO"/>
        <w:rPr>
          <w:noProof/>
        </w:rPr>
      </w:pPr>
      <w:r w:rsidRPr="001E259A">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DB6FC3D" w14:textId="77777777" w:rsidR="009E399D" w:rsidRPr="001E259A" w:rsidRDefault="009E399D" w:rsidP="009E399D">
      <w:pPr>
        <w:pStyle w:val="BESEDILO"/>
        <w:rPr>
          <w:noProof/>
        </w:rPr>
      </w:pPr>
    </w:p>
    <w:p w14:paraId="2FF78A00" w14:textId="77777777" w:rsidR="009E399D" w:rsidRPr="001E259A" w:rsidRDefault="009E399D" w:rsidP="009E399D">
      <w:pPr>
        <w:pStyle w:val="BESEDILO"/>
        <w:rPr>
          <w:noProof/>
        </w:rPr>
      </w:pPr>
    </w:p>
    <w:p w14:paraId="4675F3AC" w14:textId="77777777" w:rsidR="009E399D" w:rsidRPr="001E259A" w:rsidRDefault="009E399D" w:rsidP="009E399D">
      <w:pPr>
        <w:pStyle w:val="BESEDILO"/>
        <w:rPr>
          <w:noProof/>
        </w:rPr>
      </w:pPr>
      <w:r w:rsidRPr="001E259A">
        <w:rPr>
          <w:noProof/>
        </w:rPr>
        <w:t>Kraj in datum:</w:t>
      </w:r>
      <w:r w:rsidRPr="001E259A">
        <w:rPr>
          <w:noProof/>
        </w:rPr>
        <w:tab/>
      </w:r>
      <w:r w:rsidRPr="001E259A">
        <w:rPr>
          <w:noProof/>
        </w:rPr>
        <w:tab/>
      </w:r>
      <w:r w:rsidRPr="001E259A">
        <w:rPr>
          <w:noProof/>
        </w:rPr>
        <w:tab/>
      </w:r>
      <w:r w:rsidRPr="001E259A">
        <w:rPr>
          <w:noProof/>
        </w:rPr>
        <w:tab/>
      </w:r>
      <w:r w:rsidRPr="001E259A">
        <w:rPr>
          <w:noProof/>
        </w:rPr>
        <w:tab/>
      </w:r>
      <w:r w:rsidRPr="001E259A">
        <w:rPr>
          <w:noProof/>
        </w:rPr>
        <w:tab/>
        <w:t>Ime in priimek zakonitega zastopnika:</w:t>
      </w:r>
    </w:p>
    <w:p w14:paraId="3611E6E0" w14:textId="77777777" w:rsidR="009E399D" w:rsidRPr="001E259A" w:rsidRDefault="009E399D" w:rsidP="009E399D">
      <w:pPr>
        <w:pStyle w:val="BESEDILO"/>
        <w:rPr>
          <w:noProof/>
        </w:rPr>
      </w:pPr>
    </w:p>
    <w:p w14:paraId="67D2ED99" w14:textId="77777777" w:rsidR="009E399D" w:rsidRPr="001E259A" w:rsidRDefault="009E399D" w:rsidP="009E399D">
      <w:pPr>
        <w:pStyle w:val="BESEDILO"/>
        <w:rPr>
          <w:noProof/>
        </w:rPr>
      </w:pPr>
      <w:r w:rsidRPr="001E259A">
        <w:rPr>
          <w:noProof/>
        </w:rPr>
        <w:t>____________________________</w:t>
      </w:r>
      <w:r w:rsidRPr="001E259A">
        <w:rPr>
          <w:noProof/>
        </w:rPr>
        <w:tab/>
      </w:r>
      <w:r w:rsidRPr="001E259A">
        <w:rPr>
          <w:noProof/>
        </w:rPr>
        <w:tab/>
      </w:r>
      <w:r w:rsidRPr="001E259A">
        <w:rPr>
          <w:noProof/>
        </w:rPr>
        <w:tab/>
        <w:t xml:space="preserve">             _____________________________</w:t>
      </w:r>
    </w:p>
    <w:p w14:paraId="21F1F8B3" w14:textId="77777777" w:rsidR="009E399D" w:rsidRPr="001E259A" w:rsidRDefault="009E399D" w:rsidP="009E399D">
      <w:pPr>
        <w:pStyle w:val="BESEDILO"/>
        <w:rPr>
          <w:noProof/>
        </w:rPr>
      </w:pPr>
    </w:p>
    <w:p w14:paraId="5ADEB701" w14:textId="77777777" w:rsidR="009E399D" w:rsidRPr="001E259A" w:rsidRDefault="009E399D" w:rsidP="009E399D">
      <w:pPr>
        <w:pStyle w:val="BESEDILO"/>
        <w:rPr>
          <w:noProof/>
        </w:rPr>
      </w:pPr>
      <w:r w:rsidRPr="001E259A">
        <w:rPr>
          <w:noProof/>
        </w:rPr>
        <w:tab/>
      </w:r>
    </w:p>
    <w:p w14:paraId="2D1F823F" w14:textId="77777777" w:rsidR="009E399D" w:rsidRPr="001E259A" w:rsidRDefault="009E399D" w:rsidP="009E399D">
      <w:pPr>
        <w:pStyle w:val="BESEDILO"/>
        <w:jc w:val="center"/>
        <w:rPr>
          <w:noProof/>
        </w:rPr>
      </w:pPr>
      <w:r w:rsidRPr="001E259A">
        <w:rPr>
          <w:noProof/>
        </w:rPr>
        <w:t xml:space="preserve">                                                                                         Podpis in žig:</w:t>
      </w:r>
    </w:p>
    <w:p w14:paraId="2CD47F68" w14:textId="70DEB8DB" w:rsidR="00FA50F9" w:rsidRPr="001E259A" w:rsidRDefault="00FA50F9">
      <w:pPr>
        <w:rPr>
          <w:strike/>
          <w:noProof/>
        </w:rPr>
      </w:pPr>
    </w:p>
    <w:sectPr w:rsidR="00FA50F9" w:rsidRPr="001E259A" w:rsidSect="00253ECE">
      <w:headerReference w:type="default" r:id="rId18"/>
      <w:footerReference w:type="default" r:id="rId1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FE7DCD" w14:textId="77777777" w:rsidR="001E259A" w:rsidRDefault="001E259A" w:rsidP="00FC0149">
      <w:r>
        <w:separator/>
      </w:r>
    </w:p>
  </w:endnote>
  <w:endnote w:type="continuationSeparator" w:id="0">
    <w:p w14:paraId="30B48696" w14:textId="77777777" w:rsidR="001E259A" w:rsidRDefault="001E259A" w:rsidP="00FC0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tarSymbol">
    <w:altName w:val="MT Extra"/>
    <w:charset w:val="00"/>
    <w:family w:val="auto"/>
    <w:pitch w:val="variable"/>
    <w:sig w:usb0="00000003" w:usb1="10008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3500A" w14:textId="77777777" w:rsidR="001E259A" w:rsidRPr="00FC0149" w:rsidRDefault="001E259A">
    <w:pPr>
      <w:tabs>
        <w:tab w:val="center" w:pos="4550"/>
        <w:tab w:val="left" w:pos="5818"/>
      </w:tabs>
      <w:ind w:right="260"/>
      <w:jc w:val="right"/>
      <w:rPr>
        <w:rFonts w:cs="Arial"/>
        <w:color w:val="0F243E" w:themeColor="text2" w:themeShade="80"/>
        <w:sz w:val="16"/>
        <w:szCs w:val="16"/>
      </w:rPr>
    </w:pPr>
    <w:r w:rsidRPr="00FC0149">
      <w:rPr>
        <w:rFonts w:cs="Arial"/>
        <w:color w:val="17365D" w:themeColor="text2" w:themeShade="BF"/>
        <w:sz w:val="16"/>
        <w:szCs w:val="16"/>
      </w:rPr>
      <w:fldChar w:fldCharType="begin"/>
    </w:r>
    <w:r w:rsidRPr="00FC0149">
      <w:rPr>
        <w:rFonts w:cs="Arial"/>
        <w:color w:val="17365D" w:themeColor="text2" w:themeShade="BF"/>
        <w:sz w:val="16"/>
        <w:szCs w:val="16"/>
      </w:rPr>
      <w:instrText xml:space="preserve"> PAGE   \* MERGEFORMAT </w:instrText>
    </w:r>
    <w:r w:rsidRPr="00FC0149">
      <w:rPr>
        <w:rFonts w:cs="Arial"/>
        <w:color w:val="17365D" w:themeColor="text2" w:themeShade="BF"/>
        <w:sz w:val="16"/>
        <w:szCs w:val="16"/>
      </w:rPr>
      <w:fldChar w:fldCharType="separate"/>
    </w:r>
    <w:r>
      <w:rPr>
        <w:rFonts w:cs="Arial"/>
        <w:noProof/>
        <w:color w:val="17365D" w:themeColor="text2" w:themeShade="BF"/>
        <w:sz w:val="16"/>
        <w:szCs w:val="16"/>
      </w:rPr>
      <w:t>9</w:t>
    </w:r>
    <w:r w:rsidRPr="00FC0149">
      <w:rPr>
        <w:rFonts w:cs="Arial"/>
        <w:color w:val="17365D" w:themeColor="text2" w:themeShade="BF"/>
        <w:sz w:val="16"/>
        <w:szCs w:val="16"/>
      </w:rPr>
      <w:fldChar w:fldCharType="end"/>
    </w:r>
    <w:r w:rsidRPr="00FC0149">
      <w:rPr>
        <w:rFonts w:cs="Arial"/>
        <w:color w:val="17365D" w:themeColor="text2" w:themeShade="BF"/>
        <w:sz w:val="16"/>
        <w:szCs w:val="16"/>
      </w:rPr>
      <w:t xml:space="preserve"> | </w:t>
    </w:r>
    <w:r w:rsidRPr="00FC0149">
      <w:rPr>
        <w:rFonts w:cs="Arial"/>
        <w:color w:val="17365D" w:themeColor="text2" w:themeShade="BF"/>
        <w:sz w:val="16"/>
        <w:szCs w:val="16"/>
      </w:rPr>
      <w:fldChar w:fldCharType="begin"/>
    </w:r>
    <w:r w:rsidRPr="00FC0149">
      <w:rPr>
        <w:rFonts w:cs="Arial"/>
        <w:color w:val="17365D" w:themeColor="text2" w:themeShade="BF"/>
        <w:sz w:val="16"/>
        <w:szCs w:val="16"/>
      </w:rPr>
      <w:instrText xml:space="preserve"> NUMPAGES  \* Arabic  \* MERGEFORMAT </w:instrText>
    </w:r>
    <w:r w:rsidRPr="00FC0149">
      <w:rPr>
        <w:rFonts w:cs="Arial"/>
        <w:color w:val="17365D" w:themeColor="text2" w:themeShade="BF"/>
        <w:sz w:val="16"/>
        <w:szCs w:val="16"/>
      </w:rPr>
      <w:fldChar w:fldCharType="separate"/>
    </w:r>
    <w:r>
      <w:rPr>
        <w:rFonts w:cs="Arial"/>
        <w:noProof/>
        <w:color w:val="17365D" w:themeColor="text2" w:themeShade="BF"/>
        <w:sz w:val="16"/>
        <w:szCs w:val="16"/>
      </w:rPr>
      <w:t>42</w:t>
    </w:r>
    <w:r w:rsidRPr="00FC0149">
      <w:rPr>
        <w:rFonts w:cs="Arial"/>
        <w:color w:val="17365D" w:themeColor="text2" w:themeShade="BF"/>
        <w:sz w:val="16"/>
        <w:szCs w:val="16"/>
      </w:rPr>
      <w:fldChar w:fldCharType="end"/>
    </w:r>
  </w:p>
  <w:p w14:paraId="4FF23E2A" w14:textId="77777777" w:rsidR="001E259A" w:rsidRDefault="001E25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56A8C3" w14:textId="77777777" w:rsidR="001E259A" w:rsidRDefault="001E259A" w:rsidP="00FC0149">
      <w:r>
        <w:separator/>
      </w:r>
    </w:p>
  </w:footnote>
  <w:footnote w:type="continuationSeparator" w:id="0">
    <w:p w14:paraId="65E1EC47" w14:textId="77777777" w:rsidR="001E259A" w:rsidRDefault="001E259A" w:rsidP="00FC0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E04C8" w14:textId="7F33603A" w:rsidR="001E259A" w:rsidRPr="00FC0149" w:rsidRDefault="001E259A" w:rsidP="00FC0149">
    <w:pPr>
      <w:tabs>
        <w:tab w:val="center" w:pos="4153"/>
        <w:tab w:val="right" w:pos="8306"/>
      </w:tabs>
      <w:jc w:val="right"/>
      <w:rPr>
        <w:rFonts w:cs="Arial"/>
        <w:sz w:val="14"/>
        <w:szCs w:val="14"/>
      </w:rPr>
    </w:pPr>
    <w:r w:rsidRPr="00FC0149">
      <w:rPr>
        <w:rFonts w:cs="Arial"/>
        <w:sz w:val="14"/>
        <w:szCs w:val="14"/>
      </w:rPr>
      <w:t>Dokumentacija v zvezi z oddajo JN-</w:t>
    </w:r>
    <w:r>
      <w:rPr>
        <w:rFonts w:cs="Arial"/>
        <w:sz w:val="14"/>
        <w:szCs w:val="14"/>
      </w:rPr>
      <w:t>B1007</w:t>
    </w:r>
  </w:p>
  <w:p w14:paraId="0F5A387D" w14:textId="77777777" w:rsidR="001E259A" w:rsidRDefault="001E25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j0115844"/>
      </v:shape>
    </w:pict>
  </w:numPicBullet>
  <w:numPicBullet w:numPicBulletId="1">
    <w:pict>
      <v:shape id="_x0000_i1030" type="#_x0000_t75" style="width:9pt;height:9pt" o:bullet="t">
        <v:imagedata r:id="rId2" o:title="j0115844"/>
      </v:shape>
    </w:pict>
  </w:numPicBullet>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3DC4458"/>
    <w:multiLevelType w:val="hybridMultilevel"/>
    <w:tmpl w:val="87E85350"/>
    <w:lvl w:ilvl="0" w:tplc="0CDA6FA4">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3596703"/>
    <w:multiLevelType w:val="hybridMultilevel"/>
    <w:tmpl w:val="2D2683A0"/>
    <w:lvl w:ilvl="0" w:tplc="0CDA6FA4">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39F6FB1"/>
    <w:multiLevelType w:val="hybridMultilevel"/>
    <w:tmpl w:val="34DC3310"/>
    <w:lvl w:ilvl="0" w:tplc="587628F6">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86D386E"/>
    <w:multiLevelType w:val="hybridMultilevel"/>
    <w:tmpl w:val="0FB4AA18"/>
    <w:lvl w:ilvl="0" w:tplc="08090001">
      <w:start w:val="1"/>
      <w:numFmt w:val="bullet"/>
      <w:lvlText w:val=""/>
      <w:lvlJc w:val="left"/>
      <w:pPr>
        <w:tabs>
          <w:tab w:val="num" w:pos="1068"/>
        </w:tabs>
        <w:ind w:left="1068" w:hanging="360"/>
      </w:pPr>
      <w:rPr>
        <w:rFonts w:ascii="Symbol" w:hAnsi="Symbol"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1D0616E6"/>
    <w:multiLevelType w:val="hybridMultilevel"/>
    <w:tmpl w:val="5C14F87E"/>
    <w:lvl w:ilvl="0" w:tplc="8D7C475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B4193F"/>
    <w:multiLevelType w:val="hybridMultilevel"/>
    <w:tmpl w:val="4F561334"/>
    <w:lvl w:ilvl="0" w:tplc="9750738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4022C3"/>
    <w:multiLevelType w:val="hybridMultilevel"/>
    <w:tmpl w:val="331895BA"/>
    <w:lvl w:ilvl="0" w:tplc="EFECBE26">
      <w:start w:val="19"/>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9393318"/>
    <w:multiLevelType w:val="hybridMultilevel"/>
    <w:tmpl w:val="D3DC3406"/>
    <w:lvl w:ilvl="0" w:tplc="08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D801C1"/>
    <w:multiLevelType w:val="multilevel"/>
    <w:tmpl w:val="9042C07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2903B2"/>
    <w:multiLevelType w:val="hybridMultilevel"/>
    <w:tmpl w:val="F14A432C"/>
    <w:lvl w:ilvl="0" w:tplc="1BF61870">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581CD6"/>
    <w:multiLevelType w:val="hybridMultilevel"/>
    <w:tmpl w:val="F48AD59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F5225E8"/>
    <w:multiLevelType w:val="hybridMultilevel"/>
    <w:tmpl w:val="47087A48"/>
    <w:lvl w:ilvl="0" w:tplc="910272D4">
      <w:start w:val="1"/>
      <w:numFmt w:val="decimal"/>
      <w:lvlText w:val="%1"/>
      <w:lvlJc w:val="left"/>
      <w:pPr>
        <w:ind w:left="720" w:hanging="360"/>
      </w:pPr>
      <w:rPr>
        <w:rFonts w:asciiTheme="minorHAnsi" w:eastAsiaTheme="minorHAnsi" w:hAnsiTheme="minorHAnsi" w:cstheme="minorBid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95D51DC"/>
    <w:multiLevelType w:val="hybridMultilevel"/>
    <w:tmpl w:val="72D6F9F0"/>
    <w:lvl w:ilvl="0" w:tplc="375E88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682D60"/>
    <w:multiLevelType w:val="hybridMultilevel"/>
    <w:tmpl w:val="CA0810D4"/>
    <w:lvl w:ilvl="0" w:tplc="04240001">
      <w:start w:val="1"/>
      <w:numFmt w:val="bullet"/>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360"/>
        </w:tabs>
        <w:ind w:left="360" w:hanging="360"/>
      </w:pPr>
      <w:rPr>
        <w:rFonts w:hint="default"/>
      </w:rPr>
    </w:lvl>
    <w:lvl w:ilvl="2" w:tplc="04240005">
      <w:start w:val="1"/>
      <w:numFmt w:val="bullet"/>
      <w:lvlText w:val=""/>
      <w:lvlJc w:val="left"/>
      <w:pPr>
        <w:tabs>
          <w:tab w:val="num" w:pos="1080"/>
        </w:tabs>
        <w:ind w:left="1080" w:hanging="360"/>
      </w:pPr>
      <w:rPr>
        <w:rFonts w:ascii="Wingdings" w:hAnsi="Wingdings" w:hint="default"/>
      </w:rPr>
    </w:lvl>
    <w:lvl w:ilvl="3" w:tplc="8D789590">
      <w:numFmt w:val="bullet"/>
      <w:lvlText w:val="-"/>
      <w:lvlJc w:val="left"/>
      <w:pPr>
        <w:ind w:left="1800" w:hanging="360"/>
      </w:pPr>
      <w:rPr>
        <w:rFonts w:ascii="Arial" w:eastAsia="Times New Roman" w:hAnsi="Arial" w:cs="Aria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0" w15:restartNumberingAfterBreak="0">
    <w:nsid w:val="3E976574"/>
    <w:multiLevelType w:val="hybridMultilevel"/>
    <w:tmpl w:val="05BC4604"/>
    <w:lvl w:ilvl="0" w:tplc="A49456F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8F53D0"/>
    <w:multiLevelType w:val="hybridMultilevel"/>
    <w:tmpl w:val="137E07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ED4632"/>
    <w:multiLevelType w:val="hybridMultilevel"/>
    <w:tmpl w:val="326A563A"/>
    <w:lvl w:ilvl="0" w:tplc="0CDA6FA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B154AF"/>
    <w:multiLevelType w:val="hybridMultilevel"/>
    <w:tmpl w:val="8B26BA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FB590A"/>
    <w:multiLevelType w:val="hybridMultilevel"/>
    <w:tmpl w:val="81D2B2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BF36B1E"/>
    <w:multiLevelType w:val="hybridMultilevel"/>
    <w:tmpl w:val="6D4C7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236D49"/>
    <w:multiLevelType w:val="hybridMultilevel"/>
    <w:tmpl w:val="3BDAA406"/>
    <w:lvl w:ilvl="0" w:tplc="E26CE0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D434C97"/>
    <w:multiLevelType w:val="hybridMultilevel"/>
    <w:tmpl w:val="ECC0015A"/>
    <w:lvl w:ilvl="0" w:tplc="8D7C47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0E2369"/>
    <w:multiLevelType w:val="hybridMultilevel"/>
    <w:tmpl w:val="26AAD32A"/>
    <w:lvl w:ilvl="0" w:tplc="0CDA6FA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AA0920"/>
    <w:multiLevelType w:val="hybridMultilevel"/>
    <w:tmpl w:val="8796260C"/>
    <w:lvl w:ilvl="0" w:tplc="0D805B64">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C17CBC"/>
    <w:multiLevelType w:val="hybridMultilevel"/>
    <w:tmpl w:val="FB3235EE"/>
    <w:lvl w:ilvl="0" w:tplc="587628F6">
      <w:start w:val="1"/>
      <w:numFmt w:val="bullet"/>
      <w:lvlText w:val=""/>
      <w:lvlPicBulletId w:val="1"/>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EB3E90"/>
    <w:multiLevelType w:val="hybridMultilevel"/>
    <w:tmpl w:val="D4F8C5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DD6313B"/>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34"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EF07ABD"/>
    <w:multiLevelType w:val="hybridMultilevel"/>
    <w:tmpl w:val="6C207D7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1D204D4"/>
    <w:multiLevelType w:val="hybridMultilevel"/>
    <w:tmpl w:val="EF32E2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9" w15:restartNumberingAfterBreak="0">
    <w:nsid w:val="69053A50"/>
    <w:multiLevelType w:val="hybridMultilevel"/>
    <w:tmpl w:val="AFF6F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A2F6193"/>
    <w:multiLevelType w:val="hybridMultilevel"/>
    <w:tmpl w:val="270A31D6"/>
    <w:lvl w:ilvl="0" w:tplc="0CDA6FA4">
      <w:numFmt w:val="bullet"/>
      <w:lvlText w:val="-"/>
      <w:lvlJc w:val="left"/>
      <w:pPr>
        <w:ind w:left="1080" w:hanging="360"/>
      </w:pPr>
      <w:rPr>
        <w:rFonts w:ascii="Arial" w:eastAsiaTheme="minorEastAsia"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6E1B4044"/>
    <w:multiLevelType w:val="hybridMultilevel"/>
    <w:tmpl w:val="C554BDBE"/>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2172985"/>
    <w:multiLevelType w:val="hybridMultilevel"/>
    <w:tmpl w:val="DBBC38B8"/>
    <w:lvl w:ilvl="0" w:tplc="2C0E9850">
      <w:numFmt w:val="bullet"/>
      <w:lvlText w:val="-"/>
      <w:lvlJc w:val="left"/>
      <w:pPr>
        <w:ind w:left="720" w:hanging="360"/>
      </w:pPr>
      <w:rPr>
        <w:rFonts w:ascii="Calibri" w:eastAsiaTheme="minorHAnsi" w:hAnsi="Calibri" w:cs="Calibri" w:hint="default"/>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41C155C"/>
    <w:multiLevelType w:val="hybridMultilevel"/>
    <w:tmpl w:val="930E015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F25128F"/>
    <w:multiLevelType w:val="hybridMultilevel"/>
    <w:tmpl w:val="73D634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3"/>
  </w:num>
  <w:num w:numId="2">
    <w:abstractNumId w:val="38"/>
  </w:num>
  <w:num w:numId="3">
    <w:abstractNumId w:val="0"/>
  </w:num>
  <w:num w:numId="4">
    <w:abstractNumId w:val="34"/>
  </w:num>
  <w:num w:numId="5">
    <w:abstractNumId w:val="45"/>
  </w:num>
  <w:num w:numId="6">
    <w:abstractNumId w:val="1"/>
  </w:num>
  <w:num w:numId="7">
    <w:abstractNumId w:val="17"/>
  </w:num>
  <w:num w:numId="8">
    <w:abstractNumId w:val="37"/>
  </w:num>
  <w:num w:numId="9">
    <w:abstractNumId w:val="26"/>
  </w:num>
  <w:num w:numId="10">
    <w:abstractNumId w:val="11"/>
  </w:num>
  <w:num w:numId="11">
    <w:abstractNumId w:val="2"/>
  </w:num>
  <w:num w:numId="12">
    <w:abstractNumId w:val="8"/>
  </w:num>
  <w:num w:numId="13">
    <w:abstractNumId w:val="19"/>
  </w:num>
  <w:num w:numId="14">
    <w:abstractNumId w:val="5"/>
  </w:num>
  <w:num w:numId="15">
    <w:abstractNumId w:val="44"/>
  </w:num>
  <w:num w:numId="16">
    <w:abstractNumId w:val="9"/>
  </w:num>
  <w:num w:numId="17">
    <w:abstractNumId w:val="31"/>
  </w:num>
  <w:num w:numId="18">
    <w:abstractNumId w:val="30"/>
  </w:num>
  <w:num w:numId="19">
    <w:abstractNumId w:val="42"/>
  </w:num>
  <w:num w:numId="20">
    <w:abstractNumId w:val="16"/>
  </w:num>
  <w:num w:numId="21">
    <w:abstractNumId w:val="27"/>
  </w:num>
  <w:num w:numId="22">
    <w:abstractNumId w:val="14"/>
  </w:num>
  <w:num w:numId="23">
    <w:abstractNumId w:val="15"/>
  </w:num>
  <w:num w:numId="24">
    <w:abstractNumId w:val="32"/>
  </w:num>
  <w:num w:numId="25">
    <w:abstractNumId w:val="7"/>
  </w:num>
  <w:num w:numId="26">
    <w:abstractNumId w:val="43"/>
  </w:num>
  <w:num w:numId="27">
    <w:abstractNumId w:val="6"/>
  </w:num>
  <w:num w:numId="28">
    <w:abstractNumId w:val="10"/>
  </w:num>
  <w:num w:numId="29">
    <w:abstractNumId w:val="12"/>
  </w:num>
  <w:num w:numId="30">
    <w:abstractNumId w:val="33"/>
  </w:num>
  <w:num w:numId="31">
    <w:abstractNumId w:val="36"/>
  </w:num>
  <w:num w:numId="32">
    <w:abstractNumId w:val="21"/>
  </w:num>
  <w:num w:numId="33">
    <w:abstractNumId w:val="23"/>
  </w:num>
  <w:num w:numId="34">
    <w:abstractNumId w:val="41"/>
  </w:num>
  <w:num w:numId="35">
    <w:abstractNumId w:val="28"/>
  </w:num>
  <w:num w:numId="36">
    <w:abstractNumId w:val="13"/>
  </w:num>
  <w:num w:numId="37">
    <w:abstractNumId w:val="35"/>
  </w:num>
  <w:num w:numId="38">
    <w:abstractNumId w:val="39"/>
  </w:num>
  <w:num w:numId="39">
    <w:abstractNumId w:val="24"/>
  </w:num>
  <w:num w:numId="40">
    <w:abstractNumId w:val="18"/>
  </w:num>
  <w:num w:numId="41">
    <w:abstractNumId w:val="25"/>
  </w:num>
  <w:num w:numId="42">
    <w:abstractNumId w:val="29"/>
  </w:num>
  <w:num w:numId="43">
    <w:abstractNumId w:val="40"/>
  </w:num>
  <w:num w:numId="44">
    <w:abstractNumId w:val="22"/>
  </w:num>
  <w:num w:numId="45">
    <w:abstractNumId w:val="3"/>
  </w:num>
  <w:num w:numId="46">
    <w:abstractNumId w:val="4"/>
  </w:num>
  <w:num w:numId="47">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99D"/>
    <w:rsid w:val="00002A9D"/>
    <w:rsid w:val="00004E26"/>
    <w:rsid w:val="00011168"/>
    <w:rsid w:val="00013606"/>
    <w:rsid w:val="0001442C"/>
    <w:rsid w:val="000225B5"/>
    <w:rsid w:val="00026185"/>
    <w:rsid w:val="00027E3D"/>
    <w:rsid w:val="00036573"/>
    <w:rsid w:val="00047577"/>
    <w:rsid w:val="00051EE3"/>
    <w:rsid w:val="00053EA1"/>
    <w:rsid w:val="00053F84"/>
    <w:rsid w:val="00055EF9"/>
    <w:rsid w:val="00056381"/>
    <w:rsid w:val="000674EB"/>
    <w:rsid w:val="0006765E"/>
    <w:rsid w:val="00075427"/>
    <w:rsid w:val="00075CD9"/>
    <w:rsid w:val="00085402"/>
    <w:rsid w:val="00085D85"/>
    <w:rsid w:val="00090FD5"/>
    <w:rsid w:val="000932A2"/>
    <w:rsid w:val="000A3507"/>
    <w:rsid w:val="000A501E"/>
    <w:rsid w:val="000A66D5"/>
    <w:rsid w:val="000B014A"/>
    <w:rsid w:val="000B0E05"/>
    <w:rsid w:val="000B3878"/>
    <w:rsid w:val="000B496E"/>
    <w:rsid w:val="000C3FC8"/>
    <w:rsid w:val="000C54E5"/>
    <w:rsid w:val="000C6644"/>
    <w:rsid w:val="000D19E5"/>
    <w:rsid w:val="000D354B"/>
    <w:rsid w:val="000D4FFE"/>
    <w:rsid w:val="000E0E41"/>
    <w:rsid w:val="000E0F46"/>
    <w:rsid w:val="000E4DEF"/>
    <w:rsid w:val="000E758B"/>
    <w:rsid w:val="000F7569"/>
    <w:rsid w:val="000F79B6"/>
    <w:rsid w:val="00101726"/>
    <w:rsid w:val="00102AB1"/>
    <w:rsid w:val="00104F9B"/>
    <w:rsid w:val="0011159A"/>
    <w:rsid w:val="00117F29"/>
    <w:rsid w:val="00134F48"/>
    <w:rsid w:val="0013540C"/>
    <w:rsid w:val="00144B40"/>
    <w:rsid w:val="00144EEA"/>
    <w:rsid w:val="00150AB0"/>
    <w:rsid w:val="00156737"/>
    <w:rsid w:val="00156744"/>
    <w:rsid w:val="00165C02"/>
    <w:rsid w:val="00165E49"/>
    <w:rsid w:val="00166D26"/>
    <w:rsid w:val="00170EF1"/>
    <w:rsid w:val="00183A22"/>
    <w:rsid w:val="00184270"/>
    <w:rsid w:val="001918D6"/>
    <w:rsid w:val="0019237A"/>
    <w:rsid w:val="00193348"/>
    <w:rsid w:val="001935BB"/>
    <w:rsid w:val="00193901"/>
    <w:rsid w:val="001A040B"/>
    <w:rsid w:val="001A13E8"/>
    <w:rsid w:val="001B2DD3"/>
    <w:rsid w:val="001B4FE2"/>
    <w:rsid w:val="001B6096"/>
    <w:rsid w:val="001C1496"/>
    <w:rsid w:val="001C2D24"/>
    <w:rsid w:val="001C5607"/>
    <w:rsid w:val="001C70A0"/>
    <w:rsid w:val="001D1B0F"/>
    <w:rsid w:val="001D6A7A"/>
    <w:rsid w:val="001E0589"/>
    <w:rsid w:val="001E1350"/>
    <w:rsid w:val="001E259A"/>
    <w:rsid w:val="001E4143"/>
    <w:rsid w:val="001E558B"/>
    <w:rsid w:val="001E600A"/>
    <w:rsid w:val="001E7C68"/>
    <w:rsid w:val="001F0E36"/>
    <w:rsid w:val="001F6DFC"/>
    <w:rsid w:val="00203274"/>
    <w:rsid w:val="00210061"/>
    <w:rsid w:val="00212A83"/>
    <w:rsid w:val="002137DD"/>
    <w:rsid w:val="00215909"/>
    <w:rsid w:val="00220229"/>
    <w:rsid w:val="00221E52"/>
    <w:rsid w:val="002251FD"/>
    <w:rsid w:val="002276F8"/>
    <w:rsid w:val="002335B6"/>
    <w:rsid w:val="00237759"/>
    <w:rsid w:val="00243D0E"/>
    <w:rsid w:val="00246FA2"/>
    <w:rsid w:val="002512DF"/>
    <w:rsid w:val="00253ECE"/>
    <w:rsid w:val="00254A9F"/>
    <w:rsid w:val="00261E89"/>
    <w:rsid w:val="00265E80"/>
    <w:rsid w:val="002664CA"/>
    <w:rsid w:val="002675CA"/>
    <w:rsid w:val="002705D6"/>
    <w:rsid w:val="00270D7A"/>
    <w:rsid w:val="00271E1E"/>
    <w:rsid w:val="002726FC"/>
    <w:rsid w:val="00281389"/>
    <w:rsid w:val="002A144A"/>
    <w:rsid w:val="002B0BE7"/>
    <w:rsid w:val="002B381C"/>
    <w:rsid w:val="002B38EE"/>
    <w:rsid w:val="002B3DAD"/>
    <w:rsid w:val="002B65D7"/>
    <w:rsid w:val="002B7455"/>
    <w:rsid w:val="002C1D0A"/>
    <w:rsid w:val="002C3971"/>
    <w:rsid w:val="002C4003"/>
    <w:rsid w:val="002C48BB"/>
    <w:rsid w:val="002C4A98"/>
    <w:rsid w:val="002C4B5B"/>
    <w:rsid w:val="002C5762"/>
    <w:rsid w:val="002C6126"/>
    <w:rsid w:val="002C76E2"/>
    <w:rsid w:val="002D096A"/>
    <w:rsid w:val="002D45D9"/>
    <w:rsid w:val="002D6063"/>
    <w:rsid w:val="002D622A"/>
    <w:rsid w:val="002D63A2"/>
    <w:rsid w:val="002E123E"/>
    <w:rsid w:val="002E1B75"/>
    <w:rsid w:val="002E5051"/>
    <w:rsid w:val="002F1D51"/>
    <w:rsid w:val="002F2842"/>
    <w:rsid w:val="00300F45"/>
    <w:rsid w:val="003074E0"/>
    <w:rsid w:val="00311595"/>
    <w:rsid w:val="003144C0"/>
    <w:rsid w:val="00322067"/>
    <w:rsid w:val="003232B6"/>
    <w:rsid w:val="00324320"/>
    <w:rsid w:val="00325D27"/>
    <w:rsid w:val="00327184"/>
    <w:rsid w:val="00340E2E"/>
    <w:rsid w:val="003425BB"/>
    <w:rsid w:val="00354DC6"/>
    <w:rsid w:val="00355608"/>
    <w:rsid w:val="0035756A"/>
    <w:rsid w:val="00360D9F"/>
    <w:rsid w:val="00362449"/>
    <w:rsid w:val="0036384C"/>
    <w:rsid w:val="00364DA8"/>
    <w:rsid w:val="00367FEC"/>
    <w:rsid w:val="00370826"/>
    <w:rsid w:val="0037618E"/>
    <w:rsid w:val="003771AA"/>
    <w:rsid w:val="003809C8"/>
    <w:rsid w:val="003824FB"/>
    <w:rsid w:val="00383EB7"/>
    <w:rsid w:val="00386AB7"/>
    <w:rsid w:val="00390763"/>
    <w:rsid w:val="00394E92"/>
    <w:rsid w:val="003A4A5E"/>
    <w:rsid w:val="003A571C"/>
    <w:rsid w:val="003B034C"/>
    <w:rsid w:val="003B65E6"/>
    <w:rsid w:val="003C1F10"/>
    <w:rsid w:val="003C5A85"/>
    <w:rsid w:val="003C5D60"/>
    <w:rsid w:val="003C69AC"/>
    <w:rsid w:val="003C6A9F"/>
    <w:rsid w:val="003D14D0"/>
    <w:rsid w:val="003D7372"/>
    <w:rsid w:val="003E1E5D"/>
    <w:rsid w:val="003E2DD3"/>
    <w:rsid w:val="003E78FC"/>
    <w:rsid w:val="003F02C2"/>
    <w:rsid w:val="003F5349"/>
    <w:rsid w:val="003F7F40"/>
    <w:rsid w:val="004008F8"/>
    <w:rsid w:val="00404540"/>
    <w:rsid w:val="00414631"/>
    <w:rsid w:val="004147B6"/>
    <w:rsid w:val="00416E0C"/>
    <w:rsid w:val="00416EE9"/>
    <w:rsid w:val="004213A5"/>
    <w:rsid w:val="004236CC"/>
    <w:rsid w:val="00432212"/>
    <w:rsid w:val="004366DA"/>
    <w:rsid w:val="0044332D"/>
    <w:rsid w:val="00447161"/>
    <w:rsid w:val="0045249D"/>
    <w:rsid w:val="00452C29"/>
    <w:rsid w:val="0045652C"/>
    <w:rsid w:val="004607D7"/>
    <w:rsid w:val="00460FBC"/>
    <w:rsid w:val="00461B50"/>
    <w:rsid w:val="00461F90"/>
    <w:rsid w:val="00463A4D"/>
    <w:rsid w:val="00465CA8"/>
    <w:rsid w:val="0046702D"/>
    <w:rsid w:val="00467C3C"/>
    <w:rsid w:val="00470F97"/>
    <w:rsid w:val="00471F16"/>
    <w:rsid w:val="0048212A"/>
    <w:rsid w:val="00484A58"/>
    <w:rsid w:val="00490D69"/>
    <w:rsid w:val="00493184"/>
    <w:rsid w:val="004951E2"/>
    <w:rsid w:val="004A6DC5"/>
    <w:rsid w:val="004A7E73"/>
    <w:rsid w:val="004B0CFE"/>
    <w:rsid w:val="004C007F"/>
    <w:rsid w:val="004C10A1"/>
    <w:rsid w:val="004C2627"/>
    <w:rsid w:val="004C4197"/>
    <w:rsid w:val="004D21CE"/>
    <w:rsid w:val="004D4BB4"/>
    <w:rsid w:val="004D63C8"/>
    <w:rsid w:val="004D7400"/>
    <w:rsid w:val="004E2429"/>
    <w:rsid w:val="004E24BA"/>
    <w:rsid w:val="004E34A3"/>
    <w:rsid w:val="004E3562"/>
    <w:rsid w:val="004E40FA"/>
    <w:rsid w:val="004E5A74"/>
    <w:rsid w:val="004E5CF9"/>
    <w:rsid w:val="004E7A3C"/>
    <w:rsid w:val="004F0D4C"/>
    <w:rsid w:val="004F2C85"/>
    <w:rsid w:val="004F4792"/>
    <w:rsid w:val="004F5C79"/>
    <w:rsid w:val="004F679F"/>
    <w:rsid w:val="004F7FF6"/>
    <w:rsid w:val="00502B0A"/>
    <w:rsid w:val="00513E34"/>
    <w:rsid w:val="00514110"/>
    <w:rsid w:val="00515CE9"/>
    <w:rsid w:val="00521D5A"/>
    <w:rsid w:val="00522B91"/>
    <w:rsid w:val="00526D0A"/>
    <w:rsid w:val="00530AA9"/>
    <w:rsid w:val="00532E68"/>
    <w:rsid w:val="00533FD8"/>
    <w:rsid w:val="005376A5"/>
    <w:rsid w:val="00542DFF"/>
    <w:rsid w:val="00546EFB"/>
    <w:rsid w:val="00552751"/>
    <w:rsid w:val="00554ABB"/>
    <w:rsid w:val="00561198"/>
    <w:rsid w:val="00561FF2"/>
    <w:rsid w:val="005666BD"/>
    <w:rsid w:val="00570061"/>
    <w:rsid w:val="00571D05"/>
    <w:rsid w:val="00572346"/>
    <w:rsid w:val="00574B3F"/>
    <w:rsid w:val="0057676F"/>
    <w:rsid w:val="00581BB4"/>
    <w:rsid w:val="00583B70"/>
    <w:rsid w:val="005974E6"/>
    <w:rsid w:val="005A29ED"/>
    <w:rsid w:val="005A5EA2"/>
    <w:rsid w:val="005A6737"/>
    <w:rsid w:val="005B2A8E"/>
    <w:rsid w:val="005C2F94"/>
    <w:rsid w:val="005C303A"/>
    <w:rsid w:val="005D0A13"/>
    <w:rsid w:val="005D1C30"/>
    <w:rsid w:val="005F086D"/>
    <w:rsid w:val="005F257C"/>
    <w:rsid w:val="005F2F2E"/>
    <w:rsid w:val="005F3A79"/>
    <w:rsid w:val="005F4487"/>
    <w:rsid w:val="005F605B"/>
    <w:rsid w:val="006031EB"/>
    <w:rsid w:val="006152E6"/>
    <w:rsid w:val="006157CC"/>
    <w:rsid w:val="00617A1F"/>
    <w:rsid w:val="00617E7D"/>
    <w:rsid w:val="00626178"/>
    <w:rsid w:val="00637A51"/>
    <w:rsid w:val="006475EC"/>
    <w:rsid w:val="00654782"/>
    <w:rsid w:val="0065716F"/>
    <w:rsid w:val="00662DBE"/>
    <w:rsid w:val="00666279"/>
    <w:rsid w:val="006702CC"/>
    <w:rsid w:val="00677104"/>
    <w:rsid w:val="0067724C"/>
    <w:rsid w:val="00677DE4"/>
    <w:rsid w:val="00684390"/>
    <w:rsid w:val="006848B0"/>
    <w:rsid w:val="0069676D"/>
    <w:rsid w:val="006B02E9"/>
    <w:rsid w:val="006B2CC8"/>
    <w:rsid w:val="006B531B"/>
    <w:rsid w:val="006B7EF7"/>
    <w:rsid w:val="006C4447"/>
    <w:rsid w:val="006D0606"/>
    <w:rsid w:val="006D5770"/>
    <w:rsid w:val="006F2078"/>
    <w:rsid w:val="006F435D"/>
    <w:rsid w:val="00706DFB"/>
    <w:rsid w:val="00711ED8"/>
    <w:rsid w:val="00712956"/>
    <w:rsid w:val="00713C64"/>
    <w:rsid w:val="00714B54"/>
    <w:rsid w:val="0071515B"/>
    <w:rsid w:val="00720A3A"/>
    <w:rsid w:val="0072575C"/>
    <w:rsid w:val="00733B52"/>
    <w:rsid w:val="007444A2"/>
    <w:rsid w:val="0074589B"/>
    <w:rsid w:val="007569B0"/>
    <w:rsid w:val="00763755"/>
    <w:rsid w:val="00763B72"/>
    <w:rsid w:val="00764EFA"/>
    <w:rsid w:val="007658D5"/>
    <w:rsid w:val="00777A6D"/>
    <w:rsid w:val="0078249A"/>
    <w:rsid w:val="007856C4"/>
    <w:rsid w:val="00790EA1"/>
    <w:rsid w:val="00794513"/>
    <w:rsid w:val="007A11A0"/>
    <w:rsid w:val="007A58B5"/>
    <w:rsid w:val="007B2D1A"/>
    <w:rsid w:val="007C2D69"/>
    <w:rsid w:val="007C4A5F"/>
    <w:rsid w:val="007C667D"/>
    <w:rsid w:val="007C6A03"/>
    <w:rsid w:val="007D2106"/>
    <w:rsid w:val="007D3208"/>
    <w:rsid w:val="007E218C"/>
    <w:rsid w:val="007E3190"/>
    <w:rsid w:val="007E3564"/>
    <w:rsid w:val="007F3323"/>
    <w:rsid w:val="007F33EC"/>
    <w:rsid w:val="008041B9"/>
    <w:rsid w:val="00814995"/>
    <w:rsid w:val="00823C0D"/>
    <w:rsid w:val="00831781"/>
    <w:rsid w:val="008320E7"/>
    <w:rsid w:val="00832EBB"/>
    <w:rsid w:val="008403C3"/>
    <w:rsid w:val="00843289"/>
    <w:rsid w:val="00852059"/>
    <w:rsid w:val="00852A41"/>
    <w:rsid w:val="008553A9"/>
    <w:rsid w:val="00863E1E"/>
    <w:rsid w:val="008666EC"/>
    <w:rsid w:val="00870058"/>
    <w:rsid w:val="00873823"/>
    <w:rsid w:val="0087493F"/>
    <w:rsid w:val="008827C5"/>
    <w:rsid w:val="00883DCE"/>
    <w:rsid w:val="00885A4B"/>
    <w:rsid w:val="00886C17"/>
    <w:rsid w:val="00886ED5"/>
    <w:rsid w:val="008A3A8C"/>
    <w:rsid w:val="008B35B0"/>
    <w:rsid w:val="008B6D67"/>
    <w:rsid w:val="008C5C88"/>
    <w:rsid w:val="008C65E7"/>
    <w:rsid w:val="008C68DF"/>
    <w:rsid w:val="008D096C"/>
    <w:rsid w:val="008D6DBA"/>
    <w:rsid w:val="008D7BA8"/>
    <w:rsid w:val="008E0B7C"/>
    <w:rsid w:val="008E5909"/>
    <w:rsid w:val="008F13DF"/>
    <w:rsid w:val="008F227F"/>
    <w:rsid w:val="008F26AC"/>
    <w:rsid w:val="008F4A1E"/>
    <w:rsid w:val="008F5E3E"/>
    <w:rsid w:val="008F6A57"/>
    <w:rsid w:val="008F742C"/>
    <w:rsid w:val="008F7616"/>
    <w:rsid w:val="008F7DE1"/>
    <w:rsid w:val="009023FB"/>
    <w:rsid w:val="00902D77"/>
    <w:rsid w:val="00904D85"/>
    <w:rsid w:val="0090697A"/>
    <w:rsid w:val="00910563"/>
    <w:rsid w:val="00911761"/>
    <w:rsid w:val="009119AE"/>
    <w:rsid w:val="00914C63"/>
    <w:rsid w:val="00914FD6"/>
    <w:rsid w:val="009217E6"/>
    <w:rsid w:val="00925E93"/>
    <w:rsid w:val="0093052D"/>
    <w:rsid w:val="00936176"/>
    <w:rsid w:val="00941216"/>
    <w:rsid w:val="00942165"/>
    <w:rsid w:val="00946047"/>
    <w:rsid w:val="00953A36"/>
    <w:rsid w:val="0095608C"/>
    <w:rsid w:val="00963362"/>
    <w:rsid w:val="00967105"/>
    <w:rsid w:val="00972E1A"/>
    <w:rsid w:val="009743D2"/>
    <w:rsid w:val="009743E6"/>
    <w:rsid w:val="009764DF"/>
    <w:rsid w:val="00982A4B"/>
    <w:rsid w:val="00982DD2"/>
    <w:rsid w:val="009853B0"/>
    <w:rsid w:val="00987384"/>
    <w:rsid w:val="00990557"/>
    <w:rsid w:val="00990944"/>
    <w:rsid w:val="00992596"/>
    <w:rsid w:val="0099311E"/>
    <w:rsid w:val="009967D4"/>
    <w:rsid w:val="009967E6"/>
    <w:rsid w:val="009A411A"/>
    <w:rsid w:val="009A688D"/>
    <w:rsid w:val="009B1313"/>
    <w:rsid w:val="009B15C3"/>
    <w:rsid w:val="009B3DA1"/>
    <w:rsid w:val="009B5ADD"/>
    <w:rsid w:val="009B6580"/>
    <w:rsid w:val="009B7C6C"/>
    <w:rsid w:val="009C433D"/>
    <w:rsid w:val="009C533E"/>
    <w:rsid w:val="009C7627"/>
    <w:rsid w:val="009D1B0D"/>
    <w:rsid w:val="009D2C49"/>
    <w:rsid w:val="009E399D"/>
    <w:rsid w:val="009E3DC9"/>
    <w:rsid w:val="009E7D38"/>
    <w:rsid w:val="009F1591"/>
    <w:rsid w:val="00A027B8"/>
    <w:rsid w:val="00A039DB"/>
    <w:rsid w:val="00A161AA"/>
    <w:rsid w:val="00A200C4"/>
    <w:rsid w:val="00A228A1"/>
    <w:rsid w:val="00A272E8"/>
    <w:rsid w:val="00A3789F"/>
    <w:rsid w:val="00A419E4"/>
    <w:rsid w:val="00A42701"/>
    <w:rsid w:val="00A650F3"/>
    <w:rsid w:val="00A67001"/>
    <w:rsid w:val="00A76009"/>
    <w:rsid w:val="00A82050"/>
    <w:rsid w:val="00A849B5"/>
    <w:rsid w:val="00A854BA"/>
    <w:rsid w:val="00A902A9"/>
    <w:rsid w:val="00A91462"/>
    <w:rsid w:val="00A91AA1"/>
    <w:rsid w:val="00A95DE3"/>
    <w:rsid w:val="00AA3935"/>
    <w:rsid w:val="00AB381C"/>
    <w:rsid w:val="00AB6F7B"/>
    <w:rsid w:val="00AC67A1"/>
    <w:rsid w:val="00AC7718"/>
    <w:rsid w:val="00AD5F3E"/>
    <w:rsid w:val="00AD7066"/>
    <w:rsid w:val="00AE0FBC"/>
    <w:rsid w:val="00AE35E2"/>
    <w:rsid w:val="00AF2801"/>
    <w:rsid w:val="00AF588D"/>
    <w:rsid w:val="00AF6683"/>
    <w:rsid w:val="00B005EA"/>
    <w:rsid w:val="00B00D2B"/>
    <w:rsid w:val="00B064A5"/>
    <w:rsid w:val="00B0794B"/>
    <w:rsid w:val="00B12702"/>
    <w:rsid w:val="00B128D3"/>
    <w:rsid w:val="00B15F0C"/>
    <w:rsid w:val="00B16024"/>
    <w:rsid w:val="00B27A9F"/>
    <w:rsid w:val="00B318E9"/>
    <w:rsid w:val="00B334C2"/>
    <w:rsid w:val="00B33AE8"/>
    <w:rsid w:val="00B33F52"/>
    <w:rsid w:val="00B441E0"/>
    <w:rsid w:val="00B44C77"/>
    <w:rsid w:val="00B46170"/>
    <w:rsid w:val="00B46287"/>
    <w:rsid w:val="00B577AC"/>
    <w:rsid w:val="00B614CC"/>
    <w:rsid w:val="00B635B0"/>
    <w:rsid w:val="00B66913"/>
    <w:rsid w:val="00B67289"/>
    <w:rsid w:val="00B73D9B"/>
    <w:rsid w:val="00B837EC"/>
    <w:rsid w:val="00B860D4"/>
    <w:rsid w:val="00B93345"/>
    <w:rsid w:val="00BA0C79"/>
    <w:rsid w:val="00BA45EA"/>
    <w:rsid w:val="00BB12C5"/>
    <w:rsid w:val="00BB35BB"/>
    <w:rsid w:val="00BB5CE9"/>
    <w:rsid w:val="00BC05AE"/>
    <w:rsid w:val="00BC2033"/>
    <w:rsid w:val="00BC2AC2"/>
    <w:rsid w:val="00BC399C"/>
    <w:rsid w:val="00BC5089"/>
    <w:rsid w:val="00BD16E8"/>
    <w:rsid w:val="00BD595E"/>
    <w:rsid w:val="00BE470A"/>
    <w:rsid w:val="00BF0181"/>
    <w:rsid w:val="00BF5B04"/>
    <w:rsid w:val="00BF5C01"/>
    <w:rsid w:val="00C0487A"/>
    <w:rsid w:val="00C117DF"/>
    <w:rsid w:val="00C23D05"/>
    <w:rsid w:val="00C3101C"/>
    <w:rsid w:val="00C31C0B"/>
    <w:rsid w:val="00C371CC"/>
    <w:rsid w:val="00C46471"/>
    <w:rsid w:val="00C5182E"/>
    <w:rsid w:val="00C5309A"/>
    <w:rsid w:val="00C56234"/>
    <w:rsid w:val="00C5720C"/>
    <w:rsid w:val="00C61D9C"/>
    <w:rsid w:val="00C62E95"/>
    <w:rsid w:val="00C7097C"/>
    <w:rsid w:val="00C70DCF"/>
    <w:rsid w:val="00C70F97"/>
    <w:rsid w:val="00C75332"/>
    <w:rsid w:val="00C767B7"/>
    <w:rsid w:val="00C809CC"/>
    <w:rsid w:val="00C80F48"/>
    <w:rsid w:val="00C852B8"/>
    <w:rsid w:val="00C877AF"/>
    <w:rsid w:val="00C90C59"/>
    <w:rsid w:val="00C91F11"/>
    <w:rsid w:val="00C9231B"/>
    <w:rsid w:val="00C923F0"/>
    <w:rsid w:val="00C941CC"/>
    <w:rsid w:val="00C9659C"/>
    <w:rsid w:val="00CA353A"/>
    <w:rsid w:val="00CC0D1D"/>
    <w:rsid w:val="00CC5705"/>
    <w:rsid w:val="00CC6C91"/>
    <w:rsid w:val="00CC7694"/>
    <w:rsid w:val="00CD4D7A"/>
    <w:rsid w:val="00CE27C3"/>
    <w:rsid w:val="00CE50F3"/>
    <w:rsid w:val="00CE5439"/>
    <w:rsid w:val="00CF1308"/>
    <w:rsid w:val="00CF2B1F"/>
    <w:rsid w:val="00CF5638"/>
    <w:rsid w:val="00CF6D9A"/>
    <w:rsid w:val="00D01BB5"/>
    <w:rsid w:val="00D02724"/>
    <w:rsid w:val="00D02CEE"/>
    <w:rsid w:val="00D058E5"/>
    <w:rsid w:val="00D06413"/>
    <w:rsid w:val="00D11271"/>
    <w:rsid w:val="00D12691"/>
    <w:rsid w:val="00D16612"/>
    <w:rsid w:val="00D16E7A"/>
    <w:rsid w:val="00D201E3"/>
    <w:rsid w:val="00D21FC6"/>
    <w:rsid w:val="00D22EC6"/>
    <w:rsid w:val="00D241E6"/>
    <w:rsid w:val="00D2474C"/>
    <w:rsid w:val="00D26472"/>
    <w:rsid w:val="00D326B4"/>
    <w:rsid w:val="00D33AAA"/>
    <w:rsid w:val="00D34102"/>
    <w:rsid w:val="00D3510B"/>
    <w:rsid w:val="00D3607F"/>
    <w:rsid w:val="00D421C8"/>
    <w:rsid w:val="00D4533D"/>
    <w:rsid w:val="00D51369"/>
    <w:rsid w:val="00D66BBD"/>
    <w:rsid w:val="00D679D8"/>
    <w:rsid w:val="00D7056C"/>
    <w:rsid w:val="00D71B7F"/>
    <w:rsid w:val="00D73F1B"/>
    <w:rsid w:val="00D740AA"/>
    <w:rsid w:val="00D75D0C"/>
    <w:rsid w:val="00D75D1A"/>
    <w:rsid w:val="00D75F3B"/>
    <w:rsid w:val="00D772A8"/>
    <w:rsid w:val="00D77FF3"/>
    <w:rsid w:val="00D82433"/>
    <w:rsid w:val="00D8436B"/>
    <w:rsid w:val="00D8460E"/>
    <w:rsid w:val="00D87C6F"/>
    <w:rsid w:val="00D93865"/>
    <w:rsid w:val="00D93C8A"/>
    <w:rsid w:val="00DA1971"/>
    <w:rsid w:val="00DA4AD8"/>
    <w:rsid w:val="00DA6F33"/>
    <w:rsid w:val="00DB0406"/>
    <w:rsid w:val="00DB05D1"/>
    <w:rsid w:val="00DB7CD5"/>
    <w:rsid w:val="00DB7F1C"/>
    <w:rsid w:val="00DC3E6B"/>
    <w:rsid w:val="00DC5153"/>
    <w:rsid w:val="00DC599C"/>
    <w:rsid w:val="00DD0381"/>
    <w:rsid w:val="00DD1EE9"/>
    <w:rsid w:val="00DD34FD"/>
    <w:rsid w:val="00DD3F18"/>
    <w:rsid w:val="00DD40FF"/>
    <w:rsid w:val="00DD4524"/>
    <w:rsid w:val="00DD607B"/>
    <w:rsid w:val="00DE0005"/>
    <w:rsid w:val="00DE0EF3"/>
    <w:rsid w:val="00DE2F1F"/>
    <w:rsid w:val="00DE3B4F"/>
    <w:rsid w:val="00DE459A"/>
    <w:rsid w:val="00DF283A"/>
    <w:rsid w:val="00DF2906"/>
    <w:rsid w:val="00DF3F81"/>
    <w:rsid w:val="00DF7B41"/>
    <w:rsid w:val="00E072C8"/>
    <w:rsid w:val="00E13E5D"/>
    <w:rsid w:val="00E14F2C"/>
    <w:rsid w:val="00E15F04"/>
    <w:rsid w:val="00E166BF"/>
    <w:rsid w:val="00E17724"/>
    <w:rsid w:val="00E25D3C"/>
    <w:rsid w:val="00E25DA4"/>
    <w:rsid w:val="00E27E6E"/>
    <w:rsid w:val="00E33840"/>
    <w:rsid w:val="00E377B8"/>
    <w:rsid w:val="00E37DD5"/>
    <w:rsid w:val="00E40644"/>
    <w:rsid w:val="00E421E6"/>
    <w:rsid w:val="00E54F3B"/>
    <w:rsid w:val="00E63AF6"/>
    <w:rsid w:val="00E67F63"/>
    <w:rsid w:val="00E711E2"/>
    <w:rsid w:val="00E77247"/>
    <w:rsid w:val="00E93BD6"/>
    <w:rsid w:val="00E9574D"/>
    <w:rsid w:val="00EA59F3"/>
    <w:rsid w:val="00EB01F2"/>
    <w:rsid w:val="00EB1978"/>
    <w:rsid w:val="00EB3378"/>
    <w:rsid w:val="00EB4366"/>
    <w:rsid w:val="00EB6701"/>
    <w:rsid w:val="00EC0747"/>
    <w:rsid w:val="00EC390D"/>
    <w:rsid w:val="00EE0780"/>
    <w:rsid w:val="00EE3F7A"/>
    <w:rsid w:val="00EE5097"/>
    <w:rsid w:val="00EE5A0A"/>
    <w:rsid w:val="00EE6179"/>
    <w:rsid w:val="00EE6861"/>
    <w:rsid w:val="00EE6E94"/>
    <w:rsid w:val="00EF56EC"/>
    <w:rsid w:val="00EF6D06"/>
    <w:rsid w:val="00EF78EF"/>
    <w:rsid w:val="00F01536"/>
    <w:rsid w:val="00F03B7D"/>
    <w:rsid w:val="00F051F7"/>
    <w:rsid w:val="00F053CE"/>
    <w:rsid w:val="00F11134"/>
    <w:rsid w:val="00F17173"/>
    <w:rsid w:val="00F175BF"/>
    <w:rsid w:val="00F20A39"/>
    <w:rsid w:val="00F2381B"/>
    <w:rsid w:val="00F24A60"/>
    <w:rsid w:val="00F2584D"/>
    <w:rsid w:val="00F30E8C"/>
    <w:rsid w:val="00F33226"/>
    <w:rsid w:val="00F34FF5"/>
    <w:rsid w:val="00F41CB1"/>
    <w:rsid w:val="00F42F0C"/>
    <w:rsid w:val="00F435E9"/>
    <w:rsid w:val="00F51073"/>
    <w:rsid w:val="00F52498"/>
    <w:rsid w:val="00F60AAD"/>
    <w:rsid w:val="00F61BC8"/>
    <w:rsid w:val="00F64048"/>
    <w:rsid w:val="00F64525"/>
    <w:rsid w:val="00F6778B"/>
    <w:rsid w:val="00F82E76"/>
    <w:rsid w:val="00F83AF2"/>
    <w:rsid w:val="00F843AF"/>
    <w:rsid w:val="00F86BD4"/>
    <w:rsid w:val="00F93AC3"/>
    <w:rsid w:val="00FA1728"/>
    <w:rsid w:val="00FA50F9"/>
    <w:rsid w:val="00FA5251"/>
    <w:rsid w:val="00FA5992"/>
    <w:rsid w:val="00FA7287"/>
    <w:rsid w:val="00FA79D6"/>
    <w:rsid w:val="00FC0149"/>
    <w:rsid w:val="00FC2D9B"/>
    <w:rsid w:val="00FC6669"/>
    <w:rsid w:val="00FD456C"/>
    <w:rsid w:val="00FD5A26"/>
    <w:rsid w:val="00FD765A"/>
    <w:rsid w:val="00FE5813"/>
    <w:rsid w:val="00FF71F1"/>
    <w:rsid w:val="00FF76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A25D634"/>
  <w15:docId w15:val="{B46B46CC-282F-4CB8-819E-FD74E2DE4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E0C"/>
    <w:pPr>
      <w:spacing w:after="0" w:line="240" w:lineRule="auto"/>
      <w:jc w:val="both"/>
    </w:pPr>
    <w:rPr>
      <w:rFonts w:ascii="Arial" w:eastAsia="Times New Roman" w:hAnsi="Arial" w:cs="Times New Roman"/>
      <w:sz w:val="20"/>
      <w:szCs w:val="24"/>
      <w:lang w:val="sl-SI"/>
    </w:rPr>
  </w:style>
  <w:style w:type="paragraph" w:styleId="Heading1">
    <w:name w:val="heading 1"/>
    <w:aliases w:val="H1,h1,II+,I"/>
    <w:basedOn w:val="Normal"/>
    <w:next w:val="Normal"/>
    <w:link w:val="Heading1Char"/>
    <w:qFormat/>
    <w:rsid w:val="009E399D"/>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9E399D"/>
    <w:pPr>
      <w:keepNext/>
      <w:spacing w:before="120" w:after="120"/>
      <w:outlineLvl w:val="1"/>
    </w:pPr>
    <w:rPr>
      <w:caps/>
      <w:szCs w:val="20"/>
    </w:rPr>
  </w:style>
  <w:style w:type="paragraph" w:styleId="Heading3">
    <w:name w:val="heading 3"/>
    <w:basedOn w:val="Normal"/>
    <w:next w:val="Normal"/>
    <w:link w:val="Heading3Char"/>
    <w:qFormat/>
    <w:rsid w:val="009E399D"/>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qFormat/>
    <w:rsid w:val="009E399D"/>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9E399D"/>
    <w:pPr>
      <w:keepNext/>
      <w:numPr>
        <w:ilvl w:val="4"/>
        <w:numId w:val="1"/>
      </w:numPr>
      <w:outlineLvl w:val="4"/>
    </w:pPr>
    <w:rPr>
      <w:rFonts w:cs="Arial"/>
      <w:b/>
      <w:bCs/>
    </w:rPr>
  </w:style>
  <w:style w:type="paragraph" w:styleId="Heading6">
    <w:name w:val="heading 6"/>
    <w:basedOn w:val="Normal"/>
    <w:next w:val="Normal"/>
    <w:link w:val="Heading6Char"/>
    <w:qFormat/>
    <w:rsid w:val="009E399D"/>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9E399D"/>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9E399D"/>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9E399D"/>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9E399D"/>
    <w:rPr>
      <w:rFonts w:ascii="Arial" w:eastAsia="Times New Roman" w:hAnsi="Arial" w:cs="Arial"/>
      <w:kern w:val="32"/>
      <w:sz w:val="24"/>
      <w:szCs w:val="32"/>
      <w:lang w:val="sl-SI"/>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9E399D"/>
    <w:rPr>
      <w:rFonts w:ascii="Arial" w:eastAsia="Times New Roman" w:hAnsi="Arial" w:cs="Times New Roman"/>
      <w:caps/>
      <w:sz w:val="20"/>
      <w:szCs w:val="20"/>
      <w:lang w:val="sl-SI"/>
    </w:rPr>
  </w:style>
  <w:style w:type="character" w:customStyle="1" w:styleId="Heading3Char">
    <w:name w:val="Heading 3 Char"/>
    <w:basedOn w:val="DefaultParagraphFont"/>
    <w:link w:val="Heading3"/>
    <w:rsid w:val="009E399D"/>
    <w:rPr>
      <w:rFonts w:ascii="Arial" w:eastAsia="Times New Roman" w:hAnsi="Arial" w:cs="Arial"/>
      <w:bCs/>
      <w:sz w:val="20"/>
      <w:szCs w:val="26"/>
      <w:lang w:val="sl-SI"/>
    </w:rPr>
  </w:style>
  <w:style w:type="character" w:customStyle="1" w:styleId="Heading4Char">
    <w:name w:val="Heading 4 Char"/>
    <w:aliases w:val="H4 Char"/>
    <w:basedOn w:val="DefaultParagraphFont"/>
    <w:link w:val="Heading4"/>
    <w:rsid w:val="009E399D"/>
    <w:rPr>
      <w:rFonts w:ascii="Arial" w:eastAsia="Times New Roman" w:hAnsi="Arial" w:cs="Times New Roman"/>
      <w:sz w:val="20"/>
      <w:szCs w:val="20"/>
      <w:lang w:val="en-US"/>
    </w:rPr>
  </w:style>
  <w:style w:type="character" w:customStyle="1" w:styleId="Heading5Char">
    <w:name w:val="Heading 5 Char"/>
    <w:basedOn w:val="DefaultParagraphFont"/>
    <w:link w:val="Heading5"/>
    <w:rsid w:val="009E399D"/>
    <w:rPr>
      <w:rFonts w:ascii="Arial" w:eastAsia="Times New Roman" w:hAnsi="Arial" w:cs="Arial"/>
      <w:b/>
      <w:bCs/>
      <w:sz w:val="20"/>
      <w:szCs w:val="24"/>
      <w:lang w:val="sl-SI"/>
    </w:rPr>
  </w:style>
  <w:style w:type="character" w:customStyle="1" w:styleId="Heading6Char">
    <w:name w:val="Heading 6 Char"/>
    <w:basedOn w:val="DefaultParagraphFont"/>
    <w:link w:val="Heading6"/>
    <w:rsid w:val="009E399D"/>
    <w:rPr>
      <w:rFonts w:ascii="Times New Roman" w:eastAsia="Times New Roman" w:hAnsi="Times New Roman" w:cs="Times New Roman"/>
      <w:b/>
      <w:bCs/>
      <w:lang w:val="sl-SI"/>
    </w:rPr>
  </w:style>
  <w:style w:type="character" w:customStyle="1" w:styleId="Heading7Char">
    <w:name w:val="Heading 7 Char"/>
    <w:basedOn w:val="DefaultParagraphFont"/>
    <w:link w:val="Heading7"/>
    <w:rsid w:val="009E399D"/>
    <w:rPr>
      <w:rFonts w:ascii="Times New Roman" w:eastAsia="Times New Roman" w:hAnsi="Times New Roman" w:cs="Times New Roman"/>
      <w:sz w:val="24"/>
      <w:szCs w:val="24"/>
      <w:lang w:val="sl-SI"/>
    </w:rPr>
  </w:style>
  <w:style w:type="character" w:customStyle="1" w:styleId="Heading8Char">
    <w:name w:val="Heading 8 Char"/>
    <w:basedOn w:val="DefaultParagraphFont"/>
    <w:link w:val="Heading8"/>
    <w:rsid w:val="009E399D"/>
    <w:rPr>
      <w:rFonts w:ascii="Times New Roman" w:eastAsia="Times New Roman" w:hAnsi="Times New Roman" w:cs="Times New Roman"/>
      <w:i/>
      <w:iCs/>
      <w:sz w:val="24"/>
      <w:szCs w:val="24"/>
      <w:lang w:val="sl-SI"/>
    </w:rPr>
  </w:style>
  <w:style w:type="character" w:customStyle="1" w:styleId="Heading9Char">
    <w:name w:val="Heading 9 Char"/>
    <w:basedOn w:val="DefaultParagraphFont"/>
    <w:link w:val="Heading9"/>
    <w:rsid w:val="009E399D"/>
    <w:rPr>
      <w:rFonts w:ascii="Arial" w:eastAsia="Times New Roman" w:hAnsi="Arial" w:cs="Arial"/>
      <w:lang w:val="sl-SI"/>
    </w:rPr>
  </w:style>
  <w:style w:type="paragraph" w:styleId="Caption">
    <w:name w:val="caption"/>
    <w:basedOn w:val="Normal"/>
    <w:qFormat/>
    <w:rsid w:val="009E399D"/>
    <w:pPr>
      <w:suppressLineNumbers/>
      <w:suppressAutoHyphens/>
      <w:spacing w:before="120" w:after="120"/>
    </w:pPr>
    <w:rPr>
      <w:rFonts w:cs="Tahoma"/>
      <w:i/>
      <w:iCs/>
      <w:sz w:val="24"/>
      <w:lang w:eastAsia="ar-SA"/>
    </w:rPr>
  </w:style>
  <w:style w:type="paragraph" w:styleId="Title">
    <w:name w:val="Title"/>
    <w:basedOn w:val="Normal"/>
    <w:link w:val="TitleChar"/>
    <w:qFormat/>
    <w:rsid w:val="009E399D"/>
    <w:pPr>
      <w:jc w:val="center"/>
    </w:pPr>
    <w:rPr>
      <w:rFonts w:ascii="Times New Roman" w:hAnsi="Times New Roman"/>
      <w:b/>
      <w:bCs/>
      <w:sz w:val="24"/>
    </w:rPr>
  </w:style>
  <w:style w:type="character" w:customStyle="1" w:styleId="TitleChar">
    <w:name w:val="Title Char"/>
    <w:basedOn w:val="DefaultParagraphFont"/>
    <w:link w:val="Title"/>
    <w:rsid w:val="009E399D"/>
    <w:rPr>
      <w:rFonts w:ascii="Times New Roman" w:eastAsia="Times New Roman" w:hAnsi="Times New Roman" w:cs="Times New Roman"/>
      <w:b/>
      <w:bCs/>
      <w:sz w:val="24"/>
      <w:szCs w:val="24"/>
      <w:lang w:val="sl-SI"/>
    </w:rPr>
  </w:style>
  <w:style w:type="paragraph" w:styleId="Subtitle">
    <w:name w:val="Subtitle"/>
    <w:basedOn w:val="Normal"/>
    <w:next w:val="BodyText"/>
    <w:link w:val="SubtitleChar"/>
    <w:qFormat/>
    <w:rsid w:val="009E399D"/>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9E399D"/>
    <w:rPr>
      <w:rFonts w:ascii="Arial" w:eastAsia="SimSun" w:hAnsi="Arial" w:cs="Tahoma"/>
      <w:i/>
      <w:iCs/>
      <w:sz w:val="28"/>
      <w:szCs w:val="28"/>
      <w:lang w:val="sl-SI" w:eastAsia="ar-SA"/>
    </w:rPr>
  </w:style>
  <w:style w:type="paragraph" w:styleId="BodyText">
    <w:name w:val="Body Text"/>
    <w:basedOn w:val="Normal"/>
    <w:link w:val="BodyTextChar"/>
    <w:unhideWhenUsed/>
    <w:rsid w:val="009E399D"/>
    <w:pPr>
      <w:spacing w:after="120"/>
    </w:pPr>
  </w:style>
  <w:style w:type="character" w:customStyle="1" w:styleId="BodyTextChar">
    <w:name w:val="Body Text Char"/>
    <w:basedOn w:val="DefaultParagraphFont"/>
    <w:link w:val="BodyText"/>
    <w:rsid w:val="009E399D"/>
    <w:rPr>
      <w:rFonts w:ascii="Arial" w:eastAsia="Times New Roman" w:hAnsi="Arial" w:cs="Times New Roman"/>
      <w:sz w:val="20"/>
      <w:szCs w:val="24"/>
      <w:lang w:val="sl-SI"/>
    </w:rPr>
  </w:style>
  <w:style w:type="character" w:styleId="Strong">
    <w:name w:val="Strong"/>
    <w:basedOn w:val="DefaultParagraphFont"/>
    <w:qFormat/>
    <w:rsid w:val="009E399D"/>
    <w:rPr>
      <w:b/>
      <w:bCs/>
    </w:rPr>
  </w:style>
  <w:style w:type="character" w:styleId="Emphasis">
    <w:name w:val="Emphasis"/>
    <w:basedOn w:val="DefaultParagraphFont"/>
    <w:qFormat/>
    <w:rsid w:val="009E399D"/>
    <w:rPr>
      <w:i/>
      <w:iCs/>
    </w:rPr>
  </w:style>
  <w:style w:type="paragraph" w:styleId="ListParagraph">
    <w:name w:val="List Paragraph"/>
    <w:basedOn w:val="Normal"/>
    <w:link w:val="ListParagraphChar"/>
    <w:uiPriority w:val="34"/>
    <w:qFormat/>
    <w:rsid w:val="009E399D"/>
    <w:pPr>
      <w:ind w:left="720"/>
      <w:contextualSpacing/>
    </w:pPr>
  </w:style>
  <w:style w:type="character" w:styleId="Hyperlink">
    <w:name w:val="Hyperlink"/>
    <w:basedOn w:val="DefaultParagraphFont"/>
    <w:uiPriority w:val="99"/>
    <w:rsid w:val="009E399D"/>
    <w:rPr>
      <w:strike w:val="0"/>
      <w:dstrike w:val="0"/>
      <w:color w:val="0000FF"/>
      <w:u w:val="none"/>
      <w:effect w:val="none"/>
    </w:rPr>
  </w:style>
  <w:style w:type="paragraph" w:styleId="BodyText2">
    <w:name w:val="Body Text 2"/>
    <w:basedOn w:val="Normal"/>
    <w:link w:val="BodyText2Char"/>
    <w:rsid w:val="009E399D"/>
    <w:pPr>
      <w:jc w:val="left"/>
    </w:pPr>
    <w:rPr>
      <w:b/>
      <w:szCs w:val="20"/>
    </w:rPr>
  </w:style>
  <w:style w:type="character" w:customStyle="1" w:styleId="BodyText2Char">
    <w:name w:val="Body Text 2 Char"/>
    <w:basedOn w:val="DefaultParagraphFont"/>
    <w:link w:val="BodyText2"/>
    <w:rsid w:val="009E399D"/>
    <w:rPr>
      <w:rFonts w:ascii="Arial" w:eastAsia="Times New Roman" w:hAnsi="Arial" w:cs="Times New Roman"/>
      <w:b/>
      <w:sz w:val="20"/>
      <w:szCs w:val="20"/>
      <w:lang w:val="sl-SI"/>
    </w:rPr>
  </w:style>
  <w:style w:type="paragraph" w:styleId="FootnoteText">
    <w:name w:val="footnote text"/>
    <w:basedOn w:val="Normal"/>
    <w:link w:val="FootnoteTextChar"/>
    <w:semiHidden/>
    <w:rsid w:val="009E399D"/>
    <w:pPr>
      <w:jc w:val="left"/>
    </w:pPr>
    <w:rPr>
      <w:rFonts w:ascii="Times New Roman" w:hAnsi="Times New Roman"/>
      <w:szCs w:val="20"/>
    </w:rPr>
  </w:style>
  <w:style w:type="character" w:customStyle="1" w:styleId="FootnoteTextChar">
    <w:name w:val="Footnote Text Char"/>
    <w:basedOn w:val="DefaultParagraphFont"/>
    <w:link w:val="FootnoteText"/>
    <w:semiHidden/>
    <w:rsid w:val="009E399D"/>
    <w:rPr>
      <w:rFonts w:ascii="Times New Roman" w:eastAsia="Times New Roman" w:hAnsi="Times New Roman" w:cs="Times New Roman"/>
      <w:sz w:val="20"/>
      <w:szCs w:val="20"/>
      <w:lang w:val="sl-SI"/>
    </w:rPr>
  </w:style>
  <w:style w:type="paragraph" w:styleId="TOC1">
    <w:name w:val="toc 1"/>
    <w:basedOn w:val="Normal"/>
    <w:next w:val="Normal"/>
    <w:autoRedefine/>
    <w:uiPriority w:val="39"/>
    <w:rsid w:val="009E399D"/>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9E399D"/>
    <w:rPr>
      <w:sz w:val="22"/>
      <w:szCs w:val="20"/>
      <w:lang w:val="en-US"/>
    </w:rPr>
  </w:style>
  <w:style w:type="character" w:customStyle="1" w:styleId="BodyText3Char">
    <w:name w:val="Body Text 3 Char"/>
    <w:basedOn w:val="DefaultParagraphFont"/>
    <w:link w:val="BodyText3"/>
    <w:rsid w:val="009E399D"/>
    <w:rPr>
      <w:rFonts w:ascii="Arial" w:eastAsia="Times New Roman" w:hAnsi="Arial" w:cs="Times New Roman"/>
      <w:szCs w:val="20"/>
      <w:lang w:val="en-US"/>
    </w:rPr>
  </w:style>
  <w:style w:type="paragraph" w:styleId="Footer">
    <w:name w:val="footer"/>
    <w:basedOn w:val="Normal"/>
    <w:link w:val="FooterChar"/>
    <w:uiPriority w:val="99"/>
    <w:rsid w:val="009E399D"/>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9E399D"/>
    <w:rPr>
      <w:rFonts w:ascii="Times New Roman" w:eastAsia="Times New Roman" w:hAnsi="Times New Roman" w:cs="Times New Roman"/>
      <w:sz w:val="20"/>
      <w:szCs w:val="20"/>
      <w:lang w:val="en-US"/>
    </w:rPr>
  </w:style>
  <w:style w:type="paragraph" w:styleId="Header">
    <w:name w:val="header"/>
    <w:aliases w:val="E-PVO-glava"/>
    <w:basedOn w:val="Normal"/>
    <w:link w:val="HeaderChar"/>
    <w:uiPriority w:val="99"/>
    <w:rsid w:val="009E399D"/>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9E399D"/>
    <w:rPr>
      <w:rFonts w:ascii="Times New Roman" w:eastAsia="Times New Roman" w:hAnsi="Times New Roman" w:cs="Times New Roman"/>
      <w:sz w:val="24"/>
      <w:szCs w:val="20"/>
      <w:lang w:val="en-US"/>
    </w:rPr>
  </w:style>
  <w:style w:type="character" w:styleId="PageNumber">
    <w:name w:val="page number"/>
    <w:basedOn w:val="DefaultParagraphFont"/>
    <w:rsid w:val="009E399D"/>
  </w:style>
  <w:style w:type="paragraph" w:styleId="TOC2">
    <w:name w:val="toc 2"/>
    <w:basedOn w:val="Normal"/>
    <w:next w:val="Normal"/>
    <w:autoRedefine/>
    <w:uiPriority w:val="39"/>
    <w:rsid w:val="009E399D"/>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rsid w:val="009E399D"/>
    <w:pPr>
      <w:tabs>
        <w:tab w:val="right" w:leader="underscore" w:pos="9514"/>
      </w:tabs>
      <w:ind w:left="400"/>
      <w:jc w:val="left"/>
    </w:pPr>
  </w:style>
  <w:style w:type="paragraph" w:styleId="TOC4">
    <w:name w:val="toc 4"/>
    <w:basedOn w:val="Normal"/>
    <w:next w:val="Normal"/>
    <w:autoRedefine/>
    <w:uiPriority w:val="39"/>
    <w:rsid w:val="009E399D"/>
    <w:pPr>
      <w:ind w:left="600"/>
      <w:jc w:val="left"/>
    </w:pPr>
    <w:rPr>
      <w:rFonts w:ascii="Times New Roman" w:hAnsi="Times New Roman"/>
    </w:rPr>
  </w:style>
  <w:style w:type="paragraph" w:styleId="TOC5">
    <w:name w:val="toc 5"/>
    <w:basedOn w:val="Normal"/>
    <w:next w:val="Normal"/>
    <w:autoRedefine/>
    <w:uiPriority w:val="39"/>
    <w:rsid w:val="009E399D"/>
    <w:pPr>
      <w:ind w:left="800"/>
      <w:jc w:val="left"/>
    </w:pPr>
    <w:rPr>
      <w:rFonts w:ascii="Times New Roman" w:hAnsi="Times New Roman"/>
    </w:rPr>
  </w:style>
  <w:style w:type="paragraph" w:styleId="TOC6">
    <w:name w:val="toc 6"/>
    <w:basedOn w:val="Normal"/>
    <w:next w:val="Normal"/>
    <w:autoRedefine/>
    <w:uiPriority w:val="39"/>
    <w:rsid w:val="009E399D"/>
    <w:pPr>
      <w:ind w:left="1000"/>
      <w:jc w:val="left"/>
    </w:pPr>
    <w:rPr>
      <w:rFonts w:ascii="Times New Roman" w:hAnsi="Times New Roman"/>
    </w:rPr>
  </w:style>
  <w:style w:type="paragraph" w:styleId="TOC7">
    <w:name w:val="toc 7"/>
    <w:basedOn w:val="Normal"/>
    <w:next w:val="Normal"/>
    <w:autoRedefine/>
    <w:uiPriority w:val="39"/>
    <w:rsid w:val="009E399D"/>
    <w:pPr>
      <w:ind w:left="1200"/>
      <w:jc w:val="left"/>
    </w:pPr>
    <w:rPr>
      <w:rFonts w:ascii="Times New Roman" w:hAnsi="Times New Roman"/>
    </w:rPr>
  </w:style>
  <w:style w:type="paragraph" w:styleId="TOC8">
    <w:name w:val="toc 8"/>
    <w:basedOn w:val="Normal"/>
    <w:next w:val="Normal"/>
    <w:autoRedefine/>
    <w:uiPriority w:val="39"/>
    <w:rsid w:val="009E399D"/>
    <w:pPr>
      <w:ind w:left="1400"/>
      <w:jc w:val="left"/>
    </w:pPr>
    <w:rPr>
      <w:rFonts w:ascii="Times New Roman" w:hAnsi="Times New Roman"/>
    </w:rPr>
  </w:style>
  <w:style w:type="paragraph" w:styleId="TOC9">
    <w:name w:val="toc 9"/>
    <w:basedOn w:val="Normal"/>
    <w:next w:val="Normal"/>
    <w:autoRedefine/>
    <w:uiPriority w:val="39"/>
    <w:rsid w:val="009E399D"/>
    <w:pPr>
      <w:ind w:left="1600"/>
      <w:jc w:val="left"/>
    </w:pPr>
    <w:rPr>
      <w:rFonts w:ascii="Times New Roman" w:hAnsi="Times New Roman"/>
    </w:rPr>
  </w:style>
  <w:style w:type="character" w:styleId="FollowedHyperlink">
    <w:name w:val="FollowedHyperlink"/>
    <w:basedOn w:val="DefaultParagraphFont"/>
    <w:rsid w:val="009E399D"/>
    <w:rPr>
      <w:color w:val="800080"/>
      <w:u w:val="single"/>
    </w:rPr>
  </w:style>
  <w:style w:type="paragraph" w:customStyle="1" w:styleId="Naslov21">
    <w:name w:val="Naslov 21"/>
    <w:basedOn w:val="Normal"/>
    <w:rsid w:val="009E399D"/>
    <w:pPr>
      <w:jc w:val="center"/>
    </w:pPr>
    <w:rPr>
      <w:rFonts w:ascii="Times New Roman" w:hAnsi="Times New Roman"/>
      <w:b/>
      <w:sz w:val="26"/>
      <w:lang w:val="en-AU"/>
    </w:rPr>
  </w:style>
  <w:style w:type="paragraph" w:customStyle="1" w:styleId="BESEDILO">
    <w:name w:val="BESEDILO"/>
    <w:rsid w:val="009E399D"/>
    <w:pPr>
      <w:keepLines/>
      <w:widowControl w:val="0"/>
      <w:tabs>
        <w:tab w:val="left" w:pos="2155"/>
      </w:tabs>
      <w:spacing w:after="0" w:line="240" w:lineRule="auto"/>
      <w:jc w:val="both"/>
    </w:pPr>
    <w:rPr>
      <w:rFonts w:ascii="Arial" w:eastAsia="Times New Roman" w:hAnsi="Arial" w:cs="Times New Roman"/>
      <w:kern w:val="16"/>
      <w:sz w:val="20"/>
      <w:szCs w:val="20"/>
      <w:lang w:val="sl-SI"/>
    </w:rPr>
  </w:style>
  <w:style w:type="character" w:customStyle="1" w:styleId="standardcontent1">
    <w:name w:val="standardcontent1"/>
    <w:basedOn w:val="DefaultParagraphFont"/>
    <w:rsid w:val="009E399D"/>
    <w:rPr>
      <w:rFonts w:ascii="Verdana" w:hAnsi="Verdana" w:hint="default"/>
      <w:sz w:val="18"/>
      <w:szCs w:val="18"/>
    </w:rPr>
  </w:style>
  <w:style w:type="paragraph" w:styleId="BodyTextIndent">
    <w:name w:val="Body Text Indent"/>
    <w:basedOn w:val="Normal"/>
    <w:link w:val="BodyTextIndentChar"/>
    <w:rsid w:val="009E399D"/>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9E399D"/>
    <w:rPr>
      <w:rFonts w:ascii="Times New Roman" w:eastAsia="Times New Roman" w:hAnsi="Times New Roman" w:cs="Times New Roman"/>
      <w:sz w:val="24"/>
      <w:szCs w:val="24"/>
    </w:rPr>
  </w:style>
  <w:style w:type="paragraph" w:styleId="BodyTextIndent2">
    <w:name w:val="Body Text Indent 2"/>
    <w:basedOn w:val="Normal"/>
    <w:link w:val="BodyTextIndent2Char"/>
    <w:rsid w:val="009E399D"/>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9E399D"/>
    <w:rPr>
      <w:rFonts w:ascii="Times New Roman" w:eastAsia="Times New Roman" w:hAnsi="Times New Roman" w:cs="Times New Roman"/>
      <w:sz w:val="24"/>
    </w:rPr>
  </w:style>
  <w:style w:type="paragraph" w:customStyle="1" w:styleId="xl24">
    <w:name w:val="xl2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9E399D"/>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9E399D"/>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9E399D"/>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9E399D"/>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9E399D"/>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9E399D"/>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9E399D"/>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9E399D"/>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9E399D"/>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9E399D"/>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9E399D"/>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9E399D"/>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9E399D"/>
    <w:rPr>
      <w:rFonts w:ascii="Times New Roman" w:eastAsia="Times New Roman" w:hAnsi="Times New Roman" w:cs="Times New Roman"/>
      <w:b/>
      <w:sz w:val="30"/>
      <w:szCs w:val="30"/>
    </w:rPr>
  </w:style>
  <w:style w:type="paragraph" w:styleId="NormalWeb">
    <w:name w:val="Normal (Web)"/>
    <w:basedOn w:val="Normal"/>
    <w:rsid w:val="009E399D"/>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9E399D"/>
    <w:pPr>
      <w:shd w:val="clear" w:color="auto" w:fill="000080"/>
    </w:pPr>
    <w:rPr>
      <w:rFonts w:ascii="Tahoma" w:hAnsi="Tahoma" w:cs="Tahoma"/>
    </w:rPr>
  </w:style>
  <w:style w:type="character" w:customStyle="1" w:styleId="DocumentMapChar">
    <w:name w:val="Document Map Char"/>
    <w:basedOn w:val="DefaultParagraphFont"/>
    <w:link w:val="DocumentMap"/>
    <w:semiHidden/>
    <w:rsid w:val="009E399D"/>
    <w:rPr>
      <w:rFonts w:ascii="Tahoma" w:eastAsia="Times New Roman" w:hAnsi="Tahoma" w:cs="Tahoma"/>
      <w:sz w:val="20"/>
      <w:szCs w:val="24"/>
      <w:shd w:val="clear" w:color="auto" w:fill="000080"/>
      <w:lang w:val="sl-SI"/>
    </w:rPr>
  </w:style>
  <w:style w:type="paragraph" w:customStyle="1" w:styleId="Achievement">
    <w:name w:val="Achievement"/>
    <w:basedOn w:val="BodyText"/>
    <w:rsid w:val="009E399D"/>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9E399D"/>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9E399D"/>
    <w:pPr>
      <w:jc w:val="left"/>
    </w:pPr>
    <w:rPr>
      <w:rFonts w:ascii="Courier New" w:hAnsi="Courier New" w:cs="Courier New"/>
      <w:szCs w:val="20"/>
      <w:lang w:val="en-US"/>
    </w:rPr>
  </w:style>
  <w:style w:type="character" w:customStyle="1" w:styleId="PlainTextChar">
    <w:name w:val="Plain Text Char"/>
    <w:basedOn w:val="DefaultParagraphFont"/>
    <w:link w:val="PlainText"/>
    <w:rsid w:val="009E399D"/>
    <w:rPr>
      <w:rFonts w:ascii="Courier New" w:eastAsia="Times New Roman" w:hAnsi="Courier New" w:cs="Courier New"/>
      <w:sz w:val="20"/>
      <w:szCs w:val="20"/>
      <w:lang w:val="en-US"/>
    </w:rPr>
  </w:style>
  <w:style w:type="character" w:customStyle="1" w:styleId="small1">
    <w:name w:val="small1"/>
    <w:basedOn w:val="DefaultParagraphFont"/>
    <w:rsid w:val="009E399D"/>
    <w:rPr>
      <w:sz w:val="22"/>
      <w:szCs w:val="22"/>
    </w:rPr>
  </w:style>
  <w:style w:type="paragraph" w:styleId="BalloonText">
    <w:name w:val="Balloon Text"/>
    <w:basedOn w:val="Normal"/>
    <w:link w:val="BalloonTextChar"/>
    <w:semiHidden/>
    <w:rsid w:val="009E399D"/>
    <w:rPr>
      <w:rFonts w:ascii="Tahoma" w:hAnsi="Tahoma" w:cs="Tahoma"/>
      <w:sz w:val="16"/>
      <w:szCs w:val="16"/>
    </w:rPr>
  </w:style>
  <w:style w:type="character" w:customStyle="1" w:styleId="BalloonTextChar">
    <w:name w:val="Balloon Text Char"/>
    <w:basedOn w:val="DefaultParagraphFont"/>
    <w:link w:val="BalloonText"/>
    <w:semiHidden/>
    <w:rsid w:val="009E399D"/>
    <w:rPr>
      <w:rFonts w:ascii="Tahoma" w:eastAsia="Times New Roman" w:hAnsi="Tahoma" w:cs="Tahoma"/>
      <w:sz w:val="16"/>
      <w:szCs w:val="16"/>
      <w:lang w:val="sl-SI"/>
    </w:rPr>
  </w:style>
  <w:style w:type="paragraph" w:styleId="HTMLPreformatted">
    <w:name w:val="HTML Preformatted"/>
    <w:basedOn w:val="Normal"/>
    <w:link w:val="HTMLPreformattedChar"/>
    <w:rsid w:val="009E3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9E399D"/>
    <w:rPr>
      <w:rFonts w:ascii="Courier New" w:eastAsia="Times New Roman" w:hAnsi="Courier New" w:cs="Times New Roman"/>
      <w:color w:val="000000"/>
      <w:sz w:val="18"/>
      <w:szCs w:val="18"/>
      <w:lang w:val="sl-SI" w:eastAsia="sl-SI"/>
    </w:rPr>
  </w:style>
  <w:style w:type="paragraph" w:customStyle="1" w:styleId="n">
    <w:name w:val="n"/>
    <w:basedOn w:val="BodyText3"/>
    <w:rsid w:val="009E399D"/>
    <w:rPr>
      <w:sz w:val="20"/>
    </w:rPr>
  </w:style>
  <w:style w:type="table" w:styleId="TableGrid">
    <w:name w:val="Table Grid"/>
    <w:basedOn w:val="TableNormal"/>
    <w:rsid w:val="009E399D"/>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9E399D"/>
    <w:rPr>
      <w:b/>
      <w:sz w:val="24"/>
      <w:lang w:eastAsia="en-US"/>
    </w:rPr>
  </w:style>
  <w:style w:type="paragraph" w:customStyle="1" w:styleId="Navaden1">
    <w:name w:val="Navaden1"/>
    <w:rsid w:val="009E399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paragraph" w:customStyle="1" w:styleId="normal1">
    <w:name w:val="normal1"/>
    <w:basedOn w:val="Normal"/>
    <w:rsid w:val="009E399D"/>
    <w:pPr>
      <w:spacing w:line="360" w:lineRule="auto"/>
    </w:pPr>
    <w:rPr>
      <w:rFonts w:ascii="CG Times (WN)" w:hAnsi="CG Times (WN)"/>
      <w:szCs w:val="20"/>
      <w:lang w:val="en-US"/>
    </w:rPr>
  </w:style>
  <w:style w:type="paragraph" w:customStyle="1" w:styleId="Radivoj">
    <w:name w:val="Radivoj"/>
    <w:basedOn w:val="Normal"/>
    <w:rsid w:val="009E399D"/>
    <w:pPr>
      <w:jc w:val="left"/>
    </w:pPr>
    <w:rPr>
      <w:sz w:val="24"/>
      <w:szCs w:val="20"/>
      <w:lang w:eastAsia="sl-SI"/>
    </w:rPr>
  </w:style>
  <w:style w:type="paragraph" w:customStyle="1" w:styleId="StyleHeading2">
    <w:name w:val="Style Heading 2"/>
    <w:basedOn w:val="Heading1"/>
    <w:rsid w:val="009E399D"/>
    <w:pPr>
      <w:numPr>
        <w:numId w:val="0"/>
      </w:numPr>
      <w:jc w:val="left"/>
    </w:pPr>
    <w:rPr>
      <w:rFonts w:ascii="Cambria" w:hAnsi="Cambria" w:cs="Times New Roman"/>
      <w:b/>
      <w:bCs/>
      <w:lang w:eastAsia="sl-SI"/>
    </w:rPr>
  </w:style>
  <w:style w:type="paragraph" w:customStyle="1" w:styleId="Naslov1">
    <w:name w:val="Naslov1"/>
    <w:basedOn w:val="Heading3"/>
    <w:rsid w:val="009E399D"/>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9E399D"/>
    <w:rPr>
      <w:vertAlign w:val="superscript"/>
    </w:rPr>
  </w:style>
  <w:style w:type="paragraph" w:styleId="ListBullet">
    <w:name w:val="List Bullet"/>
    <w:basedOn w:val="Normal"/>
    <w:autoRedefine/>
    <w:uiPriority w:val="99"/>
    <w:unhideWhenUsed/>
    <w:rsid w:val="009E399D"/>
    <w:pPr>
      <w:numPr>
        <w:numId w:val="4"/>
      </w:numPr>
      <w:spacing w:before="120" w:after="120"/>
    </w:pPr>
    <w:rPr>
      <w:rFonts w:eastAsia="Calibri"/>
      <w:i/>
      <w:szCs w:val="20"/>
      <w:lang w:eastAsia="sl-SI"/>
    </w:rPr>
  </w:style>
  <w:style w:type="paragraph" w:customStyle="1" w:styleId="default">
    <w:name w:val="default"/>
    <w:basedOn w:val="Normal"/>
    <w:rsid w:val="009E399D"/>
    <w:pPr>
      <w:suppressAutoHyphens/>
      <w:autoSpaceDE w:val="0"/>
      <w:jc w:val="left"/>
    </w:pPr>
    <w:rPr>
      <w:rFonts w:eastAsia="Calibri" w:cs="Arial"/>
      <w:color w:val="000000"/>
      <w:sz w:val="24"/>
      <w:lang w:eastAsia="ar-SA"/>
    </w:rPr>
  </w:style>
  <w:style w:type="table" w:customStyle="1" w:styleId="TableGrid1">
    <w:name w:val="Table Grid1"/>
    <w:basedOn w:val="TableNormal"/>
    <w:next w:val="TableGrid"/>
    <w:uiPriority w:val="59"/>
    <w:rsid w:val="009E399D"/>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E399D"/>
    <w:pPr>
      <w:spacing w:after="0" w:line="240" w:lineRule="auto"/>
    </w:pPr>
    <w:rPr>
      <w:lang w:val="sl-SI"/>
    </w:rPr>
  </w:style>
  <w:style w:type="character" w:styleId="IntenseEmphasis">
    <w:name w:val="Intense Emphasis"/>
    <w:uiPriority w:val="21"/>
    <w:qFormat/>
    <w:rsid w:val="009E399D"/>
    <w:rPr>
      <w:b/>
      <w:bCs/>
      <w:i/>
      <w:iCs/>
      <w:color w:val="4F81BD"/>
    </w:rPr>
  </w:style>
  <w:style w:type="character" w:customStyle="1" w:styleId="shorttext">
    <w:name w:val="short_text"/>
    <w:basedOn w:val="DefaultParagraphFont"/>
    <w:rsid w:val="009E399D"/>
  </w:style>
  <w:style w:type="character" w:customStyle="1" w:styleId="LightShading-Accent2Char">
    <w:name w:val="Light Shading - Accent 2 Char"/>
    <w:link w:val="LightShading-Accent2"/>
    <w:uiPriority w:val="30"/>
    <w:rsid w:val="009E399D"/>
    <w:rPr>
      <w:b/>
      <w:bCs/>
      <w:i/>
      <w:iCs/>
      <w:noProof/>
      <w:color w:val="4F81BD"/>
      <w:sz w:val="24"/>
      <w:szCs w:val="24"/>
      <w:lang w:val="en-US"/>
    </w:rPr>
  </w:style>
  <w:style w:type="table" w:styleId="LightShading-Accent2">
    <w:name w:val="Light Shading Accent 2"/>
    <w:basedOn w:val="TableNormal"/>
    <w:link w:val="LightShading-Accent2Char"/>
    <w:uiPriority w:val="30"/>
    <w:rsid w:val="009E399D"/>
    <w:pPr>
      <w:spacing w:after="0" w:line="240" w:lineRule="auto"/>
    </w:pPr>
    <w:rPr>
      <w:b/>
      <w:bCs/>
      <w:i/>
      <w:iCs/>
      <w:noProof/>
      <w:color w:val="4F81BD"/>
      <w:sz w:val="24"/>
      <w:szCs w:val="24"/>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lockText">
    <w:name w:val="Block Text"/>
    <w:basedOn w:val="Normal"/>
    <w:rsid w:val="009E399D"/>
    <w:pPr>
      <w:spacing w:after="120"/>
      <w:ind w:left="1440" w:right="1440"/>
      <w:jc w:val="left"/>
    </w:pPr>
    <w:rPr>
      <w:rFonts w:ascii="Times New Roman" w:hAnsi="Times New Roman"/>
      <w:noProof/>
      <w:sz w:val="24"/>
      <w:lang w:val="en-US" w:eastAsia="sl-SI"/>
    </w:rPr>
  </w:style>
  <w:style w:type="paragraph" w:styleId="IntenseQuote">
    <w:name w:val="Intense Quote"/>
    <w:basedOn w:val="Normal"/>
    <w:next w:val="Normal"/>
    <w:link w:val="IntenseQuoteChar"/>
    <w:uiPriority w:val="30"/>
    <w:qFormat/>
    <w:rsid w:val="009E399D"/>
    <w:pPr>
      <w:pBdr>
        <w:bottom w:val="single" w:sz="4" w:space="4" w:color="4F81BD" w:themeColor="accent1"/>
      </w:pBdr>
      <w:spacing w:before="200" w:after="280" w:line="276" w:lineRule="auto"/>
      <w:ind w:left="936" w:right="936"/>
      <w:jc w:val="left"/>
    </w:pPr>
    <w:rPr>
      <w:rFonts w:asciiTheme="minorHAnsi" w:eastAsiaTheme="minorHAnsi" w:hAnsiTheme="minorHAnsi" w:cstheme="minorBidi"/>
      <w:b/>
      <w:bCs/>
      <w:i/>
      <w:iCs/>
      <w:color w:val="4F81BD" w:themeColor="accent1"/>
      <w:sz w:val="22"/>
      <w:szCs w:val="22"/>
    </w:rPr>
  </w:style>
  <w:style w:type="character" w:customStyle="1" w:styleId="IntenseQuoteChar">
    <w:name w:val="Intense Quote Char"/>
    <w:basedOn w:val="DefaultParagraphFont"/>
    <w:link w:val="IntenseQuote"/>
    <w:uiPriority w:val="30"/>
    <w:rsid w:val="009E399D"/>
    <w:rPr>
      <w:b/>
      <w:bCs/>
      <w:i/>
      <w:iCs/>
      <w:color w:val="4F81BD" w:themeColor="accent1"/>
      <w:lang w:val="sl-SI"/>
    </w:rPr>
  </w:style>
  <w:style w:type="character" w:customStyle="1" w:styleId="UnresolvedMention1">
    <w:name w:val="Unresolved Mention1"/>
    <w:basedOn w:val="DefaultParagraphFont"/>
    <w:uiPriority w:val="99"/>
    <w:semiHidden/>
    <w:unhideWhenUsed/>
    <w:rsid w:val="00B44C77"/>
    <w:rPr>
      <w:color w:val="808080"/>
      <w:shd w:val="clear" w:color="auto" w:fill="E6E6E6"/>
    </w:rPr>
  </w:style>
  <w:style w:type="numbering" w:customStyle="1" w:styleId="NoList1">
    <w:name w:val="No List1"/>
    <w:next w:val="NoList"/>
    <w:uiPriority w:val="99"/>
    <w:semiHidden/>
    <w:unhideWhenUsed/>
    <w:rsid w:val="00E377B8"/>
  </w:style>
  <w:style w:type="paragraph" w:customStyle="1" w:styleId="Naslov2">
    <w:name w:val="Naslov 2"/>
    <w:basedOn w:val="Normal"/>
    <w:rsid w:val="00E377B8"/>
    <w:pPr>
      <w:jc w:val="center"/>
    </w:pPr>
    <w:rPr>
      <w:rFonts w:ascii="Times New Roman" w:hAnsi="Times New Roman"/>
      <w:b/>
      <w:sz w:val="26"/>
      <w:lang w:val="en-AU"/>
    </w:rPr>
  </w:style>
  <w:style w:type="table" w:customStyle="1" w:styleId="TableGrid2">
    <w:name w:val="Table Grid2"/>
    <w:basedOn w:val="TableNormal"/>
    <w:next w:val="TableGrid"/>
    <w:uiPriority w:val="59"/>
    <w:rsid w:val="00E377B8"/>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
    <w:name w:val="Navaden"/>
    <w:rsid w:val="00E377B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character" w:styleId="CommentReference">
    <w:name w:val="annotation reference"/>
    <w:basedOn w:val="DefaultParagraphFont"/>
    <w:uiPriority w:val="99"/>
    <w:semiHidden/>
    <w:unhideWhenUsed/>
    <w:rsid w:val="00E377B8"/>
    <w:rPr>
      <w:sz w:val="16"/>
      <w:szCs w:val="16"/>
    </w:rPr>
  </w:style>
  <w:style w:type="paragraph" w:styleId="CommentText">
    <w:name w:val="annotation text"/>
    <w:basedOn w:val="Normal"/>
    <w:link w:val="CommentTextChar"/>
    <w:unhideWhenUsed/>
    <w:rsid w:val="00E377B8"/>
    <w:rPr>
      <w:szCs w:val="20"/>
    </w:rPr>
  </w:style>
  <w:style w:type="character" w:customStyle="1" w:styleId="CommentTextChar">
    <w:name w:val="Comment Text Char"/>
    <w:basedOn w:val="DefaultParagraphFont"/>
    <w:link w:val="CommentText"/>
    <w:rsid w:val="00E377B8"/>
    <w:rPr>
      <w:rFonts w:ascii="Arial" w:eastAsia="Times New Roman" w:hAnsi="Arial" w:cs="Times New Roman"/>
      <w:sz w:val="20"/>
      <w:szCs w:val="20"/>
      <w:lang w:val="sl-SI"/>
    </w:rPr>
  </w:style>
  <w:style w:type="paragraph" w:styleId="CommentSubject">
    <w:name w:val="annotation subject"/>
    <w:basedOn w:val="CommentText"/>
    <w:next w:val="CommentText"/>
    <w:link w:val="CommentSubjectChar"/>
    <w:uiPriority w:val="99"/>
    <w:semiHidden/>
    <w:unhideWhenUsed/>
    <w:rsid w:val="00E377B8"/>
    <w:rPr>
      <w:b/>
      <w:bCs/>
    </w:rPr>
  </w:style>
  <w:style w:type="character" w:customStyle="1" w:styleId="CommentSubjectChar">
    <w:name w:val="Comment Subject Char"/>
    <w:basedOn w:val="CommentTextChar"/>
    <w:link w:val="CommentSubject"/>
    <w:uiPriority w:val="99"/>
    <w:semiHidden/>
    <w:rsid w:val="00E377B8"/>
    <w:rPr>
      <w:rFonts w:ascii="Arial" w:eastAsia="Times New Roman" w:hAnsi="Arial" w:cs="Times New Roman"/>
      <w:b/>
      <w:bCs/>
      <w:sz w:val="20"/>
      <w:szCs w:val="20"/>
      <w:lang w:val="sl-SI"/>
    </w:rPr>
  </w:style>
  <w:style w:type="character" w:customStyle="1" w:styleId="ListParagraphChar">
    <w:name w:val="List Paragraph Char"/>
    <w:basedOn w:val="DefaultParagraphFont"/>
    <w:link w:val="ListParagraph"/>
    <w:uiPriority w:val="34"/>
    <w:rsid w:val="001935BB"/>
    <w:rPr>
      <w:rFonts w:ascii="Arial" w:eastAsia="Times New Roman" w:hAnsi="Arial" w:cs="Times New Roman"/>
      <w:sz w:val="20"/>
      <w:szCs w:val="24"/>
      <w:lang w:val="sl-SI"/>
    </w:rPr>
  </w:style>
  <w:style w:type="character" w:styleId="UnresolvedMention">
    <w:name w:val="Unresolved Mention"/>
    <w:basedOn w:val="DefaultParagraphFont"/>
    <w:uiPriority w:val="99"/>
    <w:semiHidden/>
    <w:unhideWhenUsed/>
    <w:rsid w:val="00EE3F7A"/>
    <w:rPr>
      <w:color w:val="605E5C"/>
      <w:shd w:val="clear" w:color="auto" w:fill="E1DFDD"/>
    </w:rPr>
  </w:style>
  <w:style w:type="paragraph" w:customStyle="1" w:styleId="Naslov22">
    <w:name w:val="Naslov 22"/>
    <w:basedOn w:val="Normal"/>
    <w:rsid w:val="00A039DB"/>
    <w:pPr>
      <w:jc w:val="center"/>
    </w:pPr>
    <w:rPr>
      <w:rFonts w:ascii="Times New Roman" w:hAnsi="Times New Roman"/>
      <w:b/>
      <w:sz w:val="26"/>
      <w:lang w:val="en-AU"/>
    </w:rPr>
  </w:style>
  <w:style w:type="paragraph" w:customStyle="1" w:styleId="Navaden2">
    <w:name w:val="Navaden2"/>
    <w:rsid w:val="00A039DB"/>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character" w:customStyle="1" w:styleId="cf01">
    <w:name w:val="cf01"/>
    <w:basedOn w:val="DefaultParagraphFont"/>
    <w:rsid w:val="00F11134"/>
    <w:rPr>
      <w:rFonts w:ascii="Segoe UI" w:hAnsi="Segoe UI" w:cs="Segoe UI" w:hint="default"/>
      <w:sz w:val="18"/>
      <w:szCs w:val="18"/>
    </w:rPr>
  </w:style>
  <w:style w:type="paragraph" w:customStyle="1" w:styleId="pf0">
    <w:name w:val="pf0"/>
    <w:basedOn w:val="Normal"/>
    <w:rsid w:val="00F11134"/>
    <w:pPr>
      <w:spacing w:before="100" w:beforeAutospacing="1" w:after="100" w:afterAutospacing="1"/>
      <w:jc w:val="left"/>
    </w:pPr>
    <w:rPr>
      <w:rFonts w:ascii="Times New Roman" w:hAnsi="Times New Roman"/>
      <w:sz w:val="24"/>
      <w:lang w:eastAsia="sl-SI"/>
    </w:rPr>
  </w:style>
  <w:style w:type="paragraph" w:styleId="Revision">
    <w:name w:val="Revision"/>
    <w:hidden/>
    <w:uiPriority w:val="99"/>
    <w:semiHidden/>
    <w:rsid w:val="00B318E9"/>
    <w:pPr>
      <w:spacing w:after="0" w:line="240" w:lineRule="auto"/>
    </w:pPr>
    <w:rPr>
      <w:rFonts w:ascii="Arial" w:eastAsia="Times New Roman" w:hAnsi="Arial" w:cs="Times New Roman"/>
      <w:sz w:val="20"/>
      <w:szCs w:val="24"/>
      <w:lang w:val="sl-SI"/>
    </w:rPr>
  </w:style>
  <w:style w:type="character" w:customStyle="1" w:styleId="NoSpacingChar">
    <w:name w:val="No Spacing Char"/>
    <w:basedOn w:val="DefaultParagraphFont"/>
    <w:link w:val="NoSpacing"/>
    <w:uiPriority w:val="1"/>
    <w:rsid w:val="003144C0"/>
    <w:rPr>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357919">
      <w:bodyDiv w:val="1"/>
      <w:marLeft w:val="0"/>
      <w:marRight w:val="0"/>
      <w:marTop w:val="0"/>
      <w:marBottom w:val="0"/>
      <w:divBdr>
        <w:top w:val="none" w:sz="0" w:space="0" w:color="auto"/>
        <w:left w:val="none" w:sz="0" w:space="0" w:color="auto"/>
        <w:bottom w:val="none" w:sz="0" w:space="0" w:color="auto"/>
        <w:right w:val="none" w:sz="0" w:space="0" w:color="auto"/>
      </w:divBdr>
    </w:div>
    <w:div w:id="265579941">
      <w:bodyDiv w:val="1"/>
      <w:marLeft w:val="0"/>
      <w:marRight w:val="0"/>
      <w:marTop w:val="0"/>
      <w:marBottom w:val="0"/>
      <w:divBdr>
        <w:top w:val="none" w:sz="0" w:space="0" w:color="auto"/>
        <w:left w:val="none" w:sz="0" w:space="0" w:color="auto"/>
        <w:bottom w:val="none" w:sz="0" w:space="0" w:color="auto"/>
        <w:right w:val="none" w:sz="0" w:space="0" w:color="auto"/>
      </w:divBdr>
    </w:div>
    <w:div w:id="327174948">
      <w:bodyDiv w:val="1"/>
      <w:marLeft w:val="0"/>
      <w:marRight w:val="0"/>
      <w:marTop w:val="0"/>
      <w:marBottom w:val="0"/>
      <w:divBdr>
        <w:top w:val="none" w:sz="0" w:space="0" w:color="auto"/>
        <w:left w:val="none" w:sz="0" w:space="0" w:color="auto"/>
        <w:bottom w:val="none" w:sz="0" w:space="0" w:color="auto"/>
        <w:right w:val="none" w:sz="0" w:space="0" w:color="auto"/>
      </w:divBdr>
    </w:div>
    <w:div w:id="376711105">
      <w:bodyDiv w:val="1"/>
      <w:marLeft w:val="0"/>
      <w:marRight w:val="0"/>
      <w:marTop w:val="0"/>
      <w:marBottom w:val="0"/>
      <w:divBdr>
        <w:top w:val="none" w:sz="0" w:space="0" w:color="auto"/>
        <w:left w:val="none" w:sz="0" w:space="0" w:color="auto"/>
        <w:bottom w:val="none" w:sz="0" w:space="0" w:color="auto"/>
        <w:right w:val="none" w:sz="0" w:space="0" w:color="auto"/>
      </w:divBdr>
    </w:div>
    <w:div w:id="749235097">
      <w:bodyDiv w:val="1"/>
      <w:marLeft w:val="0"/>
      <w:marRight w:val="0"/>
      <w:marTop w:val="0"/>
      <w:marBottom w:val="0"/>
      <w:divBdr>
        <w:top w:val="none" w:sz="0" w:space="0" w:color="auto"/>
        <w:left w:val="none" w:sz="0" w:space="0" w:color="auto"/>
        <w:bottom w:val="none" w:sz="0" w:space="0" w:color="auto"/>
        <w:right w:val="none" w:sz="0" w:space="0" w:color="auto"/>
      </w:divBdr>
    </w:div>
    <w:div w:id="758067892">
      <w:bodyDiv w:val="1"/>
      <w:marLeft w:val="0"/>
      <w:marRight w:val="0"/>
      <w:marTop w:val="0"/>
      <w:marBottom w:val="0"/>
      <w:divBdr>
        <w:top w:val="none" w:sz="0" w:space="0" w:color="auto"/>
        <w:left w:val="none" w:sz="0" w:space="0" w:color="auto"/>
        <w:bottom w:val="none" w:sz="0" w:space="0" w:color="auto"/>
        <w:right w:val="none" w:sz="0" w:space="0" w:color="auto"/>
      </w:divBdr>
    </w:div>
    <w:div w:id="793719473">
      <w:bodyDiv w:val="1"/>
      <w:marLeft w:val="0"/>
      <w:marRight w:val="0"/>
      <w:marTop w:val="0"/>
      <w:marBottom w:val="0"/>
      <w:divBdr>
        <w:top w:val="none" w:sz="0" w:space="0" w:color="auto"/>
        <w:left w:val="none" w:sz="0" w:space="0" w:color="auto"/>
        <w:bottom w:val="none" w:sz="0" w:space="0" w:color="auto"/>
        <w:right w:val="none" w:sz="0" w:space="0" w:color="auto"/>
      </w:divBdr>
    </w:div>
    <w:div w:id="992293462">
      <w:bodyDiv w:val="1"/>
      <w:marLeft w:val="0"/>
      <w:marRight w:val="0"/>
      <w:marTop w:val="0"/>
      <w:marBottom w:val="0"/>
      <w:divBdr>
        <w:top w:val="none" w:sz="0" w:space="0" w:color="auto"/>
        <w:left w:val="none" w:sz="0" w:space="0" w:color="auto"/>
        <w:bottom w:val="none" w:sz="0" w:space="0" w:color="auto"/>
        <w:right w:val="none" w:sz="0" w:space="0" w:color="auto"/>
      </w:divBdr>
    </w:div>
    <w:div w:id="997997923">
      <w:bodyDiv w:val="1"/>
      <w:marLeft w:val="0"/>
      <w:marRight w:val="0"/>
      <w:marTop w:val="0"/>
      <w:marBottom w:val="0"/>
      <w:divBdr>
        <w:top w:val="none" w:sz="0" w:space="0" w:color="auto"/>
        <w:left w:val="none" w:sz="0" w:space="0" w:color="auto"/>
        <w:bottom w:val="none" w:sz="0" w:space="0" w:color="auto"/>
        <w:right w:val="none" w:sz="0" w:space="0" w:color="auto"/>
      </w:divBdr>
    </w:div>
    <w:div w:id="1125654813">
      <w:bodyDiv w:val="1"/>
      <w:marLeft w:val="0"/>
      <w:marRight w:val="0"/>
      <w:marTop w:val="0"/>
      <w:marBottom w:val="0"/>
      <w:divBdr>
        <w:top w:val="none" w:sz="0" w:space="0" w:color="auto"/>
        <w:left w:val="none" w:sz="0" w:space="0" w:color="auto"/>
        <w:bottom w:val="none" w:sz="0" w:space="0" w:color="auto"/>
        <w:right w:val="none" w:sz="0" w:space="0" w:color="auto"/>
      </w:divBdr>
    </w:div>
    <w:div w:id="1501585077">
      <w:bodyDiv w:val="1"/>
      <w:marLeft w:val="0"/>
      <w:marRight w:val="0"/>
      <w:marTop w:val="0"/>
      <w:marBottom w:val="0"/>
      <w:divBdr>
        <w:top w:val="none" w:sz="0" w:space="0" w:color="auto"/>
        <w:left w:val="none" w:sz="0" w:space="0" w:color="auto"/>
        <w:bottom w:val="none" w:sz="0" w:space="0" w:color="auto"/>
        <w:right w:val="none" w:sz="0" w:space="0" w:color="auto"/>
      </w:divBdr>
    </w:div>
    <w:div w:id="161979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17845"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BE38C-22D1-4514-9790-DA687DF84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38</Pages>
  <Words>11093</Words>
  <Characters>63235</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74180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Rome Alenka</dc:creator>
  <cp:lastModifiedBy>Rome Alenka</cp:lastModifiedBy>
  <cp:revision>4</cp:revision>
  <dcterms:created xsi:type="dcterms:W3CDTF">2022-09-07T06:56:00Z</dcterms:created>
  <dcterms:modified xsi:type="dcterms:W3CDTF">2022-09-07T07:19:00Z</dcterms:modified>
</cp:coreProperties>
</file>